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7925B" w14:textId="77777777" w:rsidR="00933777" w:rsidRPr="000F7D75" w:rsidRDefault="00933777" w:rsidP="00933777">
      <w:pPr>
        <w:spacing w:before="120" w:after="120"/>
        <w:jc w:val="both"/>
        <w:rPr>
          <w:rFonts w:eastAsia="Times New Roman"/>
          <w:szCs w:val="24"/>
        </w:rPr>
      </w:pPr>
    </w:p>
    <w:p w14:paraId="23165C1E" w14:textId="77777777" w:rsidR="00933777" w:rsidRPr="00616CAD" w:rsidRDefault="00933777" w:rsidP="00933777">
      <w:pPr>
        <w:spacing w:before="120" w:after="120"/>
        <w:jc w:val="both"/>
        <w:rPr>
          <w:rFonts w:eastAsia="Times New Roman"/>
          <w:szCs w:val="24"/>
        </w:rPr>
      </w:pPr>
    </w:p>
    <w:p w14:paraId="2BD8A113" w14:textId="77777777" w:rsidR="00933777" w:rsidRPr="00616CAD" w:rsidRDefault="00933777" w:rsidP="00933777">
      <w:pPr>
        <w:spacing w:before="120" w:after="120"/>
        <w:jc w:val="both"/>
        <w:rPr>
          <w:rFonts w:eastAsia="Times New Roman"/>
          <w:szCs w:val="24"/>
        </w:rPr>
      </w:pPr>
    </w:p>
    <w:p w14:paraId="30A82CE5" w14:textId="77777777" w:rsidR="00933777" w:rsidRPr="00616CAD" w:rsidRDefault="00933777" w:rsidP="00933777">
      <w:pPr>
        <w:spacing w:before="120" w:after="120"/>
        <w:jc w:val="both"/>
        <w:rPr>
          <w:rFonts w:eastAsia="Times New Roman"/>
          <w:szCs w:val="24"/>
        </w:rPr>
      </w:pPr>
    </w:p>
    <w:p w14:paraId="3ECF229C" w14:textId="77777777" w:rsidR="00933777" w:rsidRPr="00616CAD" w:rsidRDefault="00933777" w:rsidP="00933777">
      <w:pPr>
        <w:spacing w:before="120" w:after="120"/>
        <w:jc w:val="both"/>
        <w:rPr>
          <w:rFonts w:eastAsia="Times New Roman"/>
          <w:szCs w:val="24"/>
        </w:rPr>
      </w:pPr>
    </w:p>
    <w:p w14:paraId="2B6F9736" w14:textId="77777777" w:rsidR="00933777" w:rsidRPr="00616CAD" w:rsidRDefault="00933777" w:rsidP="00933777">
      <w:pPr>
        <w:spacing w:before="120" w:after="120"/>
        <w:jc w:val="both"/>
        <w:rPr>
          <w:rFonts w:eastAsia="Times New Roman"/>
          <w:szCs w:val="24"/>
        </w:rPr>
      </w:pPr>
    </w:p>
    <w:p w14:paraId="7308B29A" w14:textId="77777777" w:rsidR="00933777" w:rsidRPr="00616CAD" w:rsidRDefault="00933777" w:rsidP="00933777">
      <w:pPr>
        <w:spacing w:before="120" w:after="120"/>
        <w:jc w:val="both"/>
        <w:rPr>
          <w:rFonts w:eastAsia="Times New Roman"/>
          <w:szCs w:val="24"/>
        </w:rPr>
      </w:pPr>
    </w:p>
    <w:p w14:paraId="2FB8C2CB" w14:textId="77777777" w:rsidR="00933777" w:rsidRDefault="00933777" w:rsidP="00933777">
      <w:pPr>
        <w:spacing w:before="120" w:after="120"/>
        <w:jc w:val="both"/>
        <w:rPr>
          <w:rFonts w:eastAsia="Times New Roman"/>
          <w:szCs w:val="24"/>
        </w:rPr>
      </w:pPr>
    </w:p>
    <w:p w14:paraId="5E15C188" w14:textId="77777777" w:rsidR="00C90BEB" w:rsidRDefault="00C90BEB" w:rsidP="00933777">
      <w:pPr>
        <w:spacing w:before="120" w:after="120"/>
        <w:jc w:val="both"/>
        <w:rPr>
          <w:rFonts w:eastAsia="Times New Roman"/>
          <w:szCs w:val="24"/>
        </w:rPr>
      </w:pPr>
    </w:p>
    <w:p w14:paraId="03AE6BCE" w14:textId="77777777" w:rsidR="00C90BEB" w:rsidRPr="00616CAD" w:rsidRDefault="00C90BEB" w:rsidP="00933777">
      <w:pPr>
        <w:spacing w:before="120" w:after="120"/>
        <w:jc w:val="both"/>
        <w:rPr>
          <w:rFonts w:eastAsia="Times New Roman"/>
          <w:szCs w:val="24"/>
        </w:rPr>
      </w:pPr>
    </w:p>
    <w:p w14:paraId="556A78CE" w14:textId="77777777" w:rsidR="00933777" w:rsidRPr="00616CAD" w:rsidRDefault="00933777" w:rsidP="00933777">
      <w:pPr>
        <w:spacing w:before="120" w:after="120"/>
        <w:jc w:val="both"/>
        <w:rPr>
          <w:rFonts w:eastAsia="Times New Roman"/>
          <w:szCs w:val="24"/>
        </w:rPr>
      </w:pPr>
    </w:p>
    <w:p w14:paraId="70A94ECD" w14:textId="77777777" w:rsidR="00933777" w:rsidRPr="00616CAD" w:rsidRDefault="00933777" w:rsidP="00933777">
      <w:pPr>
        <w:spacing w:before="120" w:after="120"/>
        <w:jc w:val="both"/>
        <w:rPr>
          <w:rFonts w:eastAsia="Times New Roman"/>
          <w:szCs w:val="24"/>
        </w:rPr>
      </w:pPr>
    </w:p>
    <w:p w14:paraId="2A40F1C1" w14:textId="77777777" w:rsidR="00C90BEB" w:rsidRPr="000E32D2" w:rsidRDefault="00933777" w:rsidP="00933777">
      <w:pPr>
        <w:spacing w:before="120" w:after="120"/>
        <w:jc w:val="center"/>
        <w:rPr>
          <w:rFonts w:eastAsia="Times New Roman"/>
          <w:sz w:val="40"/>
          <w:szCs w:val="24"/>
        </w:rPr>
      </w:pPr>
      <w:r w:rsidRPr="000F7D75">
        <w:rPr>
          <w:rFonts w:eastAsia="Times New Roman"/>
          <w:b/>
          <w:sz w:val="40"/>
          <w:szCs w:val="24"/>
        </w:rPr>
        <w:t>ДОГОВОР</w:t>
      </w:r>
      <w:r w:rsidRPr="000E32D2">
        <w:rPr>
          <w:rFonts w:eastAsia="Times New Roman"/>
          <w:sz w:val="40"/>
          <w:szCs w:val="24"/>
        </w:rPr>
        <w:t xml:space="preserve"> № </w:t>
      </w:r>
      <w:bookmarkStart w:id="0" w:name="ТекстовоеПоле849"/>
      <w:r w:rsidR="00C90BEB" w:rsidRPr="000E32D2">
        <w:rPr>
          <w:rFonts w:eastAsia="Times New Roman"/>
          <w:sz w:val="40"/>
          <w:szCs w:val="24"/>
        </w:rPr>
        <w:t>_________</w:t>
      </w:r>
    </w:p>
    <w:bookmarkEnd w:id="0"/>
    <w:p w14:paraId="18A901C9" w14:textId="0FAB57DE" w:rsidR="00933777" w:rsidRPr="000E32D2" w:rsidRDefault="00933777" w:rsidP="00933777">
      <w:pPr>
        <w:spacing w:before="120" w:after="120"/>
        <w:jc w:val="center"/>
        <w:rPr>
          <w:rFonts w:eastAsia="Times New Roman"/>
          <w:sz w:val="40"/>
          <w:szCs w:val="24"/>
        </w:rPr>
      </w:pPr>
    </w:p>
    <w:p w14:paraId="387F7182" w14:textId="77777777" w:rsidR="000F7D75" w:rsidRDefault="00933777" w:rsidP="000F7D75">
      <w:pPr>
        <w:widowControl w:val="0"/>
        <w:overflowPunct w:val="0"/>
        <w:autoSpaceDE w:val="0"/>
        <w:autoSpaceDN w:val="0"/>
        <w:adjustRightInd w:val="0"/>
        <w:ind w:left="431"/>
        <w:jc w:val="center"/>
        <w:rPr>
          <w:rFonts w:eastAsia="Times New Roman"/>
          <w:caps/>
          <w:sz w:val="40"/>
          <w:szCs w:val="24"/>
        </w:rPr>
      </w:pPr>
      <w:r w:rsidRPr="000E32D2">
        <w:rPr>
          <w:rFonts w:eastAsia="Times New Roman"/>
          <w:caps/>
          <w:sz w:val="40"/>
          <w:szCs w:val="24"/>
        </w:rPr>
        <w:t xml:space="preserve">на оказание услуг </w:t>
      </w:r>
    </w:p>
    <w:p w14:paraId="354078B5" w14:textId="65A567F4" w:rsidR="00933777" w:rsidRPr="000F7D75" w:rsidRDefault="000F7D75" w:rsidP="000F7D75">
      <w:pPr>
        <w:widowControl w:val="0"/>
        <w:overflowPunct w:val="0"/>
        <w:autoSpaceDE w:val="0"/>
        <w:autoSpaceDN w:val="0"/>
        <w:adjustRightInd w:val="0"/>
        <w:ind w:left="431"/>
        <w:jc w:val="center"/>
        <w:rPr>
          <w:rFonts w:eastAsia="Times New Roman"/>
          <w:caps/>
          <w:sz w:val="40"/>
          <w:szCs w:val="24"/>
        </w:rPr>
      </w:pPr>
      <w:r>
        <w:rPr>
          <w:rFonts w:eastAsia="Times New Roman"/>
          <w:caps/>
          <w:sz w:val="40"/>
          <w:szCs w:val="24"/>
        </w:rPr>
        <w:t>геолого-технических исследований при бурении скважин и збс</w:t>
      </w:r>
    </w:p>
    <w:p w14:paraId="05638CA7" w14:textId="77B8B019" w:rsidR="00933777" w:rsidRDefault="00933777" w:rsidP="00933777">
      <w:pPr>
        <w:spacing w:before="120" w:after="120"/>
        <w:jc w:val="both"/>
        <w:rPr>
          <w:rFonts w:eastAsia="Times New Roman"/>
          <w:sz w:val="40"/>
          <w:szCs w:val="24"/>
        </w:rPr>
      </w:pPr>
    </w:p>
    <w:p w14:paraId="0348AC97" w14:textId="40A41717" w:rsidR="008D2F63" w:rsidRDefault="008D2F63" w:rsidP="00933777">
      <w:pPr>
        <w:spacing w:before="120" w:after="120"/>
        <w:jc w:val="both"/>
        <w:rPr>
          <w:rFonts w:eastAsia="Times New Roman"/>
          <w:sz w:val="40"/>
          <w:szCs w:val="24"/>
        </w:rPr>
      </w:pPr>
    </w:p>
    <w:p w14:paraId="7216B581" w14:textId="2DF0B0B5" w:rsidR="008D2F63" w:rsidRDefault="008D2F63" w:rsidP="00933777">
      <w:pPr>
        <w:spacing w:before="120" w:after="120"/>
        <w:jc w:val="both"/>
        <w:rPr>
          <w:rFonts w:eastAsia="Times New Roman"/>
          <w:sz w:val="40"/>
          <w:szCs w:val="24"/>
        </w:rPr>
      </w:pPr>
    </w:p>
    <w:p w14:paraId="05B7E733" w14:textId="12FDC38A" w:rsidR="008D2F63" w:rsidRDefault="008D2F63" w:rsidP="00933777">
      <w:pPr>
        <w:spacing w:before="120" w:after="120"/>
        <w:jc w:val="both"/>
        <w:rPr>
          <w:rFonts w:eastAsia="Times New Roman"/>
          <w:sz w:val="40"/>
          <w:szCs w:val="24"/>
        </w:rPr>
      </w:pPr>
    </w:p>
    <w:p w14:paraId="2C433C35" w14:textId="5DDE0EE4" w:rsidR="008D2F63" w:rsidRDefault="008D2F63" w:rsidP="00933777">
      <w:pPr>
        <w:spacing w:before="120" w:after="120"/>
        <w:jc w:val="both"/>
        <w:rPr>
          <w:rFonts w:eastAsia="Times New Roman"/>
          <w:sz w:val="40"/>
          <w:szCs w:val="24"/>
        </w:rPr>
      </w:pPr>
    </w:p>
    <w:p w14:paraId="2AEE29CE" w14:textId="2C1E0E34" w:rsidR="008D2F63" w:rsidRDefault="008D2F63" w:rsidP="00933777">
      <w:pPr>
        <w:spacing w:before="120" w:after="120"/>
        <w:jc w:val="both"/>
        <w:rPr>
          <w:rFonts w:eastAsia="Times New Roman"/>
          <w:sz w:val="40"/>
          <w:szCs w:val="24"/>
        </w:rPr>
      </w:pPr>
    </w:p>
    <w:p w14:paraId="1813A6A7" w14:textId="011F8681" w:rsidR="008D2F63" w:rsidRDefault="008D2F63" w:rsidP="00933777">
      <w:pPr>
        <w:spacing w:before="120" w:after="120"/>
        <w:jc w:val="both"/>
        <w:rPr>
          <w:rFonts w:eastAsia="Times New Roman"/>
          <w:sz w:val="40"/>
          <w:szCs w:val="24"/>
        </w:rPr>
      </w:pPr>
    </w:p>
    <w:p w14:paraId="3177C387" w14:textId="7A0E881C" w:rsidR="008D2F63" w:rsidRDefault="008D2F63" w:rsidP="00933777">
      <w:pPr>
        <w:spacing w:before="120" w:after="120"/>
        <w:jc w:val="both"/>
        <w:rPr>
          <w:rFonts w:eastAsia="Times New Roman"/>
          <w:sz w:val="40"/>
          <w:szCs w:val="24"/>
        </w:rPr>
      </w:pPr>
    </w:p>
    <w:p w14:paraId="1A8894AF" w14:textId="77777777" w:rsidR="00FC7059" w:rsidRDefault="00FC7059" w:rsidP="00933777">
      <w:pPr>
        <w:spacing w:before="120" w:after="120"/>
        <w:jc w:val="both"/>
        <w:rPr>
          <w:rFonts w:eastAsia="Times New Roman"/>
          <w:sz w:val="40"/>
          <w:szCs w:val="24"/>
        </w:rPr>
      </w:pPr>
    </w:p>
    <w:p w14:paraId="2E361D5B" w14:textId="77777777" w:rsidR="000A11E8" w:rsidRDefault="000A11E8" w:rsidP="00933777">
      <w:pPr>
        <w:spacing w:before="120" w:after="120"/>
        <w:jc w:val="both"/>
        <w:rPr>
          <w:rFonts w:eastAsia="Times New Roman"/>
          <w:sz w:val="40"/>
          <w:szCs w:val="24"/>
        </w:rPr>
      </w:pPr>
    </w:p>
    <w:p w14:paraId="517D57B5" w14:textId="77777777" w:rsidR="00E85180" w:rsidRDefault="00E85180" w:rsidP="00933777">
      <w:pPr>
        <w:spacing w:before="120" w:after="120"/>
        <w:jc w:val="both"/>
        <w:rPr>
          <w:rFonts w:eastAsia="Times New Roman"/>
          <w:sz w:val="40"/>
          <w:szCs w:val="24"/>
        </w:rPr>
      </w:pPr>
    </w:p>
    <w:p w14:paraId="1C435B74" w14:textId="541D782B" w:rsidR="008D2F63" w:rsidRPr="000F7D75" w:rsidRDefault="008D2F63" w:rsidP="000F7D75">
      <w:pPr>
        <w:spacing w:before="120" w:after="120"/>
        <w:jc w:val="center"/>
        <w:rPr>
          <w:rFonts w:eastAsia="Times New Roman"/>
          <w:sz w:val="28"/>
          <w:szCs w:val="28"/>
        </w:rPr>
      </w:pPr>
      <w:r w:rsidRPr="000F7D75">
        <w:rPr>
          <w:rFonts w:eastAsia="Times New Roman"/>
          <w:sz w:val="28"/>
          <w:szCs w:val="28"/>
        </w:rPr>
        <w:t>г</w:t>
      </w:r>
      <w:r w:rsidR="000A11E8">
        <w:rPr>
          <w:rFonts w:eastAsia="Times New Roman"/>
          <w:sz w:val="28"/>
          <w:szCs w:val="28"/>
        </w:rPr>
        <w:t>ород</w:t>
      </w:r>
      <w:r w:rsidRPr="000F7D75">
        <w:rPr>
          <w:rFonts w:eastAsia="Times New Roman"/>
          <w:sz w:val="28"/>
          <w:szCs w:val="28"/>
        </w:rPr>
        <w:t xml:space="preserve"> Ташкент</w:t>
      </w:r>
    </w:p>
    <w:p w14:paraId="3DBFC86F" w14:textId="3C2D822D" w:rsidR="00C90BEB" w:rsidRPr="00FC7059" w:rsidRDefault="008D2F63" w:rsidP="00FC7059">
      <w:pPr>
        <w:spacing w:before="120" w:after="120"/>
        <w:jc w:val="center"/>
        <w:rPr>
          <w:rFonts w:eastAsia="Times New Roman"/>
          <w:sz w:val="28"/>
          <w:szCs w:val="28"/>
        </w:rPr>
      </w:pPr>
      <w:r w:rsidRPr="000F7D75">
        <w:rPr>
          <w:rFonts w:eastAsia="Times New Roman"/>
          <w:b/>
          <w:sz w:val="28"/>
          <w:szCs w:val="28"/>
        </w:rPr>
        <w:t>«</w:t>
      </w:r>
      <w:r w:rsidRPr="000F7D75">
        <w:rPr>
          <w:rFonts w:eastAsia="Times New Roman"/>
          <w:sz w:val="28"/>
          <w:szCs w:val="28"/>
        </w:rPr>
        <w:t>____» ____________ 202</w:t>
      </w:r>
      <w:r w:rsidR="00A00C4F">
        <w:rPr>
          <w:rFonts w:eastAsia="Times New Roman"/>
          <w:sz w:val="28"/>
          <w:szCs w:val="28"/>
        </w:rPr>
        <w:t>2</w:t>
      </w:r>
      <w:bookmarkStart w:id="1" w:name="_GoBack"/>
      <w:bookmarkEnd w:id="1"/>
      <w:r w:rsidRPr="000F7D75">
        <w:rPr>
          <w:rFonts w:eastAsia="Times New Roman"/>
          <w:sz w:val="28"/>
          <w:szCs w:val="28"/>
        </w:rPr>
        <w:t xml:space="preserve"> г</w:t>
      </w:r>
      <w:r w:rsidR="00DE0FBC">
        <w:rPr>
          <w:rFonts w:eastAsia="Times New Roman"/>
          <w:sz w:val="28"/>
          <w:szCs w:val="28"/>
        </w:rPr>
        <w:t>од</w:t>
      </w:r>
      <w:r w:rsidR="00C90BEB">
        <w:rPr>
          <w:rFonts w:eastAsia="Times New Roman"/>
          <w:szCs w:val="24"/>
        </w:rPr>
        <w:br w:type="page"/>
      </w:r>
    </w:p>
    <w:p w14:paraId="3A6C8F0C" w14:textId="5523C524" w:rsidR="00933777" w:rsidRPr="00616CAD" w:rsidRDefault="00933777" w:rsidP="000F7D75">
      <w:pPr>
        <w:spacing w:before="120" w:after="120"/>
        <w:jc w:val="both"/>
        <w:rPr>
          <w:rFonts w:eastAsia="Times New Roman"/>
          <w:b/>
          <w:szCs w:val="24"/>
        </w:rPr>
      </w:pPr>
      <w:r w:rsidRPr="00616CAD">
        <w:rPr>
          <w:rFonts w:eastAsia="Times New Roman"/>
          <w:b/>
          <w:szCs w:val="24"/>
        </w:rPr>
        <w:lastRenderedPageBreak/>
        <w:t>СОДЕРЖАНИЕ</w:t>
      </w:r>
      <w:r w:rsidR="00E85180">
        <w:rPr>
          <w:rFonts w:eastAsia="Times New Roman"/>
          <w:b/>
          <w:szCs w:val="24"/>
        </w:rPr>
        <w:t>:</w:t>
      </w:r>
    </w:p>
    <w:sdt>
      <w:sdtPr>
        <w:id w:val="1881288635"/>
        <w:docPartObj>
          <w:docPartGallery w:val="Table of Contents"/>
          <w:docPartUnique/>
        </w:docPartObj>
      </w:sdtPr>
      <w:sdtEndPr>
        <w:rPr>
          <w:b/>
        </w:rPr>
      </w:sdtEndPr>
      <w:sdtContent>
        <w:p w14:paraId="3E57171B" w14:textId="302581CC" w:rsidR="009A2F42" w:rsidRDefault="00CE35F8">
          <w:pPr>
            <w:pStyle w:val="11"/>
            <w:rPr>
              <w:rFonts w:asciiTheme="minorHAnsi" w:eastAsiaTheme="minorEastAsia" w:hAnsiTheme="minorHAnsi" w:cstheme="minorBidi"/>
              <w:bCs w:val="0"/>
              <w:noProof/>
              <w:sz w:val="22"/>
              <w:szCs w:val="22"/>
              <w:lang w:eastAsia="ru-RU"/>
            </w:rPr>
          </w:pPr>
          <w:r>
            <w:rPr>
              <w:rFonts w:asciiTheme="minorHAnsi" w:hAnsiTheme="minorHAnsi"/>
              <w:sz w:val="20"/>
            </w:rPr>
            <w:fldChar w:fldCharType="begin"/>
          </w:r>
          <w:r>
            <w:rPr>
              <w:rFonts w:asciiTheme="minorHAnsi" w:hAnsiTheme="minorHAnsi"/>
              <w:sz w:val="20"/>
            </w:rPr>
            <w:instrText xml:space="preserve"> TOC \o "1-1" \h \z \u </w:instrText>
          </w:r>
          <w:r>
            <w:rPr>
              <w:rFonts w:asciiTheme="minorHAnsi" w:hAnsiTheme="minorHAnsi"/>
              <w:sz w:val="20"/>
            </w:rPr>
            <w:fldChar w:fldCharType="separate"/>
          </w:r>
          <w:hyperlink w:anchor="_Toc62138680" w:history="1">
            <w:r w:rsidR="009A2F42" w:rsidRPr="00AD263B">
              <w:rPr>
                <w:rStyle w:val="ad"/>
                <w:rFonts w:eastAsia="Times New Roman"/>
                <w:b/>
                <w:noProof/>
                <w:kern w:val="28"/>
              </w:rPr>
              <w:t>РАЗДЕЛ 1 – ОСНОВНЫЕ УСЛОВИЯ</w:t>
            </w:r>
            <w:r w:rsidR="009A2F42">
              <w:rPr>
                <w:noProof/>
                <w:webHidden/>
              </w:rPr>
              <w:tab/>
            </w:r>
            <w:r w:rsidR="009A2F42">
              <w:rPr>
                <w:noProof/>
                <w:webHidden/>
              </w:rPr>
              <w:fldChar w:fldCharType="begin"/>
            </w:r>
            <w:r w:rsidR="009A2F42">
              <w:rPr>
                <w:noProof/>
                <w:webHidden/>
              </w:rPr>
              <w:instrText xml:space="preserve"> PAGEREF _Toc62138680 \h </w:instrText>
            </w:r>
            <w:r w:rsidR="009A2F42">
              <w:rPr>
                <w:noProof/>
                <w:webHidden/>
              </w:rPr>
            </w:r>
            <w:r w:rsidR="009A2F42">
              <w:rPr>
                <w:noProof/>
                <w:webHidden/>
              </w:rPr>
              <w:fldChar w:fldCharType="separate"/>
            </w:r>
            <w:r w:rsidR="00F862BD">
              <w:rPr>
                <w:noProof/>
                <w:webHidden/>
              </w:rPr>
              <w:t>3</w:t>
            </w:r>
            <w:r w:rsidR="009A2F42">
              <w:rPr>
                <w:noProof/>
                <w:webHidden/>
              </w:rPr>
              <w:fldChar w:fldCharType="end"/>
            </w:r>
          </w:hyperlink>
        </w:p>
        <w:p w14:paraId="2E1E326A" w14:textId="26777BBF" w:rsidR="009A2F42" w:rsidRDefault="008B4948">
          <w:pPr>
            <w:pStyle w:val="11"/>
            <w:rPr>
              <w:rFonts w:asciiTheme="minorHAnsi" w:eastAsiaTheme="minorEastAsia" w:hAnsiTheme="minorHAnsi" w:cstheme="minorBidi"/>
              <w:bCs w:val="0"/>
              <w:noProof/>
              <w:sz w:val="22"/>
              <w:szCs w:val="22"/>
              <w:lang w:eastAsia="ru-RU"/>
            </w:rPr>
          </w:pPr>
          <w:hyperlink w:anchor="_Toc62138681" w:history="1">
            <w:r w:rsidR="009A2F42" w:rsidRPr="00AD263B">
              <w:rPr>
                <w:rStyle w:val="ad"/>
                <w:rFonts w:eastAsia="Times New Roman"/>
                <w:b/>
                <w:noProof/>
                <w:kern w:val="28"/>
              </w:rPr>
              <w:t>РАЗДЕЛ 2 – ОБЩИЕ УСЛОВИЯ ДОГОВОРА</w:t>
            </w:r>
            <w:r w:rsidR="009A2F42">
              <w:rPr>
                <w:noProof/>
                <w:webHidden/>
              </w:rPr>
              <w:tab/>
            </w:r>
            <w:r w:rsidR="009A2F42">
              <w:rPr>
                <w:noProof/>
                <w:webHidden/>
              </w:rPr>
              <w:fldChar w:fldCharType="begin"/>
            </w:r>
            <w:r w:rsidR="009A2F42">
              <w:rPr>
                <w:noProof/>
                <w:webHidden/>
              </w:rPr>
              <w:instrText xml:space="preserve"> PAGEREF _Toc62138681 \h </w:instrText>
            </w:r>
            <w:r w:rsidR="009A2F42">
              <w:rPr>
                <w:noProof/>
                <w:webHidden/>
              </w:rPr>
            </w:r>
            <w:r w:rsidR="009A2F42">
              <w:rPr>
                <w:noProof/>
                <w:webHidden/>
              </w:rPr>
              <w:fldChar w:fldCharType="separate"/>
            </w:r>
            <w:r w:rsidR="00F862BD">
              <w:rPr>
                <w:noProof/>
                <w:webHidden/>
              </w:rPr>
              <w:t>10</w:t>
            </w:r>
            <w:r w:rsidR="009A2F42">
              <w:rPr>
                <w:noProof/>
                <w:webHidden/>
              </w:rPr>
              <w:fldChar w:fldCharType="end"/>
            </w:r>
          </w:hyperlink>
        </w:p>
        <w:p w14:paraId="5780CA8C" w14:textId="4E50DB09" w:rsidR="009A2F42" w:rsidRDefault="008B4948">
          <w:pPr>
            <w:pStyle w:val="11"/>
            <w:rPr>
              <w:rFonts w:asciiTheme="minorHAnsi" w:eastAsiaTheme="minorEastAsia" w:hAnsiTheme="minorHAnsi" w:cstheme="minorBidi"/>
              <w:bCs w:val="0"/>
              <w:noProof/>
              <w:sz w:val="22"/>
              <w:szCs w:val="22"/>
              <w:lang w:eastAsia="ru-RU"/>
            </w:rPr>
          </w:pPr>
          <w:hyperlink w:anchor="_Toc62138682" w:history="1">
            <w:r w:rsidR="009A2F42" w:rsidRPr="00AD263B">
              <w:rPr>
                <w:rStyle w:val="ad"/>
                <w:rFonts w:eastAsia="Times New Roman"/>
                <w:b/>
                <w:noProof/>
                <w:kern w:val="28"/>
              </w:rPr>
              <w:t>РАЗДЕЛ 3 – СОСТАВ УСЛУГ</w:t>
            </w:r>
            <w:r w:rsidR="009A2F42">
              <w:rPr>
                <w:noProof/>
                <w:webHidden/>
              </w:rPr>
              <w:tab/>
            </w:r>
            <w:r w:rsidR="009A2F42">
              <w:rPr>
                <w:noProof/>
                <w:webHidden/>
              </w:rPr>
              <w:fldChar w:fldCharType="begin"/>
            </w:r>
            <w:r w:rsidR="009A2F42">
              <w:rPr>
                <w:noProof/>
                <w:webHidden/>
              </w:rPr>
              <w:instrText xml:space="preserve"> PAGEREF _Toc62138682 \h </w:instrText>
            </w:r>
            <w:r w:rsidR="009A2F42">
              <w:rPr>
                <w:noProof/>
                <w:webHidden/>
              </w:rPr>
            </w:r>
            <w:r w:rsidR="009A2F42">
              <w:rPr>
                <w:noProof/>
                <w:webHidden/>
              </w:rPr>
              <w:fldChar w:fldCharType="separate"/>
            </w:r>
            <w:r w:rsidR="00F862BD">
              <w:rPr>
                <w:noProof/>
                <w:webHidden/>
              </w:rPr>
              <w:t>32</w:t>
            </w:r>
            <w:r w:rsidR="009A2F42">
              <w:rPr>
                <w:noProof/>
                <w:webHidden/>
              </w:rPr>
              <w:fldChar w:fldCharType="end"/>
            </w:r>
          </w:hyperlink>
        </w:p>
        <w:p w14:paraId="02E745FD" w14:textId="21F8DB30" w:rsidR="009A2F42" w:rsidRDefault="008B4948">
          <w:pPr>
            <w:pStyle w:val="11"/>
            <w:rPr>
              <w:rFonts w:asciiTheme="minorHAnsi" w:eastAsiaTheme="minorEastAsia" w:hAnsiTheme="minorHAnsi" w:cstheme="minorBidi"/>
              <w:bCs w:val="0"/>
              <w:noProof/>
              <w:sz w:val="22"/>
              <w:szCs w:val="22"/>
              <w:lang w:eastAsia="ru-RU"/>
            </w:rPr>
          </w:pPr>
          <w:hyperlink w:anchor="_Toc62138683" w:history="1">
            <w:r w:rsidR="009A2F42" w:rsidRPr="00AD263B">
              <w:rPr>
                <w:rStyle w:val="ad"/>
                <w:rFonts w:eastAsia="Times New Roman"/>
                <w:b/>
                <w:noProof/>
                <w:kern w:val="28"/>
              </w:rPr>
              <w:t>РАЗДЕЛ 4 – УСЛОВИЯ ПРИЕМКИ УСЛУГ И ОПЛАТЫ</w:t>
            </w:r>
            <w:r w:rsidR="009A2F42">
              <w:rPr>
                <w:noProof/>
                <w:webHidden/>
              </w:rPr>
              <w:tab/>
            </w:r>
            <w:r w:rsidR="009A2F42">
              <w:rPr>
                <w:noProof/>
                <w:webHidden/>
              </w:rPr>
              <w:fldChar w:fldCharType="begin"/>
            </w:r>
            <w:r w:rsidR="009A2F42">
              <w:rPr>
                <w:noProof/>
                <w:webHidden/>
              </w:rPr>
              <w:instrText xml:space="preserve"> PAGEREF _Toc62138683 \h </w:instrText>
            </w:r>
            <w:r w:rsidR="009A2F42">
              <w:rPr>
                <w:noProof/>
                <w:webHidden/>
              </w:rPr>
            </w:r>
            <w:r w:rsidR="009A2F42">
              <w:rPr>
                <w:noProof/>
                <w:webHidden/>
              </w:rPr>
              <w:fldChar w:fldCharType="separate"/>
            </w:r>
            <w:r w:rsidR="00F862BD">
              <w:rPr>
                <w:noProof/>
                <w:webHidden/>
              </w:rPr>
              <w:t>38</w:t>
            </w:r>
            <w:r w:rsidR="009A2F42">
              <w:rPr>
                <w:noProof/>
                <w:webHidden/>
              </w:rPr>
              <w:fldChar w:fldCharType="end"/>
            </w:r>
          </w:hyperlink>
        </w:p>
        <w:p w14:paraId="7D74A850" w14:textId="3179DC7D" w:rsidR="009A2F42" w:rsidRDefault="008B4948">
          <w:pPr>
            <w:pStyle w:val="11"/>
            <w:rPr>
              <w:rFonts w:asciiTheme="minorHAnsi" w:eastAsiaTheme="minorEastAsia" w:hAnsiTheme="minorHAnsi" w:cstheme="minorBidi"/>
              <w:bCs w:val="0"/>
              <w:noProof/>
              <w:sz w:val="22"/>
              <w:szCs w:val="22"/>
              <w:lang w:eastAsia="ru-RU"/>
            </w:rPr>
          </w:pPr>
          <w:hyperlink w:anchor="_Toc62138684" w:history="1">
            <w:r w:rsidR="009A2F42" w:rsidRPr="00AD263B">
              <w:rPr>
                <w:rStyle w:val="ad"/>
                <w:rFonts w:eastAsia="Times New Roman"/>
                <w:b/>
                <w:noProof/>
                <w:kern w:val="28"/>
              </w:rPr>
              <w:t>РАЗДЕЛ 5 – ТРЕБОВАНИЯ В ОБЛАСТИ ПБОТОС</w:t>
            </w:r>
            <w:r w:rsidR="009A2F42">
              <w:rPr>
                <w:noProof/>
                <w:webHidden/>
              </w:rPr>
              <w:tab/>
            </w:r>
            <w:r w:rsidR="009A2F42">
              <w:rPr>
                <w:noProof/>
                <w:webHidden/>
              </w:rPr>
              <w:fldChar w:fldCharType="begin"/>
            </w:r>
            <w:r w:rsidR="009A2F42">
              <w:rPr>
                <w:noProof/>
                <w:webHidden/>
              </w:rPr>
              <w:instrText xml:space="preserve"> PAGEREF _Toc62138684 \h </w:instrText>
            </w:r>
            <w:r w:rsidR="009A2F42">
              <w:rPr>
                <w:noProof/>
                <w:webHidden/>
              </w:rPr>
            </w:r>
            <w:r w:rsidR="009A2F42">
              <w:rPr>
                <w:noProof/>
                <w:webHidden/>
              </w:rPr>
              <w:fldChar w:fldCharType="separate"/>
            </w:r>
            <w:r w:rsidR="00F862BD">
              <w:rPr>
                <w:noProof/>
                <w:webHidden/>
              </w:rPr>
              <w:t>42</w:t>
            </w:r>
            <w:r w:rsidR="009A2F42">
              <w:rPr>
                <w:noProof/>
                <w:webHidden/>
              </w:rPr>
              <w:fldChar w:fldCharType="end"/>
            </w:r>
          </w:hyperlink>
        </w:p>
        <w:p w14:paraId="7F6A081C" w14:textId="19F543DB" w:rsidR="009A2F42" w:rsidRDefault="008B4948">
          <w:pPr>
            <w:pStyle w:val="11"/>
            <w:rPr>
              <w:rFonts w:asciiTheme="minorHAnsi" w:eastAsiaTheme="minorEastAsia" w:hAnsiTheme="minorHAnsi" w:cstheme="minorBidi"/>
              <w:bCs w:val="0"/>
              <w:noProof/>
              <w:sz w:val="22"/>
              <w:szCs w:val="22"/>
              <w:lang w:eastAsia="ru-RU"/>
            </w:rPr>
          </w:pPr>
          <w:hyperlink w:anchor="_Toc62138685" w:history="1">
            <w:r w:rsidR="009A2F42" w:rsidRPr="00AD263B">
              <w:rPr>
                <w:rStyle w:val="ad"/>
                <w:rFonts w:eastAsia="Times New Roman"/>
                <w:b/>
                <w:noProof/>
                <w:kern w:val="28"/>
              </w:rPr>
              <w:t>РАЗДЕЛ 6 – ПЕРЕЧЕНЬ ПРИЛОЖЕНИЙ, РЕКВИЗИТЫ И ПОДПИСИ СТОРОН</w:t>
            </w:r>
            <w:r w:rsidR="009A2F42">
              <w:rPr>
                <w:noProof/>
                <w:webHidden/>
              </w:rPr>
              <w:tab/>
            </w:r>
            <w:r w:rsidR="009A2F42">
              <w:rPr>
                <w:noProof/>
                <w:webHidden/>
              </w:rPr>
              <w:fldChar w:fldCharType="begin"/>
            </w:r>
            <w:r w:rsidR="009A2F42">
              <w:rPr>
                <w:noProof/>
                <w:webHidden/>
              </w:rPr>
              <w:instrText xml:space="preserve"> PAGEREF _Toc62138685 \h </w:instrText>
            </w:r>
            <w:r w:rsidR="009A2F42">
              <w:rPr>
                <w:noProof/>
                <w:webHidden/>
              </w:rPr>
            </w:r>
            <w:r w:rsidR="009A2F42">
              <w:rPr>
                <w:noProof/>
                <w:webHidden/>
              </w:rPr>
              <w:fldChar w:fldCharType="separate"/>
            </w:r>
            <w:r w:rsidR="00F862BD">
              <w:rPr>
                <w:noProof/>
                <w:webHidden/>
              </w:rPr>
              <w:t>43</w:t>
            </w:r>
            <w:r w:rsidR="009A2F42">
              <w:rPr>
                <w:noProof/>
                <w:webHidden/>
              </w:rPr>
              <w:fldChar w:fldCharType="end"/>
            </w:r>
          </w:hyperlink>
        </w:p>
        <w:p w14:paraId="50AE3A87" w14:textId="21C62577" w:rsidR="00CE35F8" w:rsidRDefault="00CE35F8" w:rsidP="006F4E7A">
          <w:pPr>
            <w:pStyle w:val="11"/>
          </w:pPr>
          <w:r>
            <w:rPr>
              <w:rFonts w:asciiTheme="minorHAnsi" w:hAnsiTheme="minorHAnsi"/>
              <w:sz w:val="20"/>
            </w:rPr>
            <w:fldChar w:fldCharType="end"/>
          </w:r>
        </w:p>
      </w:sdtContent>
    </w:sdt>
    <w:p w14:paraId="0E42091D" w14:textId="77777777" w:rsidR="00365702" w:rsidRDefault="00365702" w:rsidP="000F7D75">
      <w:pPr>
        <w:tabs>
          <w:tab w:val="left" w:pos="1200"/>
          <w:tab w:val="left" w:pos="1965"/>
          <w:tab w:val="right" w:leader="dot" w:pos="9960"/>
        </w:tabs>
        <w:spacing w:after="120"/>
        <w:ind w:right="17"/>
      </w:pPr>
    </w:p>
    <w:p w14:paraId="0F97DFE4" w14:textId="60C10D25" w:rsidR="00933777" w:rsidRPr="00616CAD" w:rsidRDefault="00933777" w:rsidP="007815C6">
      <w:pPr>
        <w:tabs>
          <w:tab w:val="left" w:pos="660"/>
          <w:tab w:val="right" w:leader="dot" w:pos="10070"/>
        </w:tabs>
        <w:spacing w:after="100"/>
        <w:rPr>
          <w:rFonts w:eastAsiaTheme="minorEastAsia"/>
          <w:noProof/>
          <w:szCs w:val="24"/>
          <w:lang w:eastAsia="ru-RU"/>
        </w:rPr>
      </w:pPr>
    </w:p>
    <w:p w14:paraId="5074EA85" w14:textId="77777777" w:rsidR="00933777" w:rsidRPr="00616CAD" w:rsidRDefault="00933777" w:rsidP="00933777">
      <w:pPr>
        <w:spacing w:before="120" w:after="120"/>
        <w:jc w:val="both"/>
        <w:rPr>
          <w:rFonts w:eastAsia="Times New Roman"/>
          <w:szCs w:val="24"/>
        </w:rPr>
      </w:pPr>
    </w:p>
    <w:p w14:paraId="3055CF1A" w14:textId="77777777" w:rsidR="00933777" w:rsidRPr="00616CAD" w:rsidRDefault="00933777" w:rsidP="00933777">
      <w:pPr>
        <w:spacing w:before="120" w:after="120"/>
        <w:jc w:val="both"/>
        <w:rPr>
          <w:rFonts w:eastAsia="Times New Roman"/>
          <w:szCs w:val="24"/>
        </w:rPr>
      </w:pPr>
    </w:p>
    <w:p w14:paraId="66F6E9AA" w14:textId="77777777" w:rsidR="00933777" w:rsidRPr="00616CAD" w:rsidRDefault="00933777" w:rsidP="00933777">
      <w:pPr>
        <w:rPr>
          <w:rFonts w:eastAsia="Times New Roman"/>
          <w:szCs w:val="24"/>
        </w:rPr>
        <w:sectPr w:rsidR="00933777" w:rsidRPr="00616CAD" w:rsidSect="00FC7059">
          <w:footerReference w:type="default" r:id="rId8"/>
          <w:pgSz w:w="11906" w:h="16838"/>
          <w:pgMar w:top="709" w:right="1134" w:bottom="737" w:left="1134" w:header="567" w:footer="397" w:gutter="0"/>
          <w:cols w:space="720"/>
        </w:sectPr>
      </w:pPr>
    </w:p>
    <w:p w14:paraId="296F1B11" w14:textId="44CF34F1" w:rsidR="00933777" w:rsidRPr="000F7D75" w:rsidRDefault="00933777" w:rsidP="00BD013D">
      <w:pPr>
        <w:pageBreakBefore/>
        <w:widowControl w:val="0"/>
        <w:overflowPunct w:val="0"/>
        <w:autoSpaceDE w:val="0"/>
        <w:autoSpaceDN w:val="0"/>
        <w:adjustRightInd w:val="0"/>
        <w:spacing w:before="100" w:beforeAutospacing="1" w:after="100" w:afterAutospacing="1"/>
        <w:jc w:val="both"/>
        <w:outlineLvl w:val="0"/>
        <w:rPr>
          <w:rFonts w:eastAsia="Times New Roman"/>
          <w:b/>
          <w:bCs/>
          <w:kern w:val="28"/>
          <w:szCs w:val="24"/>
        </w:rPr>
      </w:pPr>
      <w:bookmarkStart w:id="2" w:name="_Toc459982310"/>
      <w:bookmarkStart w:id="3" w:name="_Toc442874146"/>
      <w:bookmarkStart w:id="4" w:name="_Toc442708639"/>
      <w:bookmarkStart w:id="5" w:name="_Toc442430685"/>
      <w:bookmarkStart w:id="6" w:name="_Toc440538684"/>
      <w:bookmarkStart w:id="7" w:name="_Toc62138680"/>
      <w:r w:rsidRPr="000F7D75">
        <w:rPr>
          <w:rFonts w:eastAsia="Times New Roman"/>
          <w:b/>
          <w:bCs/>
          <w:kern w:val="28"/>
          <w:szCs w:val="24"/>
        </w:rPr>
        <w:lastRenderedPageBreak/>
        <w:t>РАЗДЕЛ 1 – ОСНОВНЫЕ УСЛОВИЯ</w:t>
      </w:r>
      <w:bookmarkEnd w:id="2"/>
      <w:bookmarkEnd w:id="3"/>
      <w:bookmarkEnd w:id="4"/>
      <w:bookmarkEnd w:id="5"/>
      <w:bookmarkEnd w:id="6"/>
      <w:bookmarkEnd w:id="7"/>
    </w:p>
    <w:p w14:paraId="09BC4EC3" w14:textId="77777777" w:rsidR="004A38C1" w:rsidRPr="00616CAD" w:rsidRDefault="004A38C1" w:rsidP="00BD013D">
      <w:pPr>
        <w:spacing w:before="120" w:after="120"/>
        <w:jc w:val="center"/>
        <w:rPr>
          <w:rFonts w:eastAsia="Times New Roman"/>
          <w:szCs w:val="24"/>
        </w:rPr>
      </w:pPr>
    </w:p>
    <w:p w14:paraId="59B41FA6" w14:textId="6228A3DD" w:rsidR="00933777" w:rsidRPr="00616CAD" w:rsidRDefault="000F7D75" w:rsidP="00BD013D">
      <w:pPr>
        <w:spacing w:before="120" w:after="120"/>
        <w:jc w:val="both"/>
        <w:rPr>
          <w:rFonts w:eastAsia="Times New Roman"/>
          <w:szCs w:val="24"/>
        </w:rPr>
      </w:pPr>
      <w:r>
        <w:rPr>
          <w:rFonts w:eastAsia="Times New Roman"/>
          <w:b/>
          <w:szCs w:val="24"/>
        </w:rPr>
        <w:t>_______________________</w:t>
      </w:r>
      <w:r w:rsidR="00E27294">
        <w:rPr>
          <w:rFonts w:eastAsia="Times New Roman"/>
          <w:szCs w:val="24"/>
        </w:rPr>
        <w:t>,</w:t>
      </w:r>
      <w:r w:rsidR="00C90BEB" w:rsidRPr="000E32D2">
        <w:rPr>
          <w:rFonts w:eastAsia="Times New Roman"/>
          <w:szCs w:val="24"/>
        </w:rPr>
        <w:t xml:space="preserve"> </w:t>
      </w:r>
      <w:r w:rsidR="00933777" w:rsidRPr="00616CAD">
        <w:rPr>
          <w:rFonts w:eastAsia="Times New Roman"/>
          <w:szCs w:val="24"/>
        </w:rPr>
        <w:t>именуемое в дальнейшем «</w:t>
      </w:r>
      <w:r w:rsidR="00933777" w:rsidRPr="000E32D2">
        <w:rPr>
          <w:rFonts w:eastAsia="Times New Roman"/>
          <w:b/>
          <w:szCs w:val="24"/>
        </w:rPr>
        <w:t>ЗАКАЗЧИК</w:t>
      </w:r>
      <w:r w:rsidR="00933777" w:rsidRPr="00616CAD">
        <w:rPr>
          <w:rFonts w:eastAsia="Times New Roman"/>
          <w:szCs w:val="24"/>
        </w:rPr>
        <w:t xml:space="preserve">», в </w:t>
      </w:r>
      <w:r w:rsidR="00C90BEB" w:rsidRPr="00616CAD">
        <w:rPr>
          <w:rFonts w:eastAsia="Times New Roman"/>
          <w:szCs w:val="24"/>
        </w:rPr>
        <w:t>лиц</w:t>
      </w:r>
      <w:r>
        <w:rPr>
          <w:rFonts w:eastAsia="Times New Roman"/>
          <w:szCs w:val="24"/>
        </w:rPr>
        <w:t>е _____________</w:t>
      </w:r>
      <w:r w:rsidR="00933777" w:rsidRPr="00616CAD">
        <w:rPr>
          <w:rFonts w:eastAsia="Times New Roman"/>
          <w:szCs w:val="24"/>
        </w:rPr>
        <w:t xml:space="preserve">, </w:t>
      </w:r>
      <w:r w:rsidR="00E27294" w:rsidRPr="00616CAD">
        <w:rPr>
          <w:rFonts w:eastAsia="Times New Roman"/>
          <w:szCs w:val="24"/>
        </w:rPr>
        <w:t>действующе</w:t>
      </w:r>
      <w:r w:rsidR="00E27294">
        <w:rPr>
          <w:rFonts w:eastAsia="Times New Roman"/>
          <w:szCs w:val="24"/>
        </w:rPr>
        <w:t>й</w:t>
      </w:r>
      <w:r w:rsidR="00E27294" w:rsidRPr="00616CAD">
        <w:rPr>
          <w:rFonts w:eastAsia="Times New Roman"/>
          <w:szCs w:val="24"/>
        </w:rPr>
        <w:t xml:space="preserve"> </w:t>
      </w:r>
      <w:r w:rsidR="00933777" w:rsidRPr="00616CAD">
        <w:rPr>
          <w:rFonts w:eastAsia="Times New Roman"/>
          <w:szCs w:val="24"/>
        </w:rPr>
        <w:t xml:space="preserve">на </w:t>
      </w:r>
      <w:r w:rsidR="00C90BEB" w:rsidRPr="00616CAD">
        <w:rPr>
          <w:rFonts w:eastAsia="Times New Roman"/>
          <w:szCs w:val="24"/>
        </w:rPr>
        <w:t>основании</w:t>
      </w:r>
      <w:r>
        <w:rPr>
          <w:rFonts w:eastAsia="Times New Roman"/>
          <w:szCs w:val="24"/>
        </w:rPr>
        <w:t>__________________</w:t>
      </w:r>
      <w:r w:rsidR="00933777" w:rsidRPr="00616CAD">
        <w:rPr>
          <w:rFonts w:eastAsia="Times New Roman"/>
          <w:szCs w:val="24"/>
        </w:rPr>
        <w:t>, с одной стороны</w:t>
      </w:r>
      <w:r>
        <w:rPr>
          <w:rFonts w:eastAsia="Times New Roman"/>
          <w:szCs w:val="24"/>
        </w:rPr>
        <w:t xml:space="preserve"> </w:t>
      </w:r>
      <w:r w:rsidR="00933777" w:rsidRPr="00616CAD">
        <w:rPr>
          <w:rFonts w:eastAsia="Times New Roman"/>
          <w:szCs w:val="24"/>
        </w:rPr>
        <w:t>и</w:t>
      </w:r>
      <w:r w:rsidR="00CF70EC" w:rsidRPr="00CF70EC">
        <w:rPr>
          <w:rFonts w:eastAsia="Times New Roman"/>
          <w:szCs w:val="24"/>
        </w:rPr>
        <w:t xml:space="preserve"> </w:t>
      </w:r>
      <w:r>
        <w:rPr>
          <w:rFonts w:eastAsia="Times New Roman"/>
          <w:b/>
          <w:szCs w:val="24"/>
        </w:rPr>
        <w:t>_____________</w:t>
      </w:r>
      <w:r w:rsidR="00933777" w:rsidRPr="00616CAD">
        <w:rPr>
          <w:rFonts w:eastAsia="Times New Roman"/>
          <w:szCs w:val="24"/>
        </w:rPr>
        <w:t>, именуемое в дальнейшем «</w:t>
      </w:r>
      <w:r w:rsidR="00933777" w:rsidRPr="000E32D2">
        <w:rPr>
          <w:rFonts w:eastAsia="Times New Roman"/>
          <w:b/>
          <w:szCs w:val="24"/>
        </w:rPr>
        <w:t>ИСПОЛНИТЕЛЬ</w:t>
      </w:r>
      <w:r w:rsidR="00933777" w:rsidRPr="00616CAD">
        <w:rPr>
          <w:rFonts w:eastAsia="Times New Roman"/>
          <w:szCs w:val="24"/>
        </w:rPr>
        <w:t>», в лице</w:t>
      </w:r>
      <w:r w:rsidR="00C90BEB">
        <w:rPr>
          <w:rFonts w:eastAsia="Times New Roman"/>
          <w:szCs w:val="24"/>
        </w:rPr>
        <w:t xml:space="preserve"> </w:t>
      </w:r>
      <w:r>
        <w:rPr>
          <w:rFonts w:eastAsia="Times New Roman"/>
          <w:szCs w:val="24"/>
        </w:rPr>
        <w:t>_______________</w:t>
      </w:r>
      <w:r w:rsidR="00CF70EC">
        <w:rPr>
          <w:rFonts w:eastAsia="Times New Roman"/>
          <w:szCs w:val="24"/>
        </w:rPr>
        <w:t>__</w:t>
      </w:r>
      <w:r w:rsidR="00933777" w:rsidRPr="00616CAD">
        <w:rPr>
          <w:rFonts w:eastAsia="Times New Roman"/>
          <w:szCs w:val="24"/>
        </w:rPr>
        <w:t xml:space="preserve">, действующего на </w:t>
      </w:r>
      <w:r w:rsidR="00C90BEB" w:rsidRPr="00616CAD">
        <w:rPr>
          <w:rFonts w:eastAsia="Times New Roman"/>
          <w:szCs w:val="24"/>
        </w:rPr>
        <w:t>основании</w:t>
      </w:r>
      <w:r w:rsidR="00C90BEB">
        <w:rPr>
          <w:rFonts w:eastAsia="Times New Roman"/>
          <w:szCs w:val="24"/>
        </w:rPr>
        <w:t xml:space="preserve"> </w:t>
      </w:r>
      <w:r w:rsidR="00CF70EC" w:rsidRPr="00CF70EC">
        <w:rPr>
          <w:rFonts w:eastAsia="Times New Roman"/>
          <w:szCs w:val="24"/>
        </w:rPr>
        <w:t>________</w:t>
      </w:r>
      <w:r w:rsidR="009D4474" w:rsidRPr="009D4474">
        <w:rPr>
          <w:rFonts w:eastAsia="Times New Roman"/>
          <w:szCs w:val="24"/>
        </w:rPr>
        <w:t>___</w:t>
      </w:r>
      <w:r w:rsidR="00933777" w:rsidRPr="00616CAD">
        <w:rPr>
          <w:rFonts w:eastAsia="Times New Roman"/>
          <w:szCs w:val="24"/>
        </w:rPr>
        <w:t xml:space="preserve">, с другой стороны, </w:t>
      </w:r>
      <w:r w:rsidR="00607AB8" w:rsidRPr="00616CAD">
        <w:rPr>
          <w:rFonts w:eastAsia="Times New Roman"/>
          <w:szCs w:val="24"/>
        </w:rPr>
        <w:t>вместе и по отдельности именуемые в дальнейшем соответственно «СТОРОНЫ» и «СТОРОНА»,</w:t>
      </w:r>
      <w:r w:rsidR="00CF70EC" w:rsidRPr="00CF70EC">
        <w:rPr>
          <w:rFonts w:eastAsia="Times New Roman"/>
          <w:szCs w:val="24"/>
        </w:rPr>
        <w:t xml:space="preserve"> </w:t>
      </w:r>
      <w:r w:rsidR="00933777" w:rsidRPr="00616CAD">
        <w:rPr>
          <w:rFonts w:eastAsia="Times New Roman"/>
          <w:szCs w:val="24"/>
        </w:rPr>
        <w:t xml:space="preserve">заключили настоящий договор </w:t>
      </w:r>
      <w:r w:rsidR="009D4ACE">
        <w:rPr>
          <w:rFonts w:eastAsia="Times New Roman"/>
          <w:szCs w:val="24"/>
        </w:rPr>
        <w:t xml:space="preserve">(далее - ДОГОВОР) </w:t>
      </w:r>
      <w:r w:rsidR="00933777" w:rsidRPr="00616CAD">
        <w:rPr>
          <w:rFonts w:eastAsia="Times New Roman"/>
          <w:szCs w:val="24"/>
        </w:rPr>
        <w:t>о нижеследующем:</w:t>
      </w:r>
    </w:p>
    <w:p w14:paraId="59DB67F1" w14:textId="27A7E269" w:rsidR="00C2244F" w:rsidRDefault="00933777" w:rsidP="00BD013D">
      <w:pPr>
        <w:keepNext/>
        <w:keepLines/>
        <w:numPr>
          <w:ilvl w:val="0"/>
          <w:numId w:val="3"/>
        </w:numPr>
        <w:tabs>
          <w:tab w:val="left" w:pos="567"/>
        </w:tabs>
        <w:autoSpaceDE w:val="0"/>
        <w:spacing w:before="240" w:after="240" w:line="276" w:lineRule="auto"/>
        <w:ind w:left="0" w:firstLine="0"/>
        <w:jc w:val="both"/>
        <w:outlineLvl w:val="1"/>
        <w:rPr>
          <w:rFonts w:eastAsiaTheme="majorEastAsia"/>
          <w:b/>
          <w:bCs/>
          <w:szCs w:val="24"/>
        </w:rPr>
      </w:pPr>
      <w:bookmarkStart w:id="8" w:name="_Toc459982311"/>
      <w:bookmarkStart w:id="9" w:name="_Toc442874147"/>
      <w:bookmarkStart w:id="10" w:name="_Toc442708640"/>
      <w:bookmarkStart w:id="11" w:name="_Toc442430686"/>
      <w:bookmarkStart w:id="12" w:name="_Toc215566838"/>
      <w:bookmarkStart w:id="13" w:name="_Toc215566675"/>
      <w:bookmarkStart w:id="14" w:name="_Toc176543297"/>
      <w:bookmarkStart w:id="15" w:name="_Toc175718100"/>
      <w:bookmarkStart w:id="16" w:name="_Toc109292749"/>
      <w:r w:rsidRPr="00616CAD">
        <w:rPr>
          <w:rFonts w:eastAsiaTheme="majorEastAsia"/>
          <w:b/>
          <w:bCs/>
          <w:szCs w:val="24"/>
        </w:rPr>
        <w:t>ОПРЕДЕЛЕНИЯ</w:t>
      </w:r>
      <w:bookmarkEnd w:id="8"/>
      <w:bookmarkEnd w:id="9"/>
      <w:bookmarkEnd w:id="10"/>
      <w:bookmarkEnd w:id="11"/>
      <w:bookmarkEnd w:id="12"/>
      <w:bookmarkEnd w:id="13"/>
      <w:bookmarkEnd w:id="14"/>
      <w:bookmarkEnd w:id="15"/>
      <w:bookmarkEnd w:id="16"/>
    </w:p>
    <w:p w14:paraId="4F39B77D" w14:textId="330CCCA1" w:rsidR="00C2244F" w:rsidRPr="00C2244F" w:rsidRDefault="00933777" w:rsidP="00BD013D">
      <w:pPr>
        <w:keepNext/>
        <w:keepLines/>
        <w:autoSpaceDE w:val="0"/>
        <w:spacing w:before="120" w:after="120"/>
        <w:jc w:val="both"/>
        <w:outlineLvl w:val="1"/>
        <w:rPr>
          <w:rFonts w:eastAsiaTheme="majorEastAsia"/>
          <w:b/>
          <w:bCs/>
          <w:szCs w:val="24"/>
        </w:rPr>
      </w:pPr>
      <w:r w:rsidRPr="00C2244F">
        <w:rPr>
          <w:szCs w:val="24"/>
        </w:rPr>
        <w:t xml:space="preserve">Все слова и словосочетания, </w:t>
      </w:r>
      <w:r w:rsidR="004948AE" w:rsidRPr="00C2244F">
        <w:rPr>
          <w:szCs w:val="24"/>
        </w:rPr>
        <w:t>приведённые</w:t>
      </w:r>
      <w:r w:rsidRPr="00C2244F">
        <w:rPr>
          <w:szCs w:val="24"/>
        </w:rPr>
        <w:t xml:space="preserve"> в ДОГОВОРЕ заглавными буквами, имеют значения, присвоенные им в настоящей Статье или в тексте ДОГОВОРА. </w:t>
      </w:r>
    </w:p>
    <w:p w14:paraId="0D261CE2" w14:textId="3B8222A7" w:rsidR="00933777" w:rsidRPr="00616CAD" w:rsidRDefault="00933777" w:rsidP="00BD013D">
      <w:pPr>
        <w:spacing w:before="120" w:after="120"/>
        <w:contextualSpacing/>
        <w:jc w:val="both"/>
        <w:outlineLvl w:val="1"/>
        <w:rPr>
          <w:rFonts w:eastAsia="Times New Roman"/>
          <w:szCs w:val="24"/>
        </w:rPr>
      </w:pPr>
      <w:r w:rsidRPr="00616CAD">
        <w:rPr>
          <w:rFonts w:eastAsia="Times New Roman"/>
          <w:szCs w:val="24"/>
        </w:rPr>
        <w:t>«</w:t>
      </w:r>
      <w:r w:rsidRPr="000E32D2">
        <w:rPr>
          <w:rFonts w:eastAsia="Times New Roman"/>
          <w:b/>
          <w:szCs w:val="24"/>
        </w:rPr>
        <w:t>АКТ О ПРИЕМКЕ ОКАЗАННЫХ УСЛУГ</w:t>
      </w:r>
      <w:r w:rsidRPr="00616CAD">
        <w:rPr>
          <w:rFonts w:eastAsia="Times New Roman"/>
          <w:szCs w:val="24"/>
        </w:rPr>
        <w:t xml:space="preserve">» означает первичный </w:t>
      </w:r>
      <w:r w:rsidR="004948AE" w:rsidRPr="00616CAD">
        <w:rPr>
          <w:rFonts w:eastAsia="Times New Roman"/>
          <w:szCs w:val="24"/>
        </w:rPr>
        <w:t>учётный</w:t>
      </w:r>
      <w:r w:rsidRPr="00616CAD">
        <w:rPr>
          <w:rFonts w:eastAsia="Times New Roman"/>
          <w:szCs w:val="24"/>
        </w:rPr>
        <w:t xml:space="preserve"> документ, составляемый ИСПОЛНИТЕЛЕМ и подписываемый СТОРОНАМИ, подтверждающий оказание ИСПОЛНИТЕЛЕМ УСЛУГ за </w:t>
      </w:r>
      <w:r w:rsidR="004948AE" w:rsidRPr="00616CAD">
        <w:rPr>
          <w:rFonts w:eastAsia="Times New Roman"/>
          <w:szCs w:val="24"/>
        </w:rPr>
        <w:t>отчётный</w:t>
      </w:r>
      <w:r w:rsidRPr="00616CAD">
        <w:rPr>
          <w:rFonts w:eastAsia="Times New Roman"/>
          <w:szCs w:val="24"/>
        </w:rPr>
        <w:t xml:space="preserve"> период.</w:t>
      </w:r>
    </w:p>
    <w:p w14:paraId="0A2EC8AC" w14:textId="76791BD3" w:rsidR="00933777" w:rsidRPr="00616CAD" w:rsidRDefault="00933777" w:rsidP="00BD013D">
      <w:pPr>
        <w:spacing w:before="240" w:after="120"/>
        <w:jc w:val="both"/>
        <w:outlineLvl w:val="1"/>
        <w:rPr>
          <w:rFonts w:eastAsia="Times New Roman"/>
          <w:szCs w:val="24"/>
        </w:rPr>
      </w:pPr>
      <w:r w:rsidRPr="00616CAD">
        <w:rPr>
          <w:rFonts w:eastAsia="Times New Roman"/>
          <w:szCs w:val="24"/>
        </w:rPr>
        <w:t>«</w:t>
      </w:r>
      <w:r w:rsidRPr="000E32D2">
        <w:rPr>
          <w:rFonts w:eastAsia="Times New Roman"/>
          <w:b/>
          <w:szCs w:val="24"/>
        </w:rPr>
        <w:t>АКТ СВЕРКИ ИСПОЛНЕНИЯ ОБЯЗАТЕЛЬСТВ И СОСТОЯНИЯ ВЗАИМОРОАСЧЕТОВ</w:t>
      </w:r>
      <w:r w:rsidRPr="00616CAD">
        <w:rPr>
          <w:rFonts w:eastAsia="Times New Roman"/>
          <w:szCs w:val="24"/>
        </w:rPr>
        <w:t xml:space="preserve">» - документ, подписанный СТОРОНАМИ о сверке состояния исполнения обязательств СТОРОН, </w:t>
      </w:r>
      <w:r w:rsidR="004948AE" w:rsidRPr="00616CAD">
        <w:rPr>
          <w:rFonts w:eastAsia="Times New Roman"/>
          <w:szCs w:val="24"/>
        </w:rPr>
        <w:t>произведённых</w:t>
      </w:r>
      <w:r w:rsidRPr="00616CAD">
        <w:rPr>
          <w:rFonts w:eastAsia="Times New Roman"/>
          <w:szCs w:val="24"/>
        </w:rPr>
        <w:t xml:space="preserve"> </w:t>
      </w:r>
      <w:r w:rsidR="004948AE" w:rsidRPr="00616CAD">
        <w:rPr>
          <w:rFonts w:eastAsia="Times New Roman"/>
          <w:szCs w:val="24"/>
        </w:rPr>
        <w:t>взаиморасчётах</w:t>
      </w:r>
      <w:r w:rsidRPr="00616CAD">
        <w:rPr>
          <w:rFonts w:eastAsia="Times New Roman"/>
          <w:szCs w:val="24"/>
        </w:rPr>
        <w:t xml:space="preserve"> в каждом конкретном месяце оказания УСЛУГ, и исполнения обязательств за каждый конкретный календарный месяц оказания УСЛУГ.</w:t>
      </w:r>
    </w:p>
    <w:p w14:paraId="3FD5154C" w14:textId="28EE2992" w:rsidR="00933777" w:rsidRPr="00616CAD" w:rsidRDefault="00933777" w:rsidP="00BD013D">
      <w:pPr>
        <w:spacing w:before="120" w:after="120"/>
        <w:jc w:val="both"/>
        <w:outlineLvl w:val="1"/>
        <w:rPr>
          <w:rFonts w:eastAsia="Times New Roman"/>
          <w:szCs w:val="24"/>
        </w:rPr>
      </w:pPr>
      <w:r w:rsidRPr="008B47E9">
        <w:rPr>
          <w:rFonts w:eastAsia="Times New Roman"/>
          <w:szCs w:val="24"/>
        </w:rPr>
        <w:t>«</w:t>
      </w:r>
      <w:r w:rsidRPr="008B47E9">
        <w:rPr>
          <w:rFonts w:eastAsia="Times New Roman"/>
          <w:b/>
          <w:szCs w:val="24"/>
        </w:rPr>
        <w:t>АФФИЛИРОВАННОЕ ЛИЦО</w:t>
      </w:r>
      <w:r w:rsidRPr="00842855">
        <w:rPr>
          <w:rFonts w:eastAsia="Times New Roman"/>
          <w:szCs w:val="24"/>
        </w:rPr>
        <w:t>»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w:t>
      </w:r>
      <w:r w:rsidR="00B132F8">
        <w:rPr>
          <w:rFonts w:eastAsia="Times New Roman"/>
          <w:szCs w:val="24"/>
        </w:rPr>
        <w:t> </w:t>
      </w:r>
      <w:r w:rsidRPr="00842855">
        <w:rPr>
          <w:rFonts w:eastAsia="Times New Roman"/>
          <w:szCs w:val="24"/>
        </w:rPr>
        <w:t xml:space="preserve">% и более либо в соответствии с </w:t>
      </w:r>
      <w:r w:rsidR="004948AE" w:rsidRPr="00842855">
        <w:rPr>
          <w:rFonts w:eastAsia="Times New Roman"/>
          <w:szCs w:val="24"/>
        </w:rPr>
        <w:t>заключённым</w:t>
      </w:r>
      <w:r w:rsidRPr="00842855">
        <w:rPr>
          <w:rFonts w:eastAsia="Times New Roman"/>
          <w:szCs w:val="24"/>
        </w:rPr>
        <w:t xml:space="preserve">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14:paraId="264CED81" w14:textId="09BE0348" w:rsidR="00933777" w:rsidRPr="00616CAD" w:rsidRDefault="00657188" w:rsidP="00BD013D">
      <w:pPr>
        <w:spacing w:before="120" w:after="120"/>
        <w:jc w:val="both"/>
        <w:rPr>
          <w:rFonts w:eastAsia="Times New Roman"/>
          <w:szCs w:val="24"/>
        </w:rPr>
      </w:pPr>
      <w:r w:rsidRPr="00616CAD">
        <w:rPr>
          <w:rFonts w:eastAsia="Times New Roman"/>
          <w:szCs w:val="24"/>
        </w:rPr>
        <w:t xml:space="preserve"> </w:t>
      </w:r>
      <w:r w:rsidR="00933777" w:rsidRPr="00616CAD">
        <w:rPr>
          <w:rFonts w:eastAsia="Times New Roman"/>
          <w:szCs w:val="24"/>
        </w:rPr>
        <w:t>«</w:t>
      </w:r>
      <w:r w:rsidR="00933777" w:rsidRPr="000E32D2">
        <w:rPr>
          <w:rFonts w:eastAsia="Times New Roman"/>
          <w:b/>
          <w:szCs w:val="24"/>
        </w:rPr>
        <w:t>ГРАФИК ГЛУБИНА-ДЕНЬ</w:t>
      </w:r>
      <w:r w:rsidR="00933777" w:rsidRPr="00616CAD">
        <w:rPr>
          <w:rFonts w:eastAsia="Times New Roman"/>
          <w:szCs w:val="24"/>
        </w:rPr>
        <w:t>» (для бурения) – графическое изображение зависимости глубины СКВАЖИНЫ и продолжительности бурения. ГРАФИК ГЛУБИНА-ДЕНЬ составляется</w:t>
      </w:r>
      <w:r w:rsidR="000A11E8">
        <w:rPr>
          <w:rFonts w:eastAsia="Times New Roman"/>
          <w:szCs w:val="24"/>
        </w:rPr>
        <w:t xml:space="preserve"> ПОДРЯДНОЙ ОРГАНИЗАЦИЕЙ и согласовывается</w:t>
      </w:r>
      <w:r w:rsidR="00933777" w:rsidRPr="00616CAD">
        <w:rPr>
          <w:rFonts w:eastAsia="Times New Roman"/>
          <w:szCs w:val="24"/>
        </w:rPr>
        <w:t xml:space="preserve"> ЗАКАЗЧИКОМ для каждой </w:t>
      </w:r>
      <w:r w:rsidR="00933777" w:rsidRPr="00616CAD">
        <w:rPr>
          <w:rFonts w:eastAsia="Times New Roman"/>
          <w:caps/>
          <w:szCs w:val="24"/>
        </w:rPr>
        <w:t xml:space="preserve">скважины </w:t>
      </w:r>
      <w:r w:rsidR="00933777" w:rsidRPr="00616CAD">
        <w:rPr>
          <w:rFonts w:eastAsia="Times New Roman"/>
          <w:szCs w:val="24"/>
        </w:rPr>
        <w:t>индивидуально</w:t>
      </w:r>
      <w:r>
        <w:rPr>
          <w:rFonts w:eastAsia="Times New Roman"/>
          <w:szCs w:val="24"/>
        </w:rPr>
        <w:t>,</w:t>
      </w:r>
      <w:r w:rsidR="00933777" w:rsidRPr="00616CAD">
        <w:rPr>
          <w:rFonts w:eastAsia="Times New Roman"/>
          <w:szCs w:val="24"/>
        </w:rPr>
        <w:t xml:space="preserve"> является обязательным для исполнения всеми подрядчиками, участвующими в процессе бурения.</w:t>
      </w:r>
    </w:p>
    <w:p w14:paraId="7F5C1EE7" w14:textId="77777777"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ДОГОВОР</w:t>
      </w:r>
      <w:r w:rsidRPr="00616CAD">
        <w:rPr>
          <w:rFonts w:eastAsia="Times New Roman"/>
          <w:szCs w:val="24"/>
        </w:rPr>
        <w:t>» означает настоящий договор, включая все приложения и дополнения к нему.</w:t>
      </w:r>
    </w:p>
    <w:p w14:paraId="0C1A8C5E" w14:textId="58DFCA45"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ДОГОВОР СУБИСПОЛНЕНИЯ</w:t>
      </w:r>
      <w:r w:rsidRPr="00616CAD">
        <w:rPr>
          <w:rFonts w:eastAsia="Times New Roman"/>
          <w:szCs w:val="24"/>
        </w:rPr>
        <w:t xml:space="preserve">» означает любой договор между ИСПОЛНИТЕЛЕМ и </w:t>
      </w:r>
      <w:r w:rsidR="000734CE">
        <w:rPr>
          <w:rFonts w:eastAsia="Times New Roman"/>
          <w:szCs w:val="24"/>
        </w:rPr>
        <w:t>СУБИСПОЛНИТЕЛЕМ</w:t>
      </w:r>
      <w:r w:rsidRPr="00616CAD">
        <w:rPr>
          <w:rFonts w:eastAsia="Times New Roman"/>
          <w:szCs w:val="24"/>
        </w:rPr>
        <w:t>, на оказание части УСЛУГ.</w:t>
      </w:r>
    </w:p>
    <w:p w14:paraId="71879CC8" w14:textId="0FB7BBD2"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ЗАЯВКА</w:t>
      </w:r>
      <w:r w:rsidRPr="00616CAD">
        <w:rPr>
          <w:rFonts w:eastAsia="Times New Roman"/>
          <w:szCs w:val="24"/>
        </w:rPr>
        <w:t xml:space="preserve">» означает письменное распоряжение, подготовленное и направляемое ЗАКАЗЧИКОМ, получаемое ИСПОЛНИТЕЛЕМ, где указываются УСЛУГИ, подлежащие оказанию ИСПОЛНИТЕЛЕМ на конкретной СКВАЖИНЕ, а также сроки их оказания. Форма ЗАЯВКИ приведена в </w:t>
      </w:r>
      <w:r w:rsidRPr="000E32D2">
        <w:rPr>
          <w:rFonts w:eastAsia="Times New Roman"/>
          <w:b/>
          <w:szCs w:val="24"/>
        </w:rPr>
        <w:t xml:space="preserve">Приложении </w:t>
      </w:r>
      <w:r w:rsidRPr="000E32D2">
        <w:rPr>
          <w:rFonts w:eastAsia="Times New Roman"/>
          <w:b/>
          <w:noProof/>
          <w:szCs w:val="24"/>
        </w:rPr>
        <w:t>1</w:t>
      </w:r>
      <w:r w:rsidRPr="00616CAD">
        <w:rPr>
          <w:rFonts w:eastAsia="Times New Roman"/>
          <w:szCs w:val="24"/>
        </w:rPr>
        <w:t xml:space="preserve"> к ДОГОВОРУ.</w:t>
      </w:r>
    </w:p>
    <w:p w14:paraId="16AD275B" w14:textId="44E194F8" w:rsidR="009D4474" w:rsidRDefault="009D4474"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АВАРИЯ</w:t>
      </w:r>
      <w:r w:rsidRPr="00616CAD">
        <w:rPr>
          <w:rFonts w:eastAsia="Times New Roman"/>
          <w:szCs w:val="24"/>
        </w:rPr>
        <w:t>» - разрушение сооружений и/или технических устройств, применяемых на опасном производственном объекте, неконтролируемый взрыв и/или выброс опасных веществ, в том числе нарушение непрерывности технологического процесса строительства скважины, вызванное нарушением е</w:t>
      </w:r>
      <w:r w:rsidR="007815C6">
        <w:rPr>
          <w:rFonts w:eastAsia="Times New Roman"/>
          <w:szCs w:val="24"/>
        </w:rPr>
        <w:t>ё</w:t>
      </w:r>
      <w:r w:rsidRPr="00616CAD">
        <w:rPr>
          <w:rFonts w:eastAsia="Times New Roman"/>
          <w:szCs w:val="24"/>
        </w:rPr>
        <w:t xml:space="preserve"> состояния и/или находящегося в ней бурового инструмента, оборудования и\или оставлением в ней геофизических приборов, и/или падением посторонних </w:t>
      </w:r>
      <w:r w:rsidRPr="00616CAD">
        <w:rPr>
          <w:rFonts w:eastAsia="Times New Roman"/>
          <w:szCs w:val="24"/>
        </w:rPr>
        <w:lastRenderedPageBreak/>
        <w:t xml:space="preserve">предметов, элементов обсадных или бурильных колонн, прихвата, открытого фонтанирования и требующее для его ликвидации проведения специальных работ, </w:t>
      </w:r>
      <w:r>
        <w:rPr>
          <w:rFonts w:eastAsia="Times New Roman"/>
          <w:szCs w:val="24"/>
        </w:rPr>
        <w:t xml:space="preserve">Проектной Документацией, </w:t>
      </w:r>
      <w:r w:rsidR="004948AE">
        <w:rPr>
          <w:rFonts w:eastAsia="Times New Roman"/>
          <w:szCs w:val="24"/>
        </w:rPr>
        <w:t>утверждённой</w:t>
      </w:r>
      <w:r>
        <w:rPr>
          <w:rFonts w:eastAsia="Times New Roman"/>
          <w:szCs w:val="24"/>
        </w:rPr>
        <w:t xml:space="preserve"> Заказчиком программой бурения, программой промывки, программой крепления и планами работ</w:t>
      </w:r>
      <w:r w:rsidRPr="00616CAD">
        <w:rPr>
          <w:rFonts w:eastAsia="Times New Roman"/>
          <w:szCs w:val="24"/>
        </w:rPr>
        <w:t>.</w:t>
      </w:r>
    </w:p>
    <w:p w14:paraId="57F2AEEA" w14:textId="0FB920BA" w:rsidR="006A3D0D" w:rsidRDefault="006A3D0D" w:rsidP="00BD013D">
      <w:pPr>
        <w:spacing w:before="120" w:after="120"/>
        <w:jc w:val="both"/>
        <w:rPr>
          <w:rFonts w:eastAsia="Times New Roman"/>
          <w:szCs w:val="24"/>
        </w:rPr>
      </w:pPr>
      <w:r w:rsidRPr="006A3D0D">
        <w:rPr>
          <w:rFonts w:eastAsia="Times New Roman"/>
          <w:b/>
          <w:bCs/>
          <w:szCs w:val="24"/>
        </w:rPr>
        <w:t>«ИНЦИДЕНТ»</w:t>
      </w:r>
      <w:r w:rsidRPr="006A3D0D">
        <w:rPr>
          <w:rFonts w:eastAsia="Times New Roman"/>
          <w:szCs w:val="24"/>
        </w:rPr>
        <w:t xml:space="preserve"> – отказ или повреждение технических устройств, применяемых на опасных производственных объектах, отклонение от режима технологического процесса, нарушение требований, содержащихся в актах законодательства, а также нормативных технических документах в области промышленной безопасности.</w:t>
      </w:r>
    </w:p>
    <w:p w14:paraId="4C2936CB" w14:textId="68922BD4" w:rsidR="00657188" w:rsidRPr="00616CAD" w:rsidRDefault="00657188"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ГЕОЛОГИЧЕСКОЕ ОСЛОЖНЕНИЕ</w:t>
      </w:r>
      <w:r w:rsidRPr="00616CAD">
        <w:rPr>
          <w:rFonts w:eastAsia="Times New Roman"/>
          <w:szCs w:val="24"/>
        </w:rPr>
        <w:t xml:space="preserve">» - состояние на скважине, возникшее во время бурения или освоения скважины: отклонение от проектных данных, вызванное горно-геологическими явлениями, обусловленными геологическим строением пластов и физико-химическими свойствами горных пород, которые не характерны для данных горно-геологических условий, о которых не было известно или нельзя было спрогнозировать с позиции имеющихся знаний, не позволяющие дальнейшее выполнение РАБОТ при соблюдении проектных решений, не зависящее от действий ПОДРЯДЧИКОВ. </w:t>
      </w:r>
    </w:p>
    <w:p w14:paraId="7A968C0E" w14:textId="2409B1FC"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КОММЕРЧЕСКАЯ ТАЙНА</w:t>
      </w:r>
      <w:r w:rsidRPr="00616CAD">
        <w:rPr>
          <w:rFonts w:eastAsia="Times New Roman"/>
          <w:szCs w:val="24"/>
        </w:rPr>
        <w:t>» означает режим конфиденциальности информации, позволяющий е</w:t>
      </w:r>
      <w:r w:rsidR="004948AE">
        <w:rPr>
          <w:rFonts w:eastAsia="Times New Roman"/>
          <w:szCs w:val="24"/>
        </w:rPr>
        <w:t>ё</w:t>
      </w:r>
      <w:r w:rsidRPr="00616CAD">
        <w:rPr>
          <w:rFonts w:eastAsia="Times New Roman"/>
          <w:szCs w:val="24"/>
        </w:rPr>
        <w:t xml:space="preserve">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2FDCF0A" w14:textId="59B4B183" w:rsidR="00662D9E" w:rsidRPr="00616CAD" w:rsidRDefault="00662D9E" w:rsidP="00BD013D">
      <w:pPr>
        <w:spacing w:before="120" w:after="120"/>
        <w:jc w:val="both"/>
        <w:rPr>
          <w:rFonts w:eastAsia="Times New Roman"/>
          <w:szCs w:val="24"/>
        </w:rPr>
      </w:pPr>
      <w:r w:rsidRPr="004948AE">
        <w:rPr>
          <w:rFonts w:eastAsia="Times New Roman"/>
          <w:b/>
          <w:bCs/>
          <w:szCs w:val="24"/>
        </w:rPr>
        <w:t>«ПРАВА ИНТЕЛЛЕКТУАЛЬНОЙ СОБСТВЕННОСТИ»</w:t>
      </w:r>
      <w:r w:rsidRPr="00FD6109">
        <w:rPr>
          <w:rFonts w:eastAsia="Times New Roman"/>
          <w:szCs w:val="24"/>
        </w:rPr>
        <w:t xml:space="preserve"> означает все права на интеллектуальную</w:t>
      </w:r>
      <w:r>
        <w:rPr>
          <w:rFonts w:eastAsia="Times New Roman"/>
          <w:szCs w:val="24"/>
        </w:rPr>
        <w:t xml:space="preserve"> </w:t>
      </w:r>
      <w:r w:rsidRPr="00FD6109">
        <w:rPr>
          <w:rFonts w:eastAsia="Times New Roman"/>
          <w:szCs w:val="24"/>
        </w:rPr>
        <w:t>собственность (будь то подлежащую регистрации или нет), включая, без ограничений, патенты,</w:t>
      </w:r>
      <w:r w:rsidRPr="00FD6109">
        <w:t xml:space="preserve"> </w:t>
      </w:r>
      <w:r w:rsidRPr="00FD6109">
        <w:rPr>
          <w:rFonts w:eastAsia="Times New Roman"/>
          <w:szCs w:val="24"/>
        </w:rPr>
        <w:t>полезные модели, зарегистрированные промышленные образцы и модели, торговые марки, знаки</w:t>
      </w:r>
      <w:r>
        <w:rPr>
          <w:rFonts w:eastAsia="Times New Roman"/>
          <w:szCs w:val="24"/>
        </w:rPr>
        <w:t xml:space="preserve"> </w:t>
      </w:r>
      <w:r w:rsidRPr="00FD6109">
        <w:rPr>
          <w:rFonts w:eastAsia="Times New Roman"/>
          <w:szCs w:val="24"/>
        </w:rPr>
        <w:t>обслуживания, заявки на регистрацию вышеуказанного (и права подачи заявки на вышеуказанное),</w:t>
      </w:r>
      <w:r>
        <w:rPr>
          <w:rFonts w:eastAsia="Times New Roman"/>
          <w:szCs w:val="24"/>
        </w:rPr>
        <w:t xml:space="preserve"> </w:t>
      </w:r>
      <w:r w:rsidRPr="00FD6109">
        <w:rPr>
          <w:rFonts w:eastAsia="Times New Roman"/>
          <w:szCs w:val="24"/>
        </w:rPr>
        <w:t>право собственности на изобретения, информацию и/или ноу-хау, авторские права, и любые</w:t>
      </w:r>
      <w:r>
        <w:rPr>
          <w:rFonts w:eastAsia="Times New Roman"/>
          <w:szCs w:val="24"/>
        </w:rPr>
        <w:t xml:space="preserve"> </w:t>
      </w:r>
      <w:r w:rsidRPr="00FD6109">
        <w:rPr>
          <w:rFonts w:eastAsia="Times New Roman"/>
          <w:szCs w:val="24"/>
        </w:rPr>
        <w:t>подобные права.</w:t>
      </w:r>
    </w:p>
    <w:p w14:paraId="599580BA" w14:textId="18CA6902" w:rsidR="00D9568F" w:rsidRPr="00092CF8"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ЛОКАЛЬНЫЙ НОРМАТИВНЫЙ ДОКУМЕНТ</w:t>
      </w:r>
      <w:r w:rsidRPr="00616CAD">
        <w:rPr>
          <w:rFonts w:eastAsia="Times New Roman"/>
          <w:szCs w:val="24"/>
        </w:rPr>
        <w:t>» (</w:t>
      </w:r>
      <w:r w:rsidRPr="000E32D2">
        <w:rPr>
          <w:rFonts w:eastAsia="Times New Roman"/>
          <w:b/>
          <w:szCs w:val="24"/>
        </w:rPr>
        <w:t>ЛНД</w:t>
      </w:r>
      <w:r w:rsidRPr="00616CAD">
        <w:rPr>
          <w:rFonts w:eastAsia="Times New Roman"/>
          <w:szCs w:val="24"/>
        </w:rPr>
        <w:t xml:space="preserve">) – вид внутреннего документа, выпущенного </w:t>
      </w:r>
      <w:r w:rsidR="00927D76">
        <w:rPr>
          <w:rFonts w:eastAsia="Times New Roman"/>
          <w:szCs w:val="24"/>
        </w:rPr>
        <w:t xml:space="preserve">в установленном порядке Заказчиком </w:t>
      </w:r>
      <w:r w:rsidRPr="00616CAD">
        <w:rPr>
          <w:rFonts w:eastAsia="Times New Roman"/>
          <w:szCs w:val="24"/>
        </w:rPr>
        <w:t xml:space="preserve">в виде свода однозначно понимаемых норм (правил) длительного действия, регулирующего определенные аспекты хозяйственной деятельности ЗАКАЗЧИКА для их обязательного исполнения работниками </w:t>
      </w:r>
      <w:r w:rsidR="000734CE">
        <w:rPr>
          <w:rFonts w:eastAsia="Times New Roman"/>
          <w:szCs w:val="24"/>
        </w:rPr>
        <w:t>и/</w:t>
      </w:r>
      <w:r w:rsidRPr="00616CAD">
        <w:rPr>
          <w:rFonts w:eastAsia="Times New Roman"/>
          <w:szCs w:val="24"/>
        </w:rPr>
        <w:t>или подрядными организациями</w:t>
      </w:r>
      <w:r w:rsidRPr="00092CF8">
        <w:rPr>
          <w:rFonts w:eastAsia="Times New Roman"/>
          <w:szCs w:val="24"/>
        </w:rPr>
        <w:t>, на которых распространяется действие данного документа.</w:t>
      </w:r>
    </w:p>
    <w:p w14:paraId="00DF55BE" w14:textId="282B38AF" w:rsidR="00D473EF" w:rsidRPr="000F7D75" w:rsidRDefault="00D473EF" w:rsidP="00BD013D">
      <w:pPr>
        <w:spacing w:before="120" w:after="120"/>
        <w:jc w:val="both"/>
        <w:rPr>
          <w:rFonts w:eastAsia="Times New Roman"/>
          <w:b/>
          <w:szCs w:val="24"/>
        </w:rPr>
      </w:pPr>
      <w:r w:rsidRPr="000F7D75">
        <w:rPr>
          <w:rFonts w:eastAsia="Times New Roman"/>
          <w:b/>
          <w:szCs w:val="24"/>
        </w:rPr>
        <w:t>«МАТЕРИАЛЫ»</w:t>
      </w:r>
      <w:r w:rsidRPr="00092CF8">
        <w:rPr>
          <w:rFonts w:eastAsia="Times New Roman"/>
          <w:b/>
          <w:szCs w:val="24"/>
        </w:rPr>
        <w:t xml:space="preserve"> -</w:t>
      </w:r>
      <w:r w:rsidR="00092CF8">
        <w:rPr>
          <w:rFonts w:eastAsia="Times New Roman"/>
          <w:b/>
          <w:szCs w:val="24"/>
        </w:rPr>
        <w:t xml:space="preserve"> </w:t>
      </w:r>
      <w:r w:rsidR="00092CF8" w:rsidRPr="000F7D75">
        <w:rPr>
          <w:rFonts w:eastAsia="Times New Roman"/>
          <w:bCs/>
          <w:szCs w:val="24"/>
        </w:rPr>
        <w:t>материальные активы, которые находятся в процессе производства и предназначены для выполнения работ или оказания услуг, либо для осуществления административных и социально-культурных функций.</w:t>
      </w:r>
    </w:p>
    <w:p w14:paraId="57783CEE" w14:textId="350C0E03"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МЕСТО ОКАЗАНИЯ УСЛУГ</w:t>
      </w:r>
      <w:r w:rsidRPr="00616CAD">
        <w:rPr>
          <w:rFonts w:eastAsia="Times New Roman"/>
          <w:szCs w:val="24"/>
        </w:rPr>
        <w:t xml:space="preserve">» означает земли, воды и прочие места, на которых, под которыми, в которых или через которые ИСПОЛНИТЕЛЕМ должны оказываться УСЛУГИ, в том числе здания и территории, по отношению к которым ЗАКАЗЧИК является собственником, арендатором или оператором, буровые и производственные площади, или места, где ОБОРУДОВАНИЕ, хранится или используются в соответствии с целями ДОГОВОРА, в том числе, лицензионный участок ЗАКАЗЧИКА на территории </w:t>
      </w:r>
      <w:r w:rsidR="00D9568F">
        <w:rPr>
          <w:rFonts w:eastAsia="Times New Roman"/>
          <w:szCs w:val="24"/>
        </w:rPr>
        <w:t>РУз</w:t>
      </w:r>
      <w:r w:rsidRPr="00616CAD">
        <w:rPr>
          <w:rFonts w:eastAsia="Times New Roman"/>
          <w:szCs w:val="24"/>
        </w:rPr>
        <w:t>.</w:t>
      </w:r>
    </w:p>
    <w:p w14:paraId="3AC65CBD" w14:textId="77777777"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МЕСТОПОЛОЖЕНИЕ</w:t>
      </w:r>
      <w:r w:rsidRPr="00616CAD">
        <w:rPr>
          <w:rFonts w:eastAsia="Times New Roman"/>
          <w:szCs w:val="24"/>
        </w:rPr>
        <w:t>» означает местонахождение любой СКВАЖИНЫ.</w:t>
      </w:r>
    </w:p>
    <w:p w14:paraId="59BBF6C3" w14:textId="1B100344" w:rsidR="00933777" w:rsidRPr="00616CAD" w:rsidRDefault="00933777" w:rsidP="00BD013D">
      <w:pPr>
        <w:spacing w:before="120" w:after="120"/>
        <w:jc w:val="both"/>
        <w:rPr>
          <w:rFonts w:eastAsiaTheme="minorHAnsi"/>
          <w:szCs w:val="24"/>
        </w:rPr>
      </w:pPr>
      <w:r w:rsidRPr="00616CAD">
        <w:rPr>
          <w:rFonts w:eastAsia="Times New Roman"/>
          <w:szCs w:val="24"/>
        </w:rPr>
        <w:t>«</w:t>
      </w:r>
      <w:r w:rsidRPr="000E32D2">
        <w:rPr>
          <w:rFonts w:eastAsia="Times New Roman"/>
          <w:b/>
          <w:szCs w:val="24"/>
        </w:rPr>
        <w:t>НЕДОСТАТКИ</w:t>
      </w:r>
      <w:r w:rsidRPr="00616CAD">
        <w:rPr>
          <w:rFonts w:eastAsia="Times New Roman"/>
          <w:szCs w:val="24"/>
        </w:rPr>
        <w:t>» или «</w:t>
      </w:r>
      <w:r w:rsidRPr="000E32D2">
        <w:rPr>
          <w:rFonts w:eastAsia="Times New Roman"/>
          <w:b/>
          <w:szCs w:val="24"/>
        </w:rPr>
        <w:t>ДЕФЕКТЫ</w:t>
      </w:r>
      <w:r w:rsidRPr="00616CAD">
        <w:rPr>
          <w:rFonts w:eastAsia="Times New Roman"/>
          <w:szCs w:val="24"/>
        </w:rPr>
        <w:t xml:space="preserve">» означает </w:t>
      </w:r>
      <w:r w:rsidR="00D9568F">
        <w:rPr>
          <w:rFonts w:eastAsia="Times New Roman"/>
          <w:szCs w:val="24"/>
        </w:rPr>
        <w:t xml:space="preserve">обоснованные </w:t>
      </w:r>
      <w:r w:rsidR="000734CE" w:rsidRPr="00616CAD">
        <w:rPr>
          <w:rFonts w:eastAsia="Times New Roman"/>
          <w:szCs w:val="24"/>
        </w:rPr>
        <w:t>несоответстви</w:t>
      </w:r>
      <w:r w:rsidR="000734CE">
        <w:rPr>
          <w:rFonts w:eastAsia="Times New Roman"/>
          <w:szCs w:val="24"/>
        </w:rPr>
        <w:t>я</w:t>
      </w:r>
      <w:r w:rsidR="000734CE" w:rsidRPr="00616CAD">
        <w:rPr>
          <w:rFonts w:eastAsia="Times New Roman"/>
          <w:szCs w:val="24"/>
        </w:rPr>
        <w:t xml:space="preserve"> </w:t>
      </w:r>
      <w:r w:rsidRPr="00616CAD">
        <w:rPr>
          <w:rFonts w:eastAsia="Times New Roman"/>
          <w:szCs w:val="24"/>
        </w:rPr>
        <w:t xml:space="preserve">оказываемых УСЛУГ условиям ДОГОВОРА </w:t>
      </w:r>
      <w:r w:rsidRPr="00616CAD">
        <w:rPr>
          <w:rFonts w:eastAsiaTheme="minorHAnsi"/>
          <w:szCs w:val="24"/>
        </w:rPr>
        <w:t xml:space="preserve">в части </w:t>
      </w:r>
      <w:r w:rsidR="00C7419F" w:rsidRPr="00616CAD">
        <w:rPr>
          <w:rFonts w:eastAsiaTheme="minorHAnsi"/>
          <w:szCs w:val="24"/>
        </w:rPr>
        <w:t>объёмов</w:t>
      </w:r>
      <w:r w:rsidRPr="00616CAD">
        <w:rPr>
          <w:rFonts w:eastAsiaTheme="minorHAnsi"/>
          <w:szCs w:val="24"/>
        </w:rPr>
        <w:t>, качества, содержания, способов и методов оказания УСЛУГ.</w:t>
      </w:r>
    </w:p>
    <w:p w14:paraId="1AF67FD1" w14:textId="11FE6D91"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ОБОРУДОВАНИЕ</w:t>
      </w:r>
      <w:r w:rsidRPr="00616CAD">
        <w:rPr>
          <w:rFonts w:eastAsia="Times New Roman"/>
          <w:szCs w:val="24"/>
        </w:rPr>
        <w:t>» означает оборудование, инструменты, запасные части, жилые и рабочие помещения и т.д., которые используются при оказании УСЛУГ.</w:t>
      </w:r>
    </w:p>
    <w:p w14:paraId="7D923AC1" w14:textId="77777777"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ОБОРУДОВАНИЕ ИСПОЛНИТЕЛЯ</w:t>
      </w:r>
      <w:r w:rsidRPr="00616CAD">
        <w:rPr>
          <w:rFonts w:eastAsia="Times New Roman"/>
          <w:szCs w:val="24"/>
        </w:rPr>
        <w:t xml:space="preserve">» означает ОБОРУДОВАНИЕ, принадлежащее (на праве собственности, аренды или ином законном праве владения) ИСПОЛНИТЕЛЮ или </w:t>
      </w:r>
      <w:r w:rsidRPr="00616CAD">
        <w:rPr>
          <w:rFonts w:eastAsia="Times New Roman"/>
          <w:szCs w:val="24"/>
        </w:rPr>
        <w:lastRenderedPageBreak/>
        <w:t>используемое ИСПОЛНИТЕЛЕМ на законном праве для оказания УСЛУГ по ДОГОВОРУ, в том числе оборудование СУБИСПОЛНИТЕЛЕЙ.</w:t>
      </w:r>
    </w:p>
    <w:p w14:paraId="6DE50967" w14:textId="77777777"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ОБОРУДОВАНИЕ ЗАКАЗЧИКА</w:t>
      </w:r>
      <w:r w:rsidRPr="00616CAD">
        <w:rPr>
          <w:rFonts w:eastAsia="Times New Roman"/>
          <w:szCs w:val="24"/>
        </w:rPr>
        <w:t>» означает ОБОРУДОВАНИЕ, принадлежащее (на праве собственности, аренды или ином законном праве владения) ЗАКАЗЧИКУ или используемое ЗАКАЗЧИКОМ на законном праве, в т.ч. оборудование ПОДРЯДЧИКОВ.</w:t>
      </w:r>
    </w:p>
    <w:p w14:paraId="06A6A809" w14:textId="20354A41" w:rsidR="00933777" w:rsidRPr="00616CAD" w:rsidRDefault="00933777" w:rsidP="00BD013D">
      <w:pPr>
        <w:spacing w:before="120" w:after="120"/>
        <w:jc w:val="both"/>
        <w:rPr>
          <w:rFonts w:eastAsia="Times New Roman"/>
          <w:szCs w:val="24"/>
        </w:rPr>
      </w:pPr>
      <w:r w:rsidRPr="00616CAD">
        <w:rPr>
          <w:rFonts w:eastAsia="Times New Roman"/>
          <w:szCs w:val="24"/>
        </w:rPr>
        <w:t>«</w:t>
      </w:r>
      <w:r w:rsidRPr="001759BC">
        <w:rPr>
          <w:rFonts w:eastAsia="Times New Roman"/>
          <w:b/>
          <w:szCs w:val="24"/>
        </w:rPr>
        <w:t>ОБЪЕКТ</w:t>
      </w:r>
      <w:r w:rsidRPr="00616CAD">
        <w:rPr>
          <w:rFonts w:eastAsia="Times New Roman"/>
          <w:szCs w:val="24"/>
        </w:rPr>
        <w:t xml:space="preserve">» - в ДОГОВОРЕ </w:t>
      </w:r>
      <w:r w:rsidR="00E459B7" w:rsidRPr="00616CAD">
        <w:rPr>
          <w:rFonts w:eastAsia="Times New Roman"/>
          <w:szCs w:val="24"/>
        </w:rPr>
        <w:t>понимается: строительная</w:t>
      </w:r>
      <w:r w:rsidRPr="00616CAD">
        <w:rPr>
          <w:rFonts w:eastAsia="Times New Roman"/>
          <w:szCs w:val="24"/>
        </w:rPr>
        <w:t xml:space="preserve"> площадка (территория</w:t>
      </w:r>
      <w:r w:rsidR="006E6C0C">
        <w:rPr>
          <w:rFonts w:eastAsia="Times New Roman"/>
          <w:szCs w:val="24"/>
        </w:rPr>
        <w:t>,</w:t>
      </w:r>
      <w:r w:rsidRPr="00616CAD">
        <w:rPr>
          <w:rFonts w:eastAsia="Times New Roman"/>
          <w:szCs w:val="24"/>
        </w:rPr>
        <w:t xml:space="preserve"> на которой происходит строительство (реконструкция) объекта)</w:t>
      </w:r>
      <w:r w:rsidR="000A11E8">
        <w:rPr>
          <w:rFonts w:eastAsia="Times New Roman"/>
          <w:szCs w:val="24"/>
        </w:rPr>
        <w:t xml:space="preserve"> скважины</w:t>
      </w:r>
      <w:r w:rsidR="00E01580">
        <w:rPr>
          <w:rFonts w:eastAsia="Times New Roman"/>
          <w:szCs w:val="24"/>
        </w:rPr>
        <w:t>.</w:t>
      </w:r>
    </w:p>
    <w:p w14:paraId="4BC9C288" w14:textId="14523110"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ПБОТ</w:t>
      </w:r>
      <w:r w:rsidR="000A11E8">
        <w:rPr>
          <w:rFonts w:eastAsia="Times New Roman"/>
          <w:b/>
          <w:szCs w:val="24"/>
        </w:rPr>
        <w:t>О</w:t>
      </w:r>
      <w:r w:rsidRPr="000E32D2">
        <w:rPr>
          <w:rFonts w:eastAsia="Times New Roman"/>
          <w:b/>
          <w:szCs w:val="24"/>
        </w:rPr>
        <w:t>С</w:t>
      </w:r>
      <w:r w:rsidRPr="00616CAD">
        <w:rPr>
          <w:rFonts w:eastAsia="Times New Roman"/>
          <w:szCs w:val="24"/>
        </w:rPr>
        <w:t>» означает промышленную безопасность, охрану труда и окружающей среды.</w:t>
      </w:r>
    </w:p>
    <w:p w14:paraId="26DDD327" w14:textId="6A051820" w:rsidR="004948AE" w:rsidRDefault="004948AE"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ПРЕДСТАВИТЕЛЬ ЗАКАЗЧИКА</w:t>
      </w:r>
      <w:r w:rsidRPr="00616CAD">
        <w:rPr>
          <w:rFonts w:eastAsia="Times New Roman"/>
          <w:szCs w:val="24"/>
        </w:rPr>
        <w:t xml:space="preserve">» означает, </w:t>
      </w:r>
      <w:r w:rsidRPr="00616CAD">
        <w:rPr>
          <w:rFonts w:eastAsiaTheme="minorHAnsi"/>
          <w:szCs w:val="24"/>
        </w:rPr>
        <w:t xml:space="preserve">уполномоченное </w:t>
      </w:r>
      <w:r>
        <w:rPr>
          <w:rFonts w:eastAsiaTheme="minorHAnsi"/>
          <w:szCs w:val="24"/>
        </w:rPr>
        <w:t>ЗАКАЗЧИКОМ</w:t>
      </w:r>
      <w:r w:rsidRPr="00616CAD">
        <w:rPr>
          <w:rFonts w:eastAsiaTheme="minorHAnsi"/>
          <w:szCs w:val="24"/>
        </w:rPr>
        <w:t xml:space="preserve"> лицо, обладающее полномочиями действовать от имени </w:t>
      </w:r>
      <w:r>
        <w:rPr>
          <w:rFonts w:eastAsiaTheme="minorHAnsi"/>
          <w:szCs w:val="24"/>
        </w:rPr>
        <w:t>ЗАКАЗЧИКА</w:t>
      </w:r>
      <w:r>
        <w:rPr>
          <w:rFonts w:eastAsia="Times New Roman"/>
          <w:szCs w:val="24"/>
        </w:rPr>
        <w:t xml:space="preserve">. </w:t>
      </w:r>
      <w:r w:rsidRPr="00616CAD">
        <w:rPr>
          <w:rFonts w:eastAsia="Times New Roman"/>
          <w:szCs w:val="24"/>
        </w:rPr>
        <w:t>ПРЕДСТАВИТЕЛЬ ЗАКАЗЧИКА переда</w:t>
      </w:r>
      <w:r>
        <w:rPr>
          <w:rFonts w:eastAsia="Times New Roman"/>
          <w:szCs w:val="24"/>
        </w:rPr>
        <w:t>ёт</w:t>
      </w:r>
      <w:r w:rsidRPr="00616CAD">
        <w:rPr>
          <w:rFonts w:eastAsia="Times New Roman"/>
          <w:szCs w:val="24"/>
        </w:rPr>
        <w:t xml:space="preserve"> и получ</w:t>
      </w:r>
      <w:r>
        <w:rPr>
          <w:rFonts w:eastAsia="Times New Roman"/>
          <w:szCs w:val="24"/>
        </w:rPr>
        <w:t>ает</w:t>
      </w:r>
      <w:r w:rsidRPr="00616CAD">
        <w:rPr>
          <w:rFonts w:eastAsia="Times New Roman"/>
          <w:szCs w:val="24"/>
        </w:rPr>
        <w:t xml:space="preserve"> от ИСПОЛНИТЕЛЯ любы</w:t>
      </w:r>
      <w:r>
        <w:rPr>
          <w:rFonts w:eastAsia="Times New Roman"/>
          <w:szCs w:val="24"/>
        </w:rPr>
        <w:t>е</w:t>
      </w:r>
      <w:r w:rsidRPr="00616CAD">
        <w:rPr>
          <w:rFonts w:eastAsia="Times New Roman"/>
          <w:szCs w:val="24"/>
        </w:rPr>
        <w:t xml:space="preserve"> уведомлени</w:t>
      </w:r>
      <w:r>
        <w:rPr>
          <w:rFonts w:eastAsia="Times New Roman"/>
          <w:szCs w:val="24"/>
        </w:rPr>
        <w:t>я</w:t>
      </w:r>
      <w:r w:rsidRPr="00616CAD">
        <w:rPr>
          <w:rFonts w:eastAsia="Times New Roman"/>
          <w:szCs w:val="24"/>
        </w:rPr>
        <w:t>, информаци</w:t>
      </w:r>
      <w:r>
        <w:rPr>
          <w:rFonts w:eastAsia="Times New Roman"/>
          <w:szCs w:val="24"/>
        </w:rPr>
        <w:t>ю</w:t>
      </w:r>
      <w:r w:rsidRPr="00616CAD">
        <w:rPr>
          <w:rFonts w:eastAsia="Times New Roman"/>
          <w:szCs w:val="24"/>
        </w:rPr>
        <w:t>, распоряжени</w:t>
      </w:r>
      <w:r>
        <w:rPr>
          <w:rFonts w:eastAsia="Times New Roman"/>
          <w:szCs w:val="24"/>
        </w:rPr>
        <w:t>я</w:t>
      </w:r>
      <w:r w:rsidRPr="00616CAD">
        <w:rPr>
          <w:rFonts w:eastAsia="Times New Roman"/>
          <w:szCs w:val="24"/>
        </w:rPr>
        <w:t xml:space="preserve"> и решени</w:t>
      </w:r>
      <w:r>
        <w:rPr>
          <w:rFonts w:eastAsia="Times New Roman"/>
          <w:szCs w:val="24"/>
        </w:rPr>
        <w:t>я, которые ИСПОЛНИТЕЛЬ обязан своевременно и качественно выполнять</w:t>
      </w:r>
      <w:r w:rsidRPr="00616CAD">
        <w:rPr>
          <w:rFonts w:eastAsia="Times New Roman"/>
          <w:szCs w:val="24"/>
        </w:rPr>
        <w:t>.</w:t>
      </w:r>
    </w:p>
    <w:p w14:paraId="03687B8C" w14:textId="09E20ADA" w:rsidR="004948AE" w:rsidRPr="004948AE" w:rsidRDefault="004948AE" w:rsidP="00BD013D">
      <w:pPr>
        <w:spacing w:before="120" w:after="120"/>
        <w:jc w:val="both"/>
        <w:rPr>
          <w:rFonts w:eastAsiaTheme="minorHAnsi"/>
          <w:szCs w:val="24"/>
        </w:rPr>
      </w:pPr>
      <w:r w:rsidRPr="00616CAD">
        <w:rPr>
          <w:rFonts w:eastAsia="Times New Roman"/>
          <w:szCs w:val="24"/>
        </w:rPr>
        <w:t>«</w:t>
      </w:r>
      <w:r w:rsidRPr="000E32D2">
        <w:rPr>
          <w:rFonts w:eastAsia="Times New Roman"/>
          <w:b/>
          <w:szCs w:val="24"/>
        </w:rPr>
        <w:t>ПРЕДСТАВИТЕЛЬ ИСПОЛНИТЕЛЯ</w:t>
      </w:r>
      <w:r w:rsidRPr="00616CAD">
        <w:rPr>
          <w:rFonts w:eastAsia="Times New Roman"/>
          <w:szCs w:val="24"/>
        </w:rPr>
        <w:t xml:space="preserve">» </w:t>
      </w:r>
      <w:r w:rsidRPr="00616CAD">
        <w:rPr>
          <w:rFonts w:eastAsiaTheme="minorHAnsi"/>
          <w:szCs w:val="24"/>
        </w:rPr>
        <w:t>уполномоченное ИСПОЛНИТЕЛЕМ лицо, обладающее полномочиями действовать от имени ИСПОЛНИТЕЛЯ. ПРЕДСТАВИТЕЛЬ ИСПОЛНИТЕЛЯ несёт ответственность за передачу и получение от ЗАКАЗЧИКА любых уведомлений, информации, распоряжений и решений.</w:t>
      </w:r>
    </w:p>
    <w:p w14:paraId="1638B7B9" w14:textId="39533F8E"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ПЕРСОНАЛ ИСПОЛНИТЕЛЯ</w:t>
      </w:r>
      <w:r w:rsidRPr="00616CAD">
        <w:rPr>
          <w:rFonts w:eastAsia="Times New Roman"/>
          <w:szCs w:val="24"/>
        </w:rPr>
        <w:t>» означает физических лиц, привлекаемых ИСПОЛНИТЕЛЕМ для оказания УСЛУГ, включая персонал СУБИСПОЛНИТЕЛЕЙ.</w:t>
      </w:r>
    </w:p>
    <w:p w14:paraId="49B9FA4F" w14:textId="17B926A4" w:rsidR="004948AE" w:rsidRPr="00616CAD" w:rsidRDefault="00662D9E"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СУБИСПОЛНИТЕЛЬ</w:t>
      </w:r>
      <w:r w:rsidRPr="00616CAD">
        <w:rPr>
          <w:rFonts w:eastAsia="Times New Roman"/>
          <w:szCs w:val="24"/>
        </w:rPr>
        <w:t>» означает лицо, с которым ИСПОЛНИТЕЛ</w:t>
      </w:r>
      <w:r>
        <w:rPr>
          <w:rFonts w:eastAsia="Times New Roman"/>
          <w:szCs w:val="24"/>
        </w:rPr>
        <w:t>Ь</w:t>
      </w:r>
      <w:r w:rsidRPr="00616CAD">
        <w:rPr>
          <w:rFonts w:eastAsia="Times New Roman"/>
          <w:szCs w:val="24"/>
        </w:rPr>
        <w:t xml:space="preserve"> заключ</w:t>
      </w:r>
      <w:r>
        <w:rPr>
          <w:rFonts w:eastAsia="Times New Roman"/>
          <w:szCs w:val="24"/>
        </w:rPr>
        <w:t>ил</w:t>
      </w:r>
      <w:r w:rsidRPr="00616CAD">
        <w:rPr>
          <w:rFonts w:eastAsia="Times New Roman"/>
          <w:szCs w:val="24"/>
        </w:rPr>
        <w:t xml:space="preserve"> ДОГОВОР СУБИСПОЛНЕНИЯ.</w:t>
      </w:r>
    </w:p>
    <w:p w14:paraId="18ECDF4B" w14:textId="70138DD0"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ПЛОЩАДКА</w:t>
      </w:r>
      <w:r w:rsidRPr="00616CAD">
        <w:rPr>
          <w:rFonts w:eastAsia="Times New Roman"/>
          <w:szCs w:val="24"/>
        </w:rPr>
        <w:t>» означает надлежащим образом подготовленный участок земли с оформленным земельным отводом, на котором находится ОБЪЕКТ ЗАКАЗЧИКА, и непосредственно оказываются УСЛУГИ в рамках ДОГОВОРА, который располагается</w:t>
      </w:r>
      <w:r w:rsidR="00E01580">
        <w:rPr>
          <w:rFonts w:eastAsia="Times New Roman"/>
          <w:szCs w:val="24"/>
        </w:rPr>
        <w:t xml:space="preserve"> </w:t>
      </w:r>
      <w:r w:rsidRPr="00616CAD">
        <w:rPr>
          <w:rFonts w:eastAsia="Times New Roman"/>
          <w:szCs w:val="24"/>
        </w:rPr>
        <w:t>(ются) на МЕСТЕ ОКАЗАНИЯ УСЛУГ и принадлежит или находится под контролем ЗАКАЗЧИКА.</w:t>
      </w:r>
    </w:p>
    <w:p w14:paraId="523F04BB" w14:textId="41F2B93D" w:rsidR="00933777" w:rsidRPr="00616CAD" w:rsidRDefault="00933777" w:rsidP="00BD013D">
      <w:pPr>
        <w:jc w:val="both"/>
        <w:rPr>
          <w:rFonts w:eastAsia="Times New Roman"/>
          <w:szCs w:val="24"/>
        </w:rPr>
      </w:pPr>
      <w:r w:rsidRPr="00616CAD">
        <w:rPr>
          <w:rFonts w:eastAsia="Times New Roman"/>
          <w:szCs w:val="24"/>
        </w:rPr>
        <w:t>«</w:t>
      </w:r>
      <w:r w:rsidRPr="000E32D2">
        <w:rPr>
          <w:rFonts w:eastAsia="Times New Roman"/>
          <w:b/>
          <w:szCs w:val="24"/>
        </w:rPr>
        <w:t>ПОДРЯДНАЯ ОРГАНИЗАЦИЯ (ПОДРЯДЧИК / ПОДРЯДЧИКИ)</w:t>
      </w:r>
      <w:r w:rsidRPr="00616CAD">
        <w:rPr>
          <w:rFonts w:eastAsia="Times New Roman"/>
          <w:szCs w:val="24"/>
        </w:rPr>
        <w:t xml:space="preserve">» - третье лицо/третьи лица, выполняющие </w:t>
      </w:r>
      <w:r w:rsidR="004948AE" w:rsidRPr="00616CAD">
        <w:rPr>
          <w:rFonts w:eastAsia="Times New Roman"/>
          <w:szCs w:val="24"/>
        </w:rPr>
        <w:t>нижеприведённые</w:t>
      </w:r>
      <w:r w:rsidRPr="00616CAD">
        <w:rPr>
          <w:rFonts w:eastAsia="Times New Roman"/>
          <w:szCs w:val="24"/>
        </w:rPr>
        <w:t xml:space="preserve"> работы на скважинах (далее </w:t>
      </w:r>
      <w:r w:rsidR="00F8248A">
        <w:rPr>
          <w:rFonts w:eastAsia="Times New Roman"/>
          <w:szCs w:val="24"/>
        </w:rPr>
        <w:t>–</w:t>
      </w:r>
      <w:r w:rsidRPr="00616CAD">
        <w:rPr>
          <w:rFonts w:eastAsia="Times New Roman"/>
          <w:szCs w:val="24"/>
        </w:rPr>
        <w:t xml:space="preserve"> РАБОТА) в рамках </w:t>
      </w:r>
      <w:r w:rsidR="004948AE" w:rsidRPr="00616CAD">
        <w:rPr>
          <w:rFonts w:eastAsia="Times New Roman"/>
          <w:szCs w:val="24"/>
        </w:rPr>
        <w:t>заключённых</w:t>
      </w:r>
      <w:r w:rsidRPr="00616CAD">
        <w:rPr>
          <w:rFonts w:eastAsia="Times New Roman"/>
          <w:szCs w:val="24"/>
        </w:rPr>
        <w:t xml:space="preserve"> с ЗАКАЗЧИКОМ договоров, в том числе по:</w:t>
      </w:r>
    </w:p>
    <w:p w14:paraId="1FA86350" w14:textId="4C458FB8"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монтажу и демонтажу буровой установки (вышкомонтажные работы – ВМР)</w:t>
      </w:r>
      <w:r w:rsidR="00E01580">
        <w:rPr>
          <w:rFonts w:eastAsia="Times New Roman"/>
          <w:szCs w:val="24"/>
        </w:rPr>
        <w:t>;</w:t>
      </w:r>
    </w:p>
    <w:p w14:paraId="19F6A43E" w14:textId="68D4B9CF"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 xml:space="preserve">бурению скважин по суточной ставке (включая </w:t>
      </w:r>
      <w:proofErr w:type="spellStart"/>
      <w:r w:rsidRPr="00616CAD">
        <w:rPr>
          <w:rFonts w:eastAsia="Times New Roman"/>
          <w:szCs w:val="24"/>
        </w:rPr>
        <w:t>зарезку</w:t>
      </w:r>
      <w:proofErr w:type="spellEnd"/>
      <w:r w:rsidRPr="00616CAD">
        <w:rPr>
          <w:rFonts w:eastAsia="Times New Roman"/>
          <w:szCs w:val="24"/>
        </w:rPr>
        <w:t xml:space="preserve"> боковых стволов – ЗБС)</w:t>
      </w:r>
      <w:r w:rsidR="00E01580">
        <w:rPr>
          <w:rFonts w:eastAsia="Times New Roman"/>
          <w:szCs w:val="24"/>
        </w:rPr>
        <w:t>;</w:t>
      </w:r>
    </w:p>
    <w:p w14:paraId="2607B07F" w14:textId="6589520E"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строительству скважин (под ключ)</w:t>
      </w:r>
      <w:r w:rsidR="00E01580">
        <w:rPr>
          <w:rFonts w:eastAsia="Times New Roman"/>
          <w:szCs w:val="24"/>
        </w:rPr>
        <w:t>;</w:t>
      </w:r>
    </w:p>
    <w:p w14:paraId="100AC70A" w14:textId="45A328BD"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технологической отработке долот</w:t>
      </w:r>
      <w:r w:rsidR="00E01580">
        <w:rPr>
          <w:rFonts w:eastAsia="Times New Roman"/>
          <w:szCs w:val="24"/>
        </w:rPr>
        <w:t>;</w:t>
      </w:r>
    </w:p>
    <w:p w14:paraId="08828861" w14:textId="5E5B9221"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сопровождению буровых растворов</w:t>
      </w:r>
      <w:r w:rsidR="00E01580">
        <w:rPr>
          <w:rFonts w:eastAsia="Times New Roman"/>
          <w:szCs w:val="24"/>
        </w:rPr>
        <w:t>;</w:t>
      </w:r>
    </w:p>
    <w:p w14:paraId="01F6E7E2" w14:textId="1381A3CE"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геофизическим исследованиям в процессе бурения (ГИС)</w:t>
      </w:r>
      <w:r w:rsidR="00E01580">
        <w:rPr>
          <w:rFonts w:eastAsia="Times New Roman"/>
          <w:szCs w:val="24"/>
        </w:rPr>
        <w:t>;</w:t>
      </w:r>
    </w:p>
    <w:p w14:paraId="782A7DEC" w14:textId="09C5E238" w:rsidR="00933777" w:rsidRPr="00616CAD" w:rsidRDefault="00933777" w:rsidP="000878BD">
      <w:pPr>
        <w:numPr>
          <w:ilvl w:val="0"/>
          <w:numId w:val="4"/>
        </w:numPr>
        <w:ind w:left="709" w:hanging="709"/>
        <w:jc w:val="both"/>
        <w:rPr>
          <w:rFonts w:eastAsia="Times New Roman"/>
          <w:szCs w:val="24"/>
        </w:rPr>
      </w:pPr>
      <w:r w:rsidRPr="00616CAD">
        <w:rPr>
          <w:rFonts w:eastAsia="Times New Roman"/>
          <w:szCs w:val="24"/>
        </w:rPr>
        <w:t>техническому и технологическому сопровождению наклонно-направленного бурения (ННБ) и ЗБС</w:t>
      </w:r>
      <w:r w:rsidR="00E01580">
        <w:rPr>
          <w:rFonts w:eastAsia="Times New Roman"/>
          <w:szCs w:val="24"/>
        </w:rPr>
        <w:t>;</w:t>
      </w:r>
    </w:p>
    <w:p w14:paraId="112DC91D" w14:textId="3C066B61"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цементированию скважин</w:t>
      </w:r>
      <w:r w:rsidR="00E01580">
        <w:rPr>
          <w:rFonts w:eastAsia="Times New Roman"/>
          <w:szCs w:val="24"/>
        </w:rPr>
        <w:t>;</w:t>
      </w:r>
    </w:p>
    <w:p w14:paraId="24892A30" w14:textId="40B54E91"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сервисному сопровождению при креплении скважин хвостовиками</w:t>
      </w:r>
      <w:r w:rsidR="00E01580">
        <w:rPr>
          <w:rFonts w:eastAsia="Times New Roman"/>
          <w:szCs w:val="24"/>
        </w:rPr>
        <w:t>;</w:t>
      </w:r>
    </w:p>
    <w:p w14:paraId="3D24464F" w14:textId="425EE979"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спуску обсадных колонн</w:t>
      </w:r>
      <w:r w:rsidR="00E01580">
        <w:rPr>
          <w:rFonts w:eastAsia="Times New Roman"/>
          <w:szCs w:val="24"/>
        </w:rPr>
        <w:t>;</w:t>
      </w:r>
    </w:p>
    <w:p w14:paraId="33AA1A7E" w14:textId="6B223A8A" w:rsidR="00933777" w:rsidRPr="00616CAD" w:rsidRDefault="00933777" w:rsidP="000878BD">
      <w:pPr>
        <w:numPr>
          <w:ilvl w:val="0"/>
          <w:numId w:val="4"/>
        </w:numPr>
        <w:ind w:left="709" w:hanging="709"/>
        <w:jc w:val="both"/>
        <w:rPr>
          <w:rFonts w:eastAsia="Times New Roman"/>
          <w:szCs w:val="24"/>
        </w:rPr>
      </w:pPr>
      <w:r w:rsidRPr="00616CAD">
        <w:rPr>
          <w:rFonts w:eastAsia="Times New Roman"/>
          <w:szCs w:val="24"/>
        </w:rPr>
        <w:t>бурению, обустройству и ликвидации водозаборных скважин для технологических нужд бурения</w:t>
      </w:r>
      <w:r w:rsidR="00E01580">
        <w:rPr>
          <w:rFonts w:eastAsia="Times New Roman"/>
          <w:szCs w:val="24"/>
        </w:rPr>
        <w:t>;</w:t>
      </w:r>
    </w:p>
    <w:p w14:paraId="1FC72CCA" w14:textId="19E20E35"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инженерному сопровождению работ при бурении</w:t>
      </w:r>
      <w:r w:rsidR="00E01580">
        <w:rPr>
          <w:rFonts w:eastAsia="Times New Roman"/>
          <w:szCs w:val="24"/>
        </w:rPr>
        <w:t>;</w:t>
      </w:r>
    </w:p>
    <w:p w14:paraId="370E1321" w14:textId="4DADEC37"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 xml:space="preserve">инженерному сопровождению буровых работ при </w:t>
      </w:r>
      <w:r w:rsidR="00E3062F" w:rsidRPr="00616CAD">
        <w:rPr>
          <w:rFonts w:eastAsia="Times New Roman"/>
          <w:szCs w:val="24"/>
        </w:rPr>
        <w:t>АВАРИИ</w:t>
      </w:r>
      <w:r w:rsidR="00E01580">
        <w:rPr>
          <w:rFonts w:eastAsia="Times New Roman"/>
          <w:szCs w:val="24"/>
        </w:rPr>
        <w:t>, ИНЦИДЕНТЕ;</w:t>
      </w:r>
    </w:p>
    <w:p w14:paraId="3200B959" w14:textId="5ABB6912"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отбору керна при эксплуатационном и поисково-разведочном бурении</w:t>
      </w:r>
      <w:r w:rsidR="00E01580">
        <w:rPr>
          <w:rFonts w:eastAsia="Times New Roman"/>
          <w:szCs w:val="24"/>
        </w:rPr>
        <w:t>;</w:t>
      </w:r>
    </w:p>
    <w:p w14:paraId="60D3556F" w14:textId="30617A55" w:rsidR="00933777" w:rsidRPr="00616CAD" w:rsidRDefault="00933777" w:rsidP="000878BD">
      <w:pPr>
        <w:numPr>
          <w:ilvl w:val="0"/>
          <w:numId w:val="4"/>
        </w:numPr>
        <w:ind w:left="709" w:hanging="709"/>
        <w:jc w:val="both"/>
        <w:rPr>
          <w:rFonts w:eastAsia="Times New Roman"/>
          <w:szCs w:val="24"/>
        </w:rPr>
      </w:pPr>
      <w:r w:rsidRPr="00616CAD">
        <w:rPr>
          <w:rFonts w:eastAsia="Times New Roman"/>
          <w:szCs w:val="24"/>
        </w:rPr>
        <w:t>завозу (вывозу) на скважину (со скважины) грузов, включая материалы и оборудование ПОДРЯДЧИКОВ и ЗАКАЗЧИКА</w:t>
      </w:r>
      <w:r w:rsidR="00E01580">
        <w:rPr>
          <w:rFonts w:eastAsia="Times New Roman"/>
          <w:szCs w:val="24"/>
        </w:rPr>
        <w:t>;</w:t>
      </w:r>
    </w:p>
    <w:p w14:paraId="268175D1" w14:textId="37A65FC9"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t>освоению или испытанию скважин</w:t>
      </w:r>
      <w:r w:rsidR="00E01580">
        <w:rPr>
          <w:rFonts w:eastAsia="Times New Roman"/>
          <w:szCs w:val="24"/>
        </w:rPr>
        <w:t>;</w:t>
      </w:r>
    </w:p>
    <w:p w14:paraId="4F919B61" w14:textId="77777777" w:rsidR="00933777" w:rsidRPr="00616CAD" w:rsidRDefault="00933777" w:rsidP="00BD013D">
      <w:pPr>
        <w:numPr>
          <w:ilvl w:val="0"/>
          <w:numId w:val="4"/>
        </w:numPr>
        <w:ind w:left="0" w:firstLine="0"/>
        <w:jc w:val="both"/>
        <w:rPr>
          <w:rFonts w:eastAsia="Times New Roman"/>
          <w:szCs w:val="24"/>
        </w:rPr>
      </w:pPr>
      <w:r w:rsidRPr="00616CAD">
        <w:rPr>
          <w:rFonts w:eastAsia="Times New Roman"/>
          <w:szCs w:val="24"/>
        </w:rPr>
        <w:lastRenderedPageBreak/>
        <w:t>строительству (отсыпке) кустовых площадок, и т.д.</w:t>
      </w:r>
    </w:p>
    <w:p w14:paraId="2002CAE1" w14:textId="1EBD4AA0"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ПРАВА ИНТЕЛЛЕКТУАЛЬНОЙ СОБСТВЕННОСТИ</w:t>
      </w:r>
      <w:r w:rsidR="00732027">
        <w:rPr>
          <w:rFonts w:eastAsia="Times New Roman"/>
          <w:b/>
          <w:szCs w:val="24"/>
        </w:rPr>
        <w:t xml:space="preserve"> (ИНТЕЛЛЕКТУАЛЬНЫЕ ПРАВА)</w:t>
      </w:r>
      <w:r w:rsidRPr="00616CAD">
        <w:rPr>
          <w:rFonts w:eastAsia="Times New Roman"/>
          <w:szCs w:val="24"/>
        </w:rPr>
        <w:t>» означает все права на интеллектуальную собственность (будь то подлежащую регистрации или нет), включая, без ограничений, патенты, полезные модели, зарегистрированные промышленные образцы и модели, торговые марки, знаки обслуживания, заявки на регистрацию вышеуказанного (и права подачи заявки на вышеуказанное), право собственности на изобретения, информацию и/или ноу-хау, авторские права, и любые подобные права.</w:t>
      </w:r>
    </w:p>
    <w:p w14:paraId="3472038E" w14:textId="643762FA"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ПРИМЕНИМОЕ ПРАВО</w:t>
      </w:r>
      <w:r w:rsidRPr="00616CAD">
        <w:rPr>
          <w:rFonts w:eastAsia="Times New Roman"/>
          <w:szCs w:val="24"/>
        </w:rPr>
        <w:t xml:space="preserve">» означает действующее законодательство </w:t>
      </w:r>
      <w:r w:rsidR="00C5037A">
        <w:rPr>
          <w:rFonts w:eastAsia="Times New Roman"/>
          <w:szCs w:val="24"/>
        </w:rPr>
        <w:t>Республики Узбекистан</w:t>
      </w:r>
      <w:r w:rsidRPr="00616CAD">
        <w:rPr>
          <w:rFonts w:eastAsia="Times New Roman"/>
          <w:szCs w:val="24"/>
        </w:rPr>
        <w:t>.</w:t>
      </w:r>
    </w:p>
    <w:p w14:paraId="14FF1F54" w14:textId="52FC49C5"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ПРОЕКТНАЯ ДОКУМЕНТАЦИЯ</w:t>
      </w:r>
      <w:r w:rsidRPr="00616CAD">
        <w:rPr>
          <w:rFonts w:eastAsia="Times New Roman"/>
          <w:szCs w:val="24"/>
        </w:rPr>
        <w:t xml:space="preserve">» - проект на строительство скважины, </w:t>
      </w:r>
      <w:r w:rsidR="00813807">
        <w:rPr>
          <w:rFonts w:eastAsia="Times New Roman"/>
          <w:szCs w:val="24"/>
        </w:rPr>
        <w:t>согласованный</w:t>
      </w:r>
      <w:r w:rsidR="00813807" w:rsidRPr="00616CAD">
        <w:rPr>
          <w:rFonts w:eastAsia="Times New Roman"/>
          <w:szCs w:val="24"/>
        </w:rPr>
        <w:t xml:space="preserve"> </w:t>
      </w:r>
      <w:r w:rsidRPr="00616CAD">
        <w:rPr>
          <w:rFonts w:eastAsia="Times New Roman"/>
          <w:szCs w:val="24"/>
        </w:rPr>
        <w:t>в установленном порядке уполномоченным орган</w:t>
      </w:r>
      <w:r w:rsidR="00813807">
        <w:rPr>
          <w:rFonts w:eastAsia="Times New Roman"/>
          <w:szCs w:val="24"/>
        </w:rPr>
        <w:t xml:space="preserve">ом и </w:t>
      </w:r>
      <w:r w:rsidR="004948AE">
        <w:rPr>
          <w:rFonts w:eastAsia="Times New Roman"/>
          <w:szCs w:val="24"/>
        </w:rPr>
        <w:t>утверждённый</w:t>
      </w:r>
      <w:r w:rsidR="00813807">
        <w:rPr>
          <w:rFonts w:eastAsia="Times New Roman"/>
          <w:szCs w:val="24"/>
        </w:rPr>
        <w:t xml:space="preserve"> недропользователем</w:t>
      </w:r>
      <w:r w:rsidRPr="00616CAD">
        <w:rPr>
          <w:rFonts w:eastAsia="Times New Roman"/>
          <w:szCs w:val="24"/>
        </w:rPr>
        <w:t>.</w:t>
      </w:r>
    </w:p>
    <w:p w14:paraId="1A618A99" w14:textId="32795627" w:rsidR="00933777" w:rsidRDefault="00933777" w:rsidP="00BD013D">
      <w:pPr>
        <w:spacing w:before="120" w:after="120"/>
        <w:jc w:val="both"/>
        <w:rPr>
          <w:rFonts w:eastAsia="Times New Roman"/>
          <w:szCs w:val="24"/>
        </w:rPr>
      </w:pPr>
      <w:r w:rsidRPr="00705455">
        <w:rPr>
          <w:rFonts w:eastAsia="Times New Roman"/>
          <w:szCs w:val="24"/>
        </w:rPr>
        <w:t>«</w:t>
      </w:r>
      <w:r w:rsidRPr="00705455">
        <w:rPr>
          <w:rFonts w:eastAsia="Times New Roman"/>
          <w:b/>
          <w:szCs w:val="24"/>
        </w:rPr>
        <w:t>РАЗДЕЛЬНЫЙ СЕРВИС</w:t>
      </w:r>
      <w:r w:rsidRPr="00705455">
        <w:rPr>
          <w:rFonts w:eastAsia="Times New Roman"/>
          <w:szCs w:val="24"/>
        </w:rPr>
        <w:t>» - схема контрактования, когда ЗАКАЗЧИК заключает отдельные прямые договоры с ПОДРЯДЧИКАМИ на каждый вид сервиса, необходимый для бурения скважин и</w:t>
      </w:r>
      <w:r w:rsidR="00A42925" w:rsidRPr="00705455">
        <w:rPr>
          <w:rFonts w:eastAsia="Times New Roman"/>
          <w:szCs w:val="24"/>
        </w:rPr>
        <w:t>/или</w:t>
      </w:r>
      <w:r w:rsidRPr="00705455">
        <w:rPr>
          <w:rFonts w:eastAsia="Times New Roman"/>
          <w:szCs w:val="24"/>
        </w:rPr>
        <w:t xml:space="preserve"> зарезки боковых столов.</w:t>
      </w:r>
    </w:p>
    <w:p w14:paraId="73EAF300" w14:textId="06AA6A3D" w:rsidR="00E96E5F" w:rsidRDefault="00E96E5F" w:rsidP="00BD013D">
      <w:pPr>
        <w:spacing w:before="120" w:after="120"/>
        <w:jc w:val="both"/>
        <w:rPr>
          <w:rFonts w:eastAsiaTheme="majorEastAsia"/>
          <w:noProof/>
          <w:szCs w:val="24"/>
        </w:rPr>
      </w:pPr>
      <w:r w:rsidRPr="00E96E5F">
        <w:rPr>
          <w:rFonts w:eastAsiaTheme="majorEastAsia"/>
          <w:b/>
          <w:bCs/>
          <w:noProof/>
          <w:szCs w:val="24"/>
        </w:rPr>
        <w:t>«ГЕНЕРАЛЬНЫЙ ПОДРЯД»</w:t>
      </w:r>
      <w:r>
        <w:rPr>
          <w:rFonts w:eastAsiaTheme="majorEastAsia"/>
          <w:noProof/>
          <w:szCs w:val="24"/>
        </w:rPr>
        <w:t xml:space="preserve"> - схема контрактования, при которой главным исполнителем работ являеться генеральный подрядчик.</w:t>
      </w:r>
    </w:p>
    <w:p w14:paraId="52BA62A0" w14:textId="2027EF77" w:rsidR="00E96E5F" w:rsidRPr="00E96E5F" w:rsidRDefault="00E96E5F" w:rsidP="00BD013D">
      <w:pPr>
        <w:spacing w:before="120" w:after="120"/>
        <w:jc w:val="both"/>
        <w:rPr>
          <w:rFonts w:eastAsia="Times New Roman"/>
          <w:b/>
          <w:bCs/>
          <w:szCs w:val="24"/>
        </w:rPr>
      </w:pPr>
      <w:r w:rsidRPr="00E96E5F">
        <w:rPr>
          <w:rFonts w:eastAsiaTheme="majorEastAsia"/>
          <w:b/>
          <w:bCs/>
          <w:noProof/>
          <w:szCs w:val="24"/>
        </w:rPr>
        <w:t xml:space="preserve">«ГЕНЕРАЛЬНЫЙ ПОДРЯДЧИК» - </w:t>
      </w:r>
      <w:r w:rsidRPr="00592FA9">
        <w:rPr>
          <w:rFonts w:eastAsiaTheme="majorEastAsia"/>
          <w:noProof/>
          <w:szCs w:val="24"/>
        </w:rPr>
        <w:t xml:space="preserve">физическое или юридическое лицо ,выполняющее работы по договору подряда на капитальное строительство и (или) государственному контракту своими силами и средствами с привлечением других подрядчиков (субподрядчиков) в соотвествии с </w:t>
      </w:r>
      <w:r w:rsidR="00592FA9" w:rsidRPr="00592FA9">
        <w:rPr>
          <w:rFonts w:eastAsiaTheme="majorEastAsia"/>
          <w:noProof/>
          <w:szCs w:val="24"/>
        </w:rPr>
        <w:t>Г</w:t>
      </w:r>
      <w:r w:rsidRPr="00592FA9">
        <w:rPr>
          <w:rFonts w:eastAsiaTheme="majorEastAsia"/>
          <w:noProof/>
          <w:szCs w:val="24"/>
        </w:rPr>
        <w:t xml:space="preserve">ражданским </w:t>
      </w:r>
      <w:r w:rsidR="00592FA9" w:rsidRPr="00592FA9">
        <w:rPr>
          <w:rFonts w:eastAsiaTheme="majorEastAsia"/>
          <w:noProof/>
          <w:szCs w:val="24"/>
        </w:rPr>
        <w:t>кодексом Республики Узбекистан.</w:t>
      </w:r>
    </w:p>
    <w:p w14:paraId="440B6613" w14:textId="50A6BDE1" w:rsidR="00933777" w:rsidRDefault="00933777" w:rsidP="00BD013D">
      <w:pPr>
        <w:spacing w:before="120" w:after="120"/>
        <w:jc w:val="both"/>
        <w:rPr>
          <w:rFonts w:eastAsia="Times New Roman"/>
          <w:szCs w:val="24"/>
        </w:rPr>
      </w:pPr>
      <w:r w:rsidRPr="00616CAD">
        <w:rPr>
          <w:rFonts w:eastAsia="Times New Roman"/>
          <w:szCs w:val="24"/>
        </w:rPr>
        <w:t>«</w:t>
      </w:r>
      <w:r w:rsidR="00C5037A" w:rsidRPr="000E32D2">
        <w:rPr>
          <w:rFonts w:eastAsia="Times New Roman"/>
          <w:b/>
          <w:szCs w:val="24"/>
        </w:rPr>
        <w:t>РУз</w:t>
      </w:r>
      <w:r w:rsidRPr="00616CAD">
        <w:rPr>
          <w:rFonts w:eastAsia="Times New Roman"/>
          <w:szCs w:val="24"/>
        </w:rPr>
        <w:t xml:space="preserve">» означает </w:t>
      </w:r>
      <w:r w:rsidR="00C5037A">
        <w:rPr>
          <w:rFonts w:eastAsia="Times New Roman"/>
          <w:szCs w:val="24"/>
        </w:rPr>
        <w:t>Республика Узбекистан</w:t>
      </w:r>
      <w:r w:rsidRPr="00616CAD">
        <w:rPr>
          <w:rFonts w:eastAsia="Times New Roman"/>
          <w:szCs w:val="24"/>
        </w:rPr>
        <w:t>.</w:t>
      </w:r>
    </w:p>
    <w:p w14:paraId="0457B043" w14:textId="04C2D83D"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СКВАЖИНА</w:t>
      </w:r>
      <w:r w:rsidRPr="00616CAD">
        <w:rPr>
          <w:rFonts w:eastAsia="Times New Roman"/>
          <w:szCs w:val="24"/>
        </w:rPr>
        <w:t>» означает:</w:t>
      </w:r>
    </w:p>
    <w:p w14:paraId="3311A726" w14:textId="26DCC134" w:rsidR="00933777" w:rsidRPr="00616CAD" w:rsidRDefault="00933777" w:rsidP="00BD013D">
      <w:pPr>
        <w:numPr>
          <w:ilvl w:val="0"/>
          <w:numId w:val="5"/>
        </w:numPr>
        <w:spacing w:before="120" w:after="120"/>
        <w:ind w:left="0" w:firstLine="0"/>
        <w:contextualSpacing/>
        <w:jc w:val="both"/>
        <w:rPr>
          <w:rFonts w:eastAsiaTheme="minorHAnsi"/>
          <w:szCs w:val="24"/>
        </w:rPr>
      </w:pPr>
      <w:r w:rsidRPr="00616CAD">
        <w:rPr>
          <w:rFonts w:eastAsiaTheme="minorHAnsi"/>
          <w:szCs w:val="24"/>
        </w:rPr>
        <w:t xml:space="preserve">ствол, который </w:t>
      </w:r>
      <w:r w:rsidR="004948AE" w:rsidRPr="00616CAD">
        <w:rPr>
          <w:rFonts w:eastAsiaTheme="minorHAnsi"/>
          <w:szCs w:val="24"/>
        </w:rPr>
        <w:t>пробурён</w:t>
      </w:r>
      <w:r w:rsidRPr="00616CAD">
        <w:rPr>
          <w:rFonts w:eastAsiaTheme="minorHAnsi"/>
          <w:szCs w:val="24"/>
        </w:rPr>
        <w:t xml:space="preserve"> или должен быть пробурен на заранее определенную проектную глубину; или</w:t>
      </w:r>
    </w:p>
    <w:p w14:paraId="7B356841" w14:textId="77777777" w:rsidR="007178A4" w:rsidRDefault="00933777" w:rsidP="00BD013D">
      <w:pPr>
        <w:numPr>
          <w:ilvl w:val="0"/>
          <w:numId w:val="5"/>
        </w:numPr>
        <w:spacing w:before="120" w:after="120"/>
        <w:ind w:left="0" w:firstLine="0"/>
        <w:contextualSpacing/>
        <w:jc w:val="both"/>
        <w:rPr>
          <w:rFonts w:eastAsiaTheme="minorHAnsi"/>
          <w:szCs w:val="24"/>
        </w:rPr>
      </w:pPr>
      <w:r w:rsidRPr="00616CAD">
        <w:rPr>
          <w:rFonts w:eastAsiaTheme="minorHAnsi"/>
          <w:szCs w:val="24"/>
        </w:rPr>
        <w:t>скважину любого назначения (эксплуатационную, нагнетательную и т.д.), ранее построенную и принятую в эксплуатацию ЗАКАЗЧИКОМ, которая может относиться к действующему либо бездействующему фонду скважин.</w:t>
      </w:r>
    </w:p>
    <w:p w14:paraId="697D82B3" w14:textId="7D09C772" w:rsidR="00933777" w:rsidRPr="007178A4" w:rsidRDefault="00933777" w:rsidP="00BD013D">
      <w:pPr>
        <w:spacing w:before="240" w:after="120"/>
        <w:jc w:val="both"/>
        <w:rPr>
          <w:rFonts w:eastAsiaTheme="minorHAnsi"/>
          <w:szCs w:val="24"/>
        </w:rPr>
      </w:pPr>
      <w:r w:rsidRPr="007178A4">
        <w:rPr>
          <w:rFonts w:eastAsia="Times New Roman"/>
          <w:szCs w:val="24"/>
        </w:rPr>
        <w:t>«</w:t>
      </w:r>
      <w:r w:rsidRPr="007178A4">
        <w:rPr>
          <w:rFonts w:eastAsia="Times New Roman"/>
          <w:b/>
          <w:szCs w:val="24"/>
        </w:rPr>
        <w:t>СТОРОНА</w:t>
      </w:r>
      <w:r w:rsidRPr="007178A4">
        <w:rPr>
          <w:rFonts w:eastAsia="Times New Roman"/>
          <w:szCs w:val="24"/>
        </w:rPr>
        <w:t>» означает ЗАКАЗЧИКА или ИСПОЛНИТЕЛЯ, и термин «СТОРОНЫ» толкуется соответственно.</w:t>
      </w:r>
    </w:p>
    <w:p w14:paraId="5B676D7C" w14:textId="3DBDC106" w:rsidR="00933777" w:rsidRPr="00616CAD" w:rsidRDefault="00662D9E" w:rsidP="00BD013D">
      <w:pPr>
        <w:spacing w:before="120" w:after="120"/>
        <w:jc w:val="both"/>
        <w:rPr>
          <w:rFonts w:eastAsia="Times New Roman"/>
          <w:szCs w:val="24"/>
        </w:rPr>
      </w:pPr>
      <w:r w:rsidRPr="00616CAD">
        <w:rPr>
          <w:rFonts w:eastAsia="Times New Roman"/>
          <w:szCs w:val="24"/>
        </w:rPr>
        <w:t xml:space="preserve"> </w:t>
      </w:r>
      <w:r w:rsidR="00933777" w:rsidRPr="00616CAD">
        <w:rPr>
          <w:rFonts w:eastAsia="Times New Roman"/>
          <w:szCs w:val="24"/>
        </w:rPr>
        <w:t>«</w:t>
      </w:r>
      <w:r w:rsidR="00933777" w:rsidRPr="000E32D2">
        <w:rPr>
          <w:rFonts w:eastAsia="Times New Roman"/>
          <w:b/>
          <w:szCs w:val="24"/>
        </w:rPr>
        <w:t>СУПЕРВАЙЗИНГ</w:t>
      </w:r>
      <w:r w:rsidR="00933777" w:rsidRPr="00616CAD">
        <w:rPr>
          <w:rFonts w:eastAsia="Times New Roman"/>
          <w:szCs w:val="24"/>
        </w:rPr>
        <w:t>» - оперативн</w:t>
      </w:r>
      <w:r w:rsidR="004A511E">
        <w:rPr>
          <w:rFonts w:eastAsia="Times New Roman"/>
          <w:szCs w:val="24"/>
        </w:rPr>
        <w:t xml:space="preserve">ый контроль за </w:t>
      </w:r>
      <w:r w:rsidR="00933777" w:rsidRPr="00616CAD">
        <w:rPr>
          <w:rFonts w:eastAsia="Times New Roman"/>
          <w:szCs w:val="24"/>
        </w:rPr>
        <w:t xml:space="preserve">строительством </w:t>
      </w:r>
      <w:r w:rsidR="00223D0F" w:rsidRPr="00616CAD">
        <w:rPr>
          <w:rFonts w:eastAsia="Times New Roman"/>
          <w:szCs w:val="24"/>
        </w:rPr>
        <w:t>СКВАЖИНЫ</w:t>
      </w:r>
      <w:r w:rsidR="00933777" w:rsidRPr="00616CAD">
        <w:rPr>
          <w:rFonts w:eastAsia="Times New Roman"/>
          <w:szCs w:val="24"/>
        </w:rPr>
        <w:t xml:space="preserve">. Вид деятельности, направленный на повышение качества строительства </w:t>
      </w:r>
      <w:r w:rsidR="00223D0F" w:rsidRPr="00616CAD">
        <w:rPr>
          <w:rFonts w:eastAsia="Times New Roman"/>
          <w:szCs w:val="24"/>
        </w:rPr>
        <w:t>СКВАЖИН</w:t>
      </w:r>
      <w:r w:rsidR="00223D0F">
        <w:rPr>
          <w:rFonts w:eastAsia="Times New Roman"/>
          <w:szCs w:val="24"/>
        </w:rPr>
        <w:t xml:space="preserve"> </w:t>
      </w:r>
      <w:r w:rsidR="004A511E">
        <w:rPr>
          <w:rFonts w:eastAsia="Times New Roman"/>
          <w:szCs w:val="24"/>
        </w:rPr>
        <w:t>и выполнения проектных решений и/или планов работ</w:t>
      </w:r>
      <w:r w:rsidR="00933777" w:rsidRPr="00616CAD">
        <w:rPr>
          <w:rFonts w:eastAsia="Times New Roman"/>
          <w:szCs w:val="24"/>
        </w:rPr>
        <w:t xml:space="preserve">. Включает все функции надзора, возлагает на ИСПОЛНИТЕЛЯ </w:t>
      </w:r>
      <w:r w:rsidR="004A511E">
        <w:rPr>
          <w:rFonts w:eastAsia="Times New Roman"/>
          <w:szCs w:val="24"/>
        </w:rPr>
        <w:t>контроль</w:t>
      </w:r>
      <w:r w:rsidR="004A511E" w:rsidRPr="00616CAD">
        <w:rPr>
          <w:rFonts w:eastAsia="Times New Roman"/>
          <w:szCs w:val="24"/>
        </w:rPr>
        <w:t xml:space="preserve"> </w:t>
      </w:r>
      <w:r w:rsidR="00933777" w:rsidRPr="00616CAD">
        <w:rPr>
          <w:rFonts w:eastAsia="Times New Roman"/>
          <w:szCs w:val="24"/>
        </w:rPr>
        <w:t xml:space="preserve">работ ПОДРЯДЧИКОВ по строительству скважины, оценку качества и </w:t>
      </w:r>
      <w:r w:rsidR="000A11E8" w:rsidRPr="00616CAD">
        <w:rPr>
          <w:rFonts w:eastAsia="Times New Roman"/>
          <w:szCs w:val="24"/>
        </w:rPr>
        <w:t>объёма</w:t>
      </w:r>
      <w:r w:rsidR="00933777" w:rsidRPr="00616CAD">
        <w:rPr>
          <w:rFonts w:eastAsia="Times New Roman"/>
          <w:szCs w:val="24"/>
        </w:rPr>
        <w:t xml:space="preserve"> выполняемых ПОДРЯДЧИКАМИ работ/услуг. </w:t>
      </w:r>
    </w:p>
    <w:p w14:paraId="29E018D2" w14:textId="4AA007C9" w:rsidR="00933777"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СУПЕРВАЙЗЕР</w:t>
      </w:r>
      <w:r w:rsidRPr="00616CAD">
        <w:rPr>
          <w:rFonts w:eastAsia="Times New Roman"/>
          <w:szCs w:val="24"/>
        </w:rPr>
        <w:t xml:space="preserve">» означает </w:t>
      </w:r>
      <w:r w:rsidR="007178A4">
        <w:rPr>
          <w:rFonts w:eastAsia="Times New Roman"/>
          <w:szCs w:val="24"/>
        </w:rPr>
        <w:t xml:space="preserve">уполномоченное ЗАКАЗЧИКОМ лицо, являющееся координатором работ и услуг всех </w:t>
      </w:r>
      <w:r w:rsidR="00724301" w:rsidRPr="00616CAD">
        <w:rPr>
          <w:rFonts w:eastAsia="Times New Roman"/>
          <w:szCs w:val="24"/>
        </w:rPr>
        <w:t>ПОДРЯДЧИКОВ</w:t>
      </w:r>
      <w:r w:rsidR="007178A4">
        <w:rPr>
          <w:rFonts w:eastAsia="Times New Roman"/>
          <w:szCs w:val="24"/>
        </w:rPr>
        <w:t xml:space="preserve"> и</w:t>
      </w:r>
      <w:r w:rsidR="00724301">
        <w:rPr>
          <w:rFonts w:eastAsia="Times New Roman"/>
          <w:szCs w:val="24"/>
        </w:rPr>
        <w:t xml:space="preserve"> ИСПОЛНИТЕЛЕЙ</w:t>
      </w:r>
      <w:r w:rsidR="007178A4">
        <w:rPr>
          <w:rFonts w:eastAsia="Times New Roman"/>
          <w:szCs w:val="24"/>
        </w:rPr>
        <w:t xml:space="preserve"> в процессе строительства СКВАЖИНЫ.</w:t>
      </w:r>
    </w:p>
    <w:p w14:paraId="3B2E88DC" w14:textId="4D60310E" w:rsidR="00933777" w:rsidRPr="00616CAD" w:rsidRDefault="004A511E" w:rsidP="00BD013D">
      <w:pPr>
        <w:spacing w:before="120" w:after="120"/>
        <w:jc w:val="both"/>
        <w:rPr>
          <w:rFonts w:eastAsia="Times New Roman"/>
          <w:szCs w:val="24"/>
        </w:rPr>
      </w:pPr>
      <w:r>
        <w:rPr>
          <w:rFonts w:eastAsia="Times New Roman"/>
          <w:szCs w:val="24"/>
        </w:rPr>
        <w:t>«</w:t>
      </w:r>
      <w:r w:rsidR="00933777" w:rsidRPr="000E32D2">
        <w:rPr>
          <w:rFonts w:eastAsia="Times New Roman"/>
          <w:b/>
          <w:szCs w:val="24"/>
        </w:rPr>
        <w:t>СТРОИТЕЛЬСТВО СКВАЖИН</w:t>
      </w:r>
      <w:r>
        <w:rPr>
          <w:rFonts w:eastAsia="Times New Roman"/>
          <w:szCs w:val="24"/>
        </w:rPr>
        <w:t>»</w:t>
      </w:r>
      <w:r w:rsidR="00933777" w:rsidRPr="00616CAD">
        <w:rPr>
          <w:rFonts w:eastAsia="Times New Roman"/>
          <w:szCs w:val="24"/>
        </w:rPr>
        <w:t xml:space="preserve"> – комплекс </w:t>
      </w:r>
      <w:r w:rsidR="002C25D5">
        <w:rPr>
          <w:rFonts w:eastAsia="Times New Roman"/>
          <w:szCs w:val="24"/>
        </w:rPr>
        <w:t>Р</w:t>
      </w:r>
      <w:r w:rsidR="002C25D5" w:rsidRPr="00616CAD">
        <w:rPr>
          <w:rFonts w:eastAsia="Times New Roman"/>
          <w:szCs w:val="24"/>
        </w:rPr>
        <w:t xml:space="preserve">АБОТ </w:t>
      </w:r>
      <w:r w:rsidR="00933777" w:rsidRPr="00616CAD">
        <w:rPr>
          <w:rFonts w:eastAsia="Times New Roman"/>
          <w:szCs w:val="24"/>
        </w:rPr>
        <w:t xml:space="preserve">по строительству </w:t>
      </w:r>
      <w:r w:rsidR="00223D0F" w:rsidRPr="00616CAD">
        <w:rPr>
          <w:rFonts w:eastAsia="Times New Roman"/>
          <w:szCs w:val="24"/>
        </w:rPr>
        <w:t>СКВАЖИН</w:t>
      </w:r>
      <w:r w:rsidR="00933777" w:rsidRPr="00616CAD">
        <w:rPr>
          <w:rFonts w:eastAsia="Times New Roman"/>
          <w:szCs w:val="24"/>
        </w:rPr>
        <w:t xml:space="preserve">, включающий вышкомонтажные работы, бурение, крепление ствола и освоение </w:t>
      </w:r>
      <w:r w:rsidR="00223D0F" w:rsidRPr="00616CAD">
        <w:rPr>
          <w:rFonts w:eastAsia="Times New Roman"/>
          <w:szCs w:val="24"/>
        </w:rPr>
        <w:t>СКВАЖИНЫ</w:t>
      </w:r>
      <w:r w:rsidR="00933777" w:rsidRPr="00616CAD">
        <w:rPr>
          <w:rFonts w:eastAsia="Times New Roman"/>
          <w:szCs w:val="24"/>
        </w:rPr>
        <w:t>.</w:t>
      </w:r>
    </w:p>
    <w:p w14:paraId="0345356B" w14:textId="024F1EA0"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ТЕХНИЧЕСКАЯ ИНФОРМАЦИЯ</w:t>
      </w:r>
      <w:r w:rsidRPr="00616CAD">
        <w:rPr>
          <w:rFonts w:eastAsia="Times New Roman"/>
          <w:szCs w:val="24"/>
        </w:rPr>
        <w:t xml:space="preserve">» означает информацию, предоставленную </w:t>
      </w:r>
      <w:r w:rsidRPr="00AD7266">
        <w:rPr>
          <w:rFonts w:eastAsia="Times New Roman"/>
          <w:szCs w:val="24"/>
        </w:rPr>
        <w:t>ЗАКАЗЧИКОМ или по распоряжению ЗАКАЗЧИКА</w:t>
      </w:r>
      <w:r w:rsidR="007178A4" w:rsidRPr="00AD7266">
        <w:rPr>
          <w:rFonts w:eastAsia="Times New Roman"/>
          <w:szCs w:val="24"/>
        </w:rPr>
        <w:t xml:space="preserve">, </w:t>
      </w:r>
      <w:r w:rsidRPr="00AD7266">
        <w:rPr>
          <w:rFonts w:eastAsia="Times New Roman"/>
          <w:szCs w:val="24"/>
        </w:rPr>
        <w:t>в соответствии с РАЗДЕЛОМ 3 ДОГОВОРА.</w:t>
      </w:r>
    </w:p>
    <w:p w14:paraId="111F0704" w14:textId="77777777" w:rsidR="00933777" w:rsidRPr="00616CAD" w:rsidRDefault="00933777" w:rsidP="00BD013D">
      <w:pPr>
        <w:spacing w:before="120" w:after="120"/>
        <w:jc w:val="both"/>
        <w:rPr>
          <w:rFonts w:eastAsia="Times New Roman"/>
          <w:szCs w:val="24"/>
        </w:rPr>
      </w:pPr>
      <w:r w:rsidRPr="00616CAD">
        <w:rPr>
          <w:rFonts w:eastAsia="Times New Roman"/>
          <w:szCs w:val="24"/>
        </w:rPr>
        <w:t>«</w:t>
      </w:r>
      <w:r w:rsidRPr="000E32D2">
        <w:rPr>
          <w:rFonts w:eastAsia="Times New Roman"/>
          <w:b/>
          <w:szCs w:val="24"/>
        </w:rPr>
        <w:t>ТЕХНИЧЕСКОЕ ЗАДАНИЕ</w:t>
      </w:r>
      <w:r w:rsidRPr="00616CAD">
        <w:rPr>
          <w:rFonts w:eastAsia="Times New Roman"/>
          <w:szCs w:val="24"/>
        </w:rPr>
        <w:t>» означает исходный технический документ, определяющий технические требования к оказанию УСЛУГ ИСПОЛНИТЕЛЕМ, являющийся основанием для формирования технических и коммерческих предложений ИСПОЛНИТЕЛЯ</w:t>
      </w:r>
    </w:p>
    <w:p w14:paraId="6E5CE052" w14:textId="561C31E5" w:rsidR="00933777" w:rsidRDefault="00933777" w:rsidP="00BD013D">
      <w:pPr>
        <w:spacing w:before="120" w:after="120"/>
        <w:jc w:val="both"/>
        <w:rPr>
          <w:rFonts w:eastAsia="Times New Roman"/>
          <w:szCs w:val="24"/>
        </w:rPr>
      </w:pPr>
      <w:r w:rsidRPr="004F2B1D">
        <w:rPr>
          <w:rFonts w:eastAsia="Times New Roman"/>
          <w:szCs w:val="24"/>
        </w:rPr>
        <w:lastRenderedPageBreak/>
        <w:t>«</w:t>
      </w:r>
      <w:r w:rsidRPr="004F2B1D">
        <w:rPr>
          <w:rFonts w:eastAsia="Times New Roman"/>
          <w:b/>
          <w:szCs w:val="24"/>
        </w:rPr>
        <w:t>ТРЕТЬЕ ЛИЦО</w:t>
      </w:r>
      <w:r w:rsidRPr="004F2B1D">
        <w:rPr>
          <w:rFonts w:eastAsia="Times New Roman"/>
          <w:szCs w:val="24"/>
        </w:rPr>
        <w:t>» означает любое лицо, кроме ЗАКАЗЧИКА или ИСПОЛНИТЕЛЯ.</w:t>
      </w:r>
    </w:p>
    <w:p w14:paraId="12B2F3D6" w14:textId="6220D7DC" w:rsidR="00FE7AAF" w:rsidRDefault="00FE7AAF" w:rsidP="00BD013D">
      <w:pPr>
        <w:spacing w:before="120" w:after="120"/>
        <w:jc w:val="both"/>
        <w:rPr>
          <w:rFonts w:eastAsiaTheme="majorEastAsia"/>
          <w:szCs w:val="24"/>
        </w:rPr>
      </w:pPr>
      <w:r w:rsidRPr="00FE7AAF">
        <w:rPr>
          <w:rFonts w:eastAsia="Times New Roman"/>
          <w:b/>
          <w:bCs/>
          <w:szCs w:val="24"/>
        </w:rPr>
        <w:t xml:space="preserve">«ГТИ» </w:t>
      </w:r>
      <w:r>
        <w:rPr>
          <w:rFonts w:eastAsiaTheme="majorEastAsia"/>
          <w:szCs w:val="24"/>
        </w:rPr>
        <w:t>геолого-технические исследования при бурении скважин и ЗБС.</w:t>
      </w:r>
    </w:p>
    <w:p w14:paraId="21060BEF" w14:textId="3CBB9C3C" w:rsidR="00CE3B4F" w:rsidRPr="00CE3B4F" w:rsidRDefault="00CE3B4F" w:rsidP="00BD013D">
      <w:pPr>
        <w:spacing w:before="120" w:after="120"/>
        <w:jc w:val="both"/>
        <w:rPr>
          <w:rFonts w:eastAsiaTheme="majorEastAsia"/>
          <w:szCs w:val="24"/>
        </w:rPr>
      </w:pPr>
      <w:r w:rsidRPr="00CE3B4F">
        <w:rPr>
          <w:rFonts w:eastAsia="ArialMT"/>
          <w:b/>
          <w:bCs/>
          <w:szCs w:val="24"/>
        </w:rPr>
        <w:t>«КИП»</w:t>
      </w:r>
      <w:r w:rsidRPr="00CE3B4F">
        <w:rPr>
          <w:rFonts w:eastAsia="ArialMT"/>
          <w:szCs w:val="24"/>
        </w:rPr>
        <w:t xml:space="preserve"> контрольно-интерпретационная партия.</w:t>
      </w:r>
    </w:p>
    <w:p w14:paraId="1E14AC46" w14:textId="24101223" w:rsidR="006B43D1" w:rsidRPr="006B43D1" w:rsidRDefault="006B43D1" w:rsidP="00BD013D">
      <w:pPr>
        <w:autoSpaceDE w:val="0"/>
        <w:autoSpaceDN w:val="0"/>
        <w:adjustRightInd w:val="0"/>
        <w:spacing w:before="120" w:after="120"/>
        <w:jc w:val="both"/>
        <w:rPr>
          <w:rFonts w:eastAsia="ArialMT"/>
          <w:szCs w:val="24"/>
        </w:rPr>
      </w:pPr>
      <w:r w:rsidRPr="006B43D1">
        <w:rPr>
          <w:rFonts w:eastAsia="ArialMT"/>
          <w:b/>
          <w:bCs/>
          <w:szCs w:val="24"/>
        </w:rPr>
        <w:t>«ПАРТИЯ»</w:t>
      </w:r>
      <w:r w:rsidRPr="006B43D1">
        <w:rPr>
          <w:rFonts w:eastAsia="ArialMT"/>
          <w:szCs w:val="24"/>
        </w:rPr>
        <w:t xml:space="preserve"> группа ПЕРСОНАЛА </w:t>
      </w:r>
      <w:r w:rsidR="00861EF6">
        <w:rPr>
          <w:rFonts w:eastAsia="ArialMT"/>
          <w:szCs w:val="24"/>
        </w:rPr>
        <w:t>ИСПОЛНИТЕЛЯ</w:t>
      </w:r>
      <w:r w:rsidRPr="006B43D1">
        <w:rPr>
          <w:rFonts w:eastAsia="ArialMT"/>
          <w:szCs w:val="24"/>
        </w:rPr>
        <w:t>, оснащённая одним комплектом основного</w:t>
      </w:r>
      <w:r>
        <w:rPr>
          <w:rFonts w:eastAsia="ArialMT"/>
          <w:szCs w:val="24"/>
        </w:rPr>
        <w:t xml:space="preserve"> </w:t>
      </w:r>
      <w:r w:rsidRPr="006B43D1">
        <w:rPr>
          <w:rFonts w:eastAsia="ArialMT"/>
          <w:szCs w:val="24"/>
        </w:rPr>
        <w:t xml:space="preserve">ОБОРУДОВАНИЯ и МАТЕРИАЛАМИ </w:t>
      </w:r>
      <w:r w:rsidR="00861EF6">
        <w:rPr>
          <w:rFonts w:eastAsia="ArialMT"/>
          <w:szCs w:val="24"/>
        </w:rPr>
        <w:t xml:space="preserve">ИСПОЛНИТЕЛЯ </w:t>
      </w:r>
      <w:r w:rsidRPr="006B43D1">
        <w:rPr>
          <w:rFonts w:eastAsia="ArialMT"/>
          <w:szCs w:val="24"/>
        </w:rPr>
        <w:t>в объ</w:t>
      </w:r>
      <w:r>
        <w:rPr>
          <w:rFonts w:eastAsia="ArialMT"/>
          <w:szCs w:val="24"/>
        </w:rPr>
        <w:t>ё</w:t>
      </w:r>
      <w:r w:rsidRPr="006B43D1">
        <w:rPr>
          <w:rFonts w:eastAsia="ArialMT"/>
          <w:szCs w:val="24"/>
        </w:rPr>
        <w:t>мах, необходимых для оказания</w:t>
      </w:r>
      <w:r>
        <w:rPr>
          <w:rFonts w:eastAsia="ArialMT"/>
          <w:szCs w:val="24"/>
        </w:rPr>
        <w:t xml:space="preserve"> </w:t>
      </w:r>
      <w:r w:rsidRPr="006B43D1">
        <w:rPr>
          <w:rFonts w:eastAsia="ArialMT"/>
          <w:szCs w:val="24"/>
        </w:rPr>
        <w:t>УСЛУГ.</w:t>
      </w:r>
    </w:p>
    <w:p w14:paraId="2E139104" w14:textId="77777777" w:rsidR="008E756F" w:rsidRDefault="00933777" w:rsidP="0064657A">
      <w:pPr>
        <w:jc w:val="both"/>
        <w:rPr>
          <w:rFonts w:eastAsia="Times New Roman"/>
          <w:szCs w:val="24"/>
        </w:rPr>
      </w:pPr>
      <w:r w:rsidRPr="00616CAD">
        <w:rPr>
          <w:rFonts w:eastAsia="Times New Roman"/>
          <w:szCs w:val="24"/>
        </w:rPr>
        <w:t>«</w:t>
      </w:r>
      <w:r w:rsidRPr="00E3160F">
        <w:rPr>
          <w:rFonts w:eastAsia="Times New Roman"/>
          <w:b/>
          <w:szCs w:val="24"/>
        </w:rPr>
        <w:t>УСЛУГИ</w:t>
      </w:r>
      <w:r w:rsidRPr="00E3160F">
        <w:rPr>
          <w:rFonts w:eastAsia="Times New Roman"/>
          <w:szCs w:val="24"/>
        </w:rPr>
        <w:t xml:space="preserve">» означает все оказываемые ИСПОЛНИТЕЛЕМ по ДОГОВОРУ </w:t>
      </w:r>
      <w:r w:rsidR="00223D0F" w:rsidRPr="00E3160F">
        <w:rPr>
          <w:rFonts w:eastAsia="Times New Roman"/>
          <w:szCs w:val="24"/>
        </w:rPr>
        <w:t xml:space="preserve">работы и </w:t>
      </w:r>
      <w:r w:rsidRPr="00E3160F">
        <w:rPr>
          <w:rFonts w:eastAsia="Times New Roman"/>
          <w:szCs w:val="24"/>
        </w:rPr>
        <w:t>услуги, описанные в РАЗДЕЛЕ 3 ДОГОВОРА.</w:t>
      </w:r>
    </w:p>
    <w:p w14:paraId="32645BC0" w14:textId="77777777" w:rsidR="008E756F" w:rsidRPr="008E756F" w:rsidRDefault="00933777" w:rsidP="0064657A">
      <w:pPr>
        <w:pStyle w:val="aa"/>
        <w:numPr>
          <w:ilvl w:val="1"/>
          <w:numId w:val="3"/>
        </w:numPr>
        <w:tabs>
          <w:tab w:val="left" w:pos="709"/>
        </w:tabs>
        <w:ind w:left="709" w:hanging="709"/>
        <w:jc w:val="both"/>
      </w:pPr>
      <w:r w:rsidRPr="008E756F">
        <w:rPr>
          <w:rFonts w:eastAsiaTheme="majorEastAsia"/>
        </w:rPr>
        <w:t>Заголовки ДОГОВОРА служат только для удобства и не принимаются во внимание при толковании структуры ДОГОВОРА.</w:t>
      </w:r>
    </w:p>
    <w:p w14:paraId="4DC5D86C" w14:textId="77777777" w:rsidR="008E756F" w:rsidRPr="008E756F" w:rsidRDefault="00933777" w:rsidP="0064657A">
      <w:pPr>
        <w:pStyle w:val="aa"/>
        <w:numPr>
          <w:ilvl w:val="1"/>
          <w:numId w:val="3"/>
        </w:numPr>
        <w:tabs>
          <w:tab w:val="left" w:pos="709"/>
        </w:tabs>
        <w:ind w:left="709" w:hanging="709"/>
        <w:jc w:val="both"/>
      </w:pPr>
      <w:r w:rsidRPr="008E756F">
        <w:rPr>
          <w:rFonts w:eastAsiaTheme="majorEastAsia"/>
        </w:rPr>
        <w:t>Слова в мужском роде могут толковаться, как слова в женском роде, или - наоборот, как того требует контекст.</w:t>
      </w:r>
    </w:p>
    <w:p w14:paraId="2F4B87BC" w14:textId="77777777" w:rsidR="008E756F" w:rsidRPr="008E756F" w:rsidRDefault="00933777" w:rsidP="0064657A">
      <w:pPr>
        <w:pStyle w:val="aa"/>
        <w:numPr>
          <w:ilvl w:val="1"/>
          <w:numId w:val="3"/>
        </w:numPr>
        <w:tabs>
          <w:tab w:val="left" w:pos="709"/>
        </w:tabs>
        <w:ind w:left="709" w:hanging="709"/>
        <w:jc w:val="both"/>
      </w:pPr>
      <w:r w:rsidRPr="008E756F">
        <w:rPr>
          <w:rFonts w:eastAsiaTheme="majorEastAsia"/>
        </w:rPr>
        <w:t>Слова в единственном числе могут толковаться, как слова во множественном числе, или - наоборот, как того требует контекст.</w:t>
      </w:r>
    </w:p>
    <w:p w14:paraId="6646B26C" w14:textId="77777777" w:rsidR="008E756F" w:rsidRPr="008E756F" w:rsidRDefault="00933777" w:rsidP="0064657A">
      <w:pPr>
        <w:pStyle w:val="aa"/>
        <w:numPr>
          <w:ilvl w:val="1"/>
          <w:numId w:val="3"/>
        </w:numPr>
        <w:tabs>
          <w:tab w:val="left" w:pos="709"/>
        </w:tabs>
        <w:ind w:left="709" w:hanging="709"/>
        <w:jc w:val="both"/>
      </w:pPr>
      <w:r w:rsidRPr="008E756F">
        <w:rPr>
          <w:rFonts w:eastAsiaTheme="majorEastAsia"/>
        </w:rPr>
        <w:t>Если не оговорено иное, все ссылки на дни означают календарные дни.</w:t>
      </w:r>
    </w:p>
    <w:p w14:paraId="62F58729" w14:textId="23473099" w:rsidR="00933777" w:rsidRPr="0064657A" w:rsidRDefault="00933777" w:rsidP="0064657A">
      <w:pPr>
        <w:pStyle w:val="aa"/>
        <w:numPr>
          <w:ilvl w:val="1"/>
          <w:numId w:val="3"/>
        </w:numPr>
        <w:tabs>
          <w:tab w:val="left" w:pos="709"/>
        </w:tabs>
        <w:ind w:left="709" w:hanging="709"/>
        <w:jc w:val="both"/>
      </w:pPr>
      <w:r w:rsidRPr="008E756F">
        <w:rPr>
          <w:rFonts w:eastAsiaTheme="majorEastAsia"/>
        </w:rPr>
        <w:t>Ссылки на РАЗДЕЛЫ, СТАТЬИ и Приложения являются ссылками на разделы, статьи и приложения ДОГОВОРА.</w:t>
      </w:r>
    </w:p>
    <w:p w14:paraId="7D20353F" w14:textId="77777777" w:rsidR="0064657A" w:rsidRPr="008E756F" w:rsidRDefault="0064657A" w:rsidP="0064657A">
      <w:pPr>
        <w:tabs>
          <w:tab w:val="left" w:pos="709"/>
        </w:tabs>
        <w:jc w:val="both"/>
      </w:pPr>
    </w:p>
    <w:p w14:paraId="0D76EBEF" w14:textId="60760D08" w:rsidR="004F2B1D" w:rsidRPr="004F2B1D" w:rsidRDefault="00933777" w:rsidP="0064657A">
      <w:pPr>
        <w:keepNext/>
        <w:keepLines/>
        <w:numPr>
          <w:ilvl w:val="0"/>
          <w:numId w:val="3"/>
        </w:numPr>
        <w:autoSpaceDE w:val="0"/>
        <w:spacing w:line="276" w:lineRule="auto"/>
        <w:ind w:left="709" w:hanging="709"/>
        <w:jc w:val="both"/>
        <w:outlineLvl w:val="1"/>
        <w:rPr>
          <w:rFonts w:eastAsiaTheme="majorEastAsia"/>
          <w:b/>
          <w:bCs/>
          <w:szCs w:val="24"/>
        </w:rPr>
      </w:pPr>
      <w:bookmarkStart w:id="17" w:name="_Toc443487265"/>
      <w:bookmarkStart w:id="18" w:name="_Toc443491227"/>
      <w:bookmarkStart w:id="19" w:name="_Toc443487266"/>
      <w:bookmarkStart w:id="20" w:name="_Toc443491228"/>
      <w:bookmarkStart w:id="21" w:name="_Toc443487267"/>
      <w:bookmarkStart w:id="22" w:name="_Toc443491229"/>
      <w:bookmarkStart w:id="23" w:name="_Toc443487268"/>
      <w:bookmarkStart w:id="24" w:name="_Toc443491230"/>
      <w:bookmarkStart w:id="25" w:name="_Toc443487269"/>
      <w:bookmarkStart w:id="26" w:name="_Toc443491231"/>
      <w:bookmarkStart w:id="27" w:name="_Toc443487270"/>
      <w:bookmarkStart w:id="28" w:name="_Toc443491232"/>
      <w:bookmarkStart w:id="29" w:name="_Toc443487271"/>
      <w:bookmarkStart w:id="30" w:name="_Toc443491233"/>
      <w:bookmarkStart w:id="31" w:name="_Toc443487272"/>
      <w:bookmarkStart w:id="32" w:name="_Toc443491234"/>
      <w:bookmarkStart w:id="33" w:name="_Toc443487273"/>
      <w:bookmarkStart w:id="34" w:name="_Toc443491235"/>
      <w:bookmarkStart w:id="35" w:name="_Toc443487274"/>
      <w:bookmarkStart w:id="36" w:name="_Toc443491236"/>
      <w:bookmarkStart w:id="37" w:name="_Toc443487275"/>
      <w:bookmarkStart w:id="38" w:name="_Toc443491237"/>
      <w:bookmarkStart w:id="39" w:name="_Toc443487276"/>
      <w:bookmarkStart w:id="40" w:name="_Toc443491238"/>
      <w:bookmarkStart w:id="41" w:name="_Toc443487277"/>
      <w:bookmarkStart w:id="42" w:name="_Toc443491239"/>
      <w:bookmarkStart w:id="43" w:name="_Toc443487278"/>
      <w:bookmarkStart w:id="44" w:name="_Toc443491240"/>
      <w:bookmarkStart w:id="45" w:name="_Toc443487279"/>
      <w:bookmarkStart w:id="46" w:name="_Toc443491241"/>
      <w:bookmarkStart w:id="47" w:name="_Toc443487280"/>
      <w:bookmarkStart w:id="48" w:name="_Toc443491242"/>
      <w:bookmarkStart w:id="49" w:name="_Toc443487281"/>
      <w:bookmarkStart w:id="50" w:name="_Toc443491243"/>
      <w:bookmarkStart w:id="51" w:name="_Toc443487282"/>
      <w:bookmarkStart w:id="52" w:name="_Toc443491244"/>
      <w:bookmarkStart w:id="53" w:name="_Toc443487283"/>
      <w:bookmarkStart w:id="54" w:name="_Toc443491245"/>
      <w:bookmarkStart w:id="55" w:name="_Toc443487284"/>
      <w:bookmarkStart w:id="56" w:name="_Toc443491246"/>
      <w:bookmarkStart w:id="57" w:name="_Toc443487285"/>
      <w:bookmarkStart w:id="58" w:name="_Toc443491247"/>
      <w:bookmarkStart w:id="59" w:name="_Toc443487286"/>
      <w:bookmarkStart w:id="60" w:name="_Toc443491248"/>
      <w:bookmarkStart w:id="61" w:name="_Toc443487287"/>
      <w:bookmarkStart w:id="62" w:name="_Toc443491249"/>
      <w:bookmarkStart w:id="63" w:name="_Toc443487288"/>
      <w:bookmarkStart w:id="64" w:name="_Toc443491250"/>
      <w:bookmarkStart w:id="65" w:name="_Toc443487289"/>
      <w:bookmarkStart w:id="66" w:name="_Toc443491251"/>
      <w:bookmarkStart w:id="67" w:name="_Toc443487290"/>
      <w:bookmarkStart w:id="68" w:name="_Toc443491252"/>
      <w:bookmarkStart w:id="69" w:name="_Toc443487291"/>
      <w:bookmarkStart w:id="70" w:name="_Toc443491253"/>
      <w:bookmarkStart w:id="71" w:name="_Toc443487292"/>
      <w:bookmarkStart w:id="72" w:name="_Toc443491254"/>
      <w:bookmarkStart w:id="73" w:name="_Toc443487293"/>
      <w:bookmarkStart w:id="74" w:name="_Toc443491255"/>
      <w:bookmarkStart w:id="75" w:name="_Toc443487294"/>
      <w:bookmarkStart w:id="76" w:name="_Toc443491256"/>
      <w:bookmarkStart w:id="77" w:name="_Toc443487295"/>
      <w:bookmarkStart w:id="78" w:name="_Toc443491257"/>
      <w:bookmarkStart w:id="79" w:name="_Toc443487296"/>
      <w:bookmarkStart w:id="80" w:name="_Toc443491258"/>
      <w:bookmarkStart w:id="81" w:name="_Toc443487297"/>
      <w:bookmarkStart w:id="82" w:name="_Toc443491259"/>
      <w:bookmarkStart w:id="83" w:name="_Toc443487298"/>
      <w:bookmarkStart w:id="84" w:name="_Toc443491260"/>
      <w:bookmarkStart w:id="85" w:name="_Toc443487299"/>
      <w:bookmarkStart w:id="86" w:name="_Toc443491261"/>
      <w:bookmarkStart w:id="87" w:name="_Toc443487300"/>
      <w:bookmarkStart w:id="88" w:name="_Toc443491262"/>
      <w:bookmarkStart w:id="89" w:name="_Toc443487301"/>
      <w:bookmarkStart w:id="90" w:name="_Toc443491263"/>
      <w:bookmarkStart w:id="91" w:name="_Toc443487302"/>
      <w:bookmarkStart w:id="92" w:name="_Toc443491264"/>
      <w:bookmarkStart w:id="93" w:name="_Toc443487303"/>
      <w:bookmarkStart w:id="94" w:name="_Toc443491265"/>
      <w:bookmarkStart w:id="95" w:name="_Toc443487304"/>
      <w:bookmarkStart w:id="96" w:name="_Toc443491266"/>
      <w:bookmarkStart w:id="97" w:name="_Toc443487305"/>
      <w:bookmarkStart w:id="98" w:name="_Toc443491267"/>
      <w:bookmarkStart w:id="99" w:name="_Toc443487306"/>
      <w:bookmarkStart w:id="100" w:name="_Toc443491268"/>
      <w:bookmarkStart w:id="101" w:name="_Toc442708641"/>
      <w:bookmarkStart w:id="102" w:name="_Toc442874148"/>
      <w:bookmarkStart w:id="103" w:name="_Toc45998231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16CAD">
        <w:rPr>
          <w:rFonts w:eastAsiaTheme="majorEastAsia"/>
          <w:b/>
          <w:bCs/>
          <w:szCs w:val="24"/>
        </w:rPr>
        <w:t>ПРЕДМЕТ ДОГОВОРА</w:t>
      </w:r>
      <w:bookmarkEnd w:id="101"/>
      <w:bookmarkEnd w:id="102"/>
      <w:bookmarkEnd w:id="103"/>
    </w:p>
    <w:p w14:paraId="73A83DCB" w14:textId="1A6DD208" w:rsidR="00933777" w:rsidRPr="00616CAD" w:rsidRDefault="00933777" w:rsidP="0064657A">
      <w:pPr>
        <w:numPr>
          <w:ilvl w:val="1"/>
          <w:numId w:val="3"/>
        </w:numPr>
        <w:ind w:left="709" w:hanging="709"/>
        <w:contextualSpacing/>
        <w:jc w:val="both"/>
        <w:rPr>
          <w:rFonts w:eastAsiaTheme="majorEastAsia"/>
          <w:szCs w:val="24"/>
        </w:rPr>
      </w:pPr>
      <w:r w:rsidRPr="00E3160F">
        <w:rPr>
          <w:rFonts w:eastAsiaTheme="majorEastAsia"/>
          <w:szCs w:val="24"/>
        </w:rPr>
        <w:t xml:space="preserve">По </w:t>
      </w:r>
      <w:r w:rsidR="006D551C" w:rsidRPr="00E3160F">
        <w:rPr>
          <w:rFonts w:eastAsiaTheme="majorEastAsia"/>
          <w:szCs w:val="24"/>
        </w:rPr>
        <w:t>ЗАЯВКЕ</w:t>
      </w:r>
      <w:r w:rsidRPr="00E3160F">
        <w:rPr>
          <w:rFonts w:eastAsiaTheme="majorEastAsia"/>
          <w:szCs w:val="24"/>
        </w:rPr>
        <w:t xml:space="preserve"> ЗАКАЗЧИКА ИСПОЛНИТЕЛЬ в течение срока действия ДОГОВОРА, своими силами и за свой </w:t>
      </w:r>
      <w:r w:rsidR="00E3160F" w:rsidRPr="00E3160F">
        <w:rPr>
          <w:rFonts w:eastAsiaTheme="majorEastAsia"/>
          <w:szCs w:val="24"/>
        </w:rPr>
        <w:t>счёт</w:t>
      </w:r>
      <w:r w:rsidRPr="00E3160F">
        <w:rPr>
          <w:rFonts w:eastAsiaTheme="majorEastAsia"/>
          <w:szCs w:val="24"/>
        </w:rPr>
        <w:t xml:space="preserve">, обязуется оказать услуги </w:t>
      </w:r>
      <w:r w:rsidR="004F2B1D" w:rsidRPr="00E3160F">
        <w:rPr>
          <w:rFonts w:eastAsiaTheme="majorEastAsia"/>
          <w:szCs w:val="24"/>
        </w:rPr>
        <w:t>по</w:t>
      </w:r>
      <w:r w:rsidR="008E756F" w:rsidRPr="00E3160F">
        <w:rPr>
          <w:rFonts w:eastAsiaTheme="majorEastAsia"/>
          <w:szCs w:val="24"/>
        </w:rPr>
        <w:t xml:space="preserve"> геолого-техническим исследованиям при бурении скважин и ЗБС</w:t>
      </w:r>
      <w:r w:rsidR="004F2B1D" w:rsidRPr="00E3160F">
        <w:rPr>
          <w:rFonts w:eastAsiaTheme="majorEastAsia"/>
          <w:szCs w:val="24"/>
        </w:rPr>
        <w:t xml:space="preserve"> </w:t>
      </w:r>
      <w:r w:rsidRPr="00E3160F">
        <w:rPr>
          <w:rFonts w:eastAsiaTheme="majorEastAsia"/>
          <w:szCs w:val="24"/>
        </w:rPr>
        <w:t xml:space="preserve">(далее – УСЛУГИ), при выполнении </w:t>
      </w:r>
      <w:r w:rsidR="0064657A" w:rsidRPr="00E3160F">
        <w:rPr>
          <w:rFonts w:eastAsia="Times New Roman"/>
          <w:bCs/>
          <w:szCs w:val="24"/>
        </w:rPr>
        <w:t>ПОДРЯДНЫМИ ОРГАНИЗАЦИЯ</w:t>
      </w:r>
      <w:r w:rsidR="0064657A" w:rsidRPr="00E3160F">
        <w:rPr>
          <w:rFonts w:eastAsiaTheme="majorEastAsia"/>
          <w:bCs/>
          <w:szCs w:val="24"/>
        </w:rPr>
        <w:t>МИ</w:t>
      </w:r>
      <w:r w:rsidR="0064657A" w:rsidRPr="00E3160F">
        <w:rPr>
          <w:rFonts w:eastAsiaTheme="majorEastAsia"/>
          <w:szCs w:val="24"/>
        </w:rPr>
        <w:t xml:space="preserve"> </w:t>
      </w:r>
      <w:r w:rsidR="00705455" w:rsidRPr="00E3160F">
        <w:rPr>
          <w:rFonts w:eastAsiaTheme="majorEastAsia"/>
          <w:szCs w:val="24"/>
        </w:rPr>
        <w:t xml:space="preserve">работ </w:t>
      </w:r>
      <w:r w:rsidR="00705455" w:rsidRPr="00E3160F">
        <w:rPr>
          <w:rFonts w:eastAsiaTheme="majorEastAsia"/>
          <w:noProof/>
          <w:szCs w:val="24"/>
        </w:rPr>
        <w:t xml:space="preserve">по строительству СКВАЖИН </w:t>
      </w:r>
      <w:r w:rsidRPr="00E3160F">
        <w:rPr>
          <w:rFonts w:eastAsiaTheme="majorEastAsia"/>
          <w:noProof/>
          <w:szCs w:val="24"/>
        </w:rPr>
        <w:t xml:space="preserve">на условиях </w:t>
      </w:r>
      <w:r w:rsidR="0064657A" w:rsidRPr="00E3160F">
        <w:rPr>
          <w:rFonts w:eastAsiaTheme="majorEastAsia"/>
          <w:noProof/>
          <w:szCs w:val="24"/>
        </w:rPr>
        <w:t>Г</w:t>
      </w:r>
      <w:r w:rsidR="00E96E5F" w:rsidRPr="00E3160F">
        <w:rPr>
          <w:rFonts w:eastAsiaTheme="majorEastAsia"/>
          <w:noProof/>
          <w:szCs w:val="24"/>
        </w:rPr>
        <w:t>ЕНЕРАЛЬНОГО ПОДРЯДА</w:t>
      </w:r>
      <w:r w:rsidR="00461E0D">
        <w:rPr>
          <w:rFonts w:eastAsiaTheme="majorEastAsia"/>
          <w:noProof/>
          <w:szCs w:val="24"/>
        </w:rPr>
        <w:t xml:space="preserve"> (под ключь)</w:t>
      </w:r>
      <w:r w:rsidR="00E3160F" w:rsidRPr="00E3160F">
        <w:rPr>
          <w:rFonts w:eastAsiaTheme="majorEastAsia"/>
          <w:noProof/>
          <w:szCs w:val="24"/>
        </w:rPr>
        <w:t xml:space="preserve">/РАЗДЕЛЬНОГО СЕРВИСА </w:t>
      </w:r>
      <w:r w:rsidR="00705455" w:rsidRPr="00E3160F">
        <w:rPr>
          <w:rFonts w:eastAsiaTheme="majorEastAsia"/>
          <w:noProof/>
          <w:szCs w:val="24"/>
        </w:rPr>
        <w:t xml:space="preserve">и </w:t>
      </w:r>
      <w:r w:rsidRPr="00E3160F">
        <w:rPr>
          <w:rFonts w:eastAsiaTheme="majorEastAsia"/>
          <w:noProof/>
          <w:szCs w:val="24"/>
        </w:rPr>
        <w:t>при зарезке боковых стволов</w:t>
      </w:r>
      <w:r w:rsidRPr="00E3160F">
        <w:rPr>
          <w:rFonts w:eastAsiaTheme="majorEastAsia"/>
          <w:szCs w:val="24"/>
        </w:rPr>
        <w:t xml:space="preserve">, а ЗАКАЗЧИК </w:t>
      </w:r>
      <w:r w:rsidR="00896C9F" w:rsidRPr="00E3160F">
        <w:rPr>
          <w:rFonts w:eastAsiaTheme="majorEastAsia"/>
          <w:szCs w:val="24"/>
        </w:rPr>
        <w:t xml:space="preserve">принимает и </w:t>
      </w:r>
      <w:r w:rsidRPr="00E3160F">
        <w:rPr>
          <w:rFonts w:eastAsiaTheme="majorEastAsia"/>
          <w:szCs w:val="24"/>
        </w:rPr>
        <w:t>обязуе</w:t>
      </w:r>
      <w:r w:rsidRPr="00616CAD">
        <w:rPr>
          <w:rFonts w:eastAsiaTheme="majorEastAsia"/>
          <w:szCs w:val="24"/>
        </w:rPr>
        <w:t>тся</w:t>
      </w:r>
      <w:r w:rsidR="00896C9F">
        <w:rPr>
          <w:rFonts w:eastAsiaTheme="majorEastAsia"/>
          <w:szCs w:val="24"/>
        </w:rPr>
        <w:t xml:space="preserve"> </w:t>
      </w:r>
      <w:r w:rsidRPr="00616CAD">
        <w:rPr>
          <w:rFonts w:eastAsiaTheme="majorEastAsia"/>
          <w:szCs w:val="24"/>
        </w:rPr>
        <w:t xml:space="preserve">оплатить их в порядке, установленном </w:t>
      </w:r>
      <w:r w:rsidR="008E756F">
        <w:rPr>
          <w:rFonts w:eastAsiaTheme="majorEastAsia"/>
          <w:szCs w:val="24"/>
        </w:rPr>
        <w:t xml:space="preserve">в </w:t>
      </w:r>
      <w:r w:rsidR="0064657A">
        <w:rPr>
          <w:rFonts w:eastAsiaTheme="majorEastAsia"/>
          <w:szCs w:val="24"/>
        </w:rPr>
        <w:t xml:space="preserve">настоящем </w:t>
      </w:r>
      <w:r w:rsidRPr="00616CAD">
        <w:rPr>
          <w:rFonts w:eastAsiaTheme="majorEastAsia"/>
          <w:szCs w:val="24"/>
        </w:rPr>
        <w:t>ДОГОВОР</w:t>
      </w:r>
      <w:r w:rsidR="008E756F">
        <w:rPr>
          <w:rFonts w:eastAsiaTheme="majorEastAsia"/>
          <w:szCs w:val="24"/>
        </w:rPr>
        <w:t>Е</w:t>
      </w:r>
      <w:r w:rsidRPr="00616CAD">
        <w:rPr>
          <w:rFonts w:eastAsiaTheme="majorEastAsia"/>
          <w:szCs w:val="24"/>
        </w:rPr>
        <w:t>.</w:t>
      </w:r>
    </w:p>
    <w:p w14:paraId="486F2F1F" w14:textId="7B50E52F" w:rsidR="008E756F" w:rsidRPr="00461E0D"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ИСПОЛНИТЕЛЬ обязуется оказать УСЛУГИ в соответствии с условиями ДОГОВОРА, в объ</w:t>
      </w:r>
      <w:r w:rsidR="000878BD">
        <w:rPr>
          <w:rFonts w:eastAsiaTheme="majorEastAsia"/>
          <w:szCs w:val="24"/>
        </w:rPr>
        <w:t>ё</w:t>
      </w:r>
      <w:r w:rsidRPr="00616CAD">
        <w:rPr>
          <w:rFonts w:eastAsiaTheme="majorEastAsia"/>
          <w:szCs w:val="24"/>
        </w:rPr>
        <w:t xml:space="preserve">ме и в сроки, определенные в соответствующих ЗАЯВКАХ, составленных в соответствии с </w:t>
      </w:r>
      <w:r w:rsidRPr="00E3160F">
        <w:rPr>
          <w:rFonts w:eastAsiaTheme="majorEastAsia"/>
          <w:szCs w:val="24"/>
        </w:rPr>
        <w:t>РАЗДЕЛОМ 3 ДОГОВОРА,</w:t>
      </w:r>
      <w:r w:rsidRPr="00616CAD">
        <w:rPr>
          <w:rFonts w:eastAsiaTheme="majorEastAsia"/>
          <w:szCs w:val="24"/>
        </w:rPr>
        <w:t xml:space="preserve"> а ЗАКАЗЧИК обязуется принять оказанные УСЛУГИ и оплатить их в </w:t>
      </w:r>
      <w:r w:rsidRPr="00461E0D">
        <w:rPr>
          <w:rFonts w:eastAsiaTheme="majorEastAsia"/>
          <w:szCs w:val="24"/>
        </w:rPr>
        <w:t>соответствии с РАЗДЕЛОМ 4 ДОГОВОРА.</w:t>
      </w:r>
    </w:p>
    <w:p w14:paraId="196CA58C" w14:textId="77777777" w:rsidR="0043400B" w:rsidRPr="008E756F" w:rsidRDefault="0043400B" w:rsidP="0064657A">
      <w:pPr>
        <w:ind w:left="709" w:hanging="709"/>
        <w:contextualSpacing/>
        <w:jc w:val="both"/>
        <w:rPr>
          <w:rFonts w:eastAsiaTheme="majorEastAsia"/>
          <w:szCs w:val="24"/>
        </w:rPr>
      </w:pPr>
    </w:p>
    <w:p w14:paraId="4092CDFF" w14:textId="79DE9538" w:rsidR="000878BD" w:rsidRPr="0064657A" w:rsidRDefault="00933777" w:rsidP="002F6EC1">
      <w:pPr>
        <w:keepNext/>
        <w:keepLines/>
        <w:numPr>
          <w:ilvl w:val="0"/>
          <w:numId w:val="3"/>
        </w:numPr>
        <w:autoSpaceDE w:val="0"/>
        <w:spacing w:line="276" w:lineRule="auto"/>
        <w:ind w:left="709" w:hanging="709"/>
        <w:jc w:val="both"/>
        <w:outlineLvl w:val="1"/>
        <w:rPr>
          <w:rFonts w:eastAsiaTheme="majorEastAsia"/>
          <w:b/>
          <w:bCs/>
          <w:szCs w:val="24"/>
        </w:rPr>
      </w:pPr>
      <w:bookmarkStart w:id="104" w:name="_Toc443473015"/>
      <w:bookmarkStart w:id="105" w:name="_Toc459982313"/>
      <w:bookmarkStart w:id="106" w:name="_Toc442874149"/>
      <w:bookmarkStart w:id="107" w:name="_Toc442708642"/>
      <w:r w:rsidRPr="00616CAD">
        <w:rPr>
          <w:rFonts w:eastAsiaTheme="majorEastAsia"/>
          <w:b/>
          <w:bCs/>
          <w:szCs w:val="24"/>
        </w:rPr>
        <w:t xml:space="preserve">МЕСТО </w:t>
      </w:r>
      <w:bookmarkEnd w:id="104"/>
      <w:r w:rsidRPr="00616CAD">
        <w:rPr>
          <w:rFonts w:eastAsiaTheme="majorEastAsia"/>
          <w:b/>
          <w:bCs/>
          <w:szCs w:val="24"/>
        </w:rPr>
        <w:t>ОКАЗАНИЯ УСЛУГ</w:t>
      </w:r>
      <w:bookmarkEnd w:id="105"/>
    </w:p>
    <w:p w14:paraId="6E9252FB" w14:textId="37A2BED8" w:rsidR="00933777" w:rsidRDefault="00933777" w:rsidP="002F6EC1">
      <w:pPr>
        <w:numPr>
          <w:ilvl w:val="1"/>
          <w:numId w:val="3"/>
        </w:numPr>
        <w:ind w:left="709" w:hanging="709"/>
        <w:contextualSpacing/>
        <w:jc w:val="both"/>
        <w:rPr>
          <w:rFonts w:eastAsiaTheme="majorEastAsia"/>
          <w:szCs w:val="24"/>
        </w:rPr>
      </w:pPr>
      <w:r w:rsidRPr="00616CAD">
        <w:rPr>
          <w:rFonts w:eastAsiaTheme="majorEastAsia"/>
          <w:szCs w:val="24"/>
        </w:rPr>
        <w:t>МЕСТО ОКАЗАНИЯ УСЛУГ</w:t>
      </w:r>
      <w:r w:rsidR="00372A90">
        <w:rPr>
          <w:rFonts w:eastAsiaTheme="majorEastAsia"/>
          <w:szCs w:val="24"/>
        </w:rPr>
        <w:t xml:space="preserve"> – территория (площадка, скважина), </w:t>
      </w:r>
      <w:r w:rsidRPr="00616CAD">
        <w:rPr>
          <w:rFonts w:eastAsiaTheme="majorEastAsia"/>
          <w:szCs w:val="24"/>
        </w:rPr>
        <w:t xml:space="preserve">на </w:t>
      </w:r>
      <w:r w:rsidR="00372A90" w:rsidRPr="00616CAD">
        <w:rPr>
          <w:rFonts w:eastAsiaTheme="majorEastAsia"/>
          <w:szCs w:val="24"/>
        </w:rPr>
        <w:t>которо</w:t>
      </w:r>
      <w:r w:rsidR="00372A90">
        <w:rPr>
          <w:rFonts w:eastAsiaTheme="majorEastAsia"/>
          <w:szCs w:val="24"/>
        </w:rPr>
        <w:t>й</w:t>
      </w:r>
      <w:r w:rsidR="00372A90" w:rsidRPr="00616CAD">
        <w:rPr>
          <w:rFonts w:eastAsiaTheme="majorEastAsia"/>
          <w:szCs w:val="24"/>
        </w:rPr>
        <w:t xml:space="preserve"> </w:t>
      </w:r>
      <w:r w:rsidRPr="00616CAD">
        <w:rPr>
          <w:rFonts w:eastAsiaTheme="majorEastAsia"/>
          <w:szCs w:val="24"/>
        </w:rPr>
        <w:t>по ДОГОВОРУ ИСПОЛНИТЕЛЕМ будут оказываться УСЛУГИ</w:t>
      </w:r>
      <w:r w:rsidR="00BB1AEA">
        <w:rPr>
          <w:rFonts w:eastAsiaTheme="majorEastAsia"/>
          <w:szCs w:val="24"/>
        </w:rPr>
        <w:t>. При этом</w:t>
      </w:r>
      <w:r w:rsidRPr="00616CAD">
        <w:rPr>
          <w:rFonts w:eastAsiaTheme="majorEastAsia"/>
          <w:szCs w:val="24"/>
        </w:rPr>
        <w:t xml:space="preserve"> ПЛОЩАДКИ и СКВАЖИНЫ указываются в соответствующих ЗАЯВКАХ, направляемых в соответствии с ДОГОВОРОМ.</w:t>
      </w:r>
    </w:p>
    <w:p w14:paraId="798029B3" w14:textId="77777777" w:rsidR="0064657A" w:rsidRDefault="0064657A" w:rsidP="0064657A">
      <w:pPr>
        <w:ind w:left="709"/>
        <w:contextualSpacing/>
        <w:jc w:val="both"/>
        <w:rPr>
          <w:rFonts w:eastAsiaTheme="majorEastAsia"/>
          <w:szCs w:val="24"/>
        </w:rPr>
      </w:pPr>
    </w:p>
    <w:p w14:paraId="7E865134" w14:textId="2CFA8F18" w:rsidR="00933777" w:rsidRPr="00724301" w:rsidRDefault="00933777" w:rsidP="0064657A">
      <w:pPr>
        <w:pStyle w:val="aa"/>
        <w:keepNext/>
        <w:keepLines/>
        <w:numPr>
          <w:ilvl w:val="0"/>
          <w:numId w:val="3"/>
        </w:numPr>
        <w:autoSpaceDE w:val="0"/>
        <w:spacing w:line="276" w:lineRule="auto"/>
        <w:ind w:left="709" w:hanging="709"/>
        <w:jc w:val="both"/>
        <w:outlineLvl w:val="1"/>
        <w:rPr>
          <w:rFonts w:eastAsiaTheme="majorEastAsia"/>
          <w:b/>
          <w:bCs/>
        </w:rPr>
      </w:pPr>
      <w:bookmarkStart w:id="108" w:name="_Toc459982314"/>
      <w:r w:rsidRPr="00724301">
        <w:rPr>
          <w:rFonts w:eastAsiaTheme="majorEastAsia"/>
          <w:b/>
          <w:bCs/>
        </w:rPr>
        <w:t>СРОК ДЕЙСТВИЯ ДОГОВОРА</w:t>
      </w:r>
      <w:bookmarkEnd w:id="106"/>
      <w:bookmarkEnd w:id="107"/>
      <w:bookmarkEnd w:id="108"/>
    </w:p>
    <w:p w14:paraId="01E638FF" w14:textId="71279177" w:rsidR="00933777"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 xml:space="preserve">ДОГОВОР вступает в силу с даты его подписания обеими СТОРОНАМИ (далее – «ДАТА ВСТУПЛЕНИЯ ДОГОВОРА В СИЛУ») и действует </w:t>
      </w:r>
      <w:r w:rsidR="00896C9F" w:rsidRPr="00616CAD">
        <w:rPr>
          <w:rFonts w:eastAsiaTheme="majorEastAsia"/>
          <w:szCs w:val="24"/>
        </w:rPr>
        <w:t xml:space="preserve">до </w:t>
      </w:r>
      <w:r w:rsidR="00724301">
        <w:rPr>
          <w:rFonts w:eastAsiaTheme="majorEastAsia"/>
          <w:szCs w:val="24"/>
        </w:rPr>
        <w:t>_________</w:t>
      </w:r>
      <w:r w:rsidR="00113A87">
        <w:rPr>
          <w:rFonts w:eastAsiaTheme="majorEastAsia"/>
          <w:szCs w:val="24"/>
        </w:rPr>
        <w:t>______</w:t>
      </w:r>
      <w:r w:rsidR="00724301">
        <w:rPr>
          <w:rFonts w:eastAsiaTheme="majorEastAsia"/>
          <w:szCs w:val="24"/>
        </w:rPr>
        <w:t xml:space="preserve"> </w:t>
      </w:r>
      <w:r w:rsidR="008377FF" w:rsidRPr="008377FF">
        <w:rPr>
          <w:rFonts w:eastAsiaTheme="majorEastAsia"/>
          <w:szCs w:val="24"/>
        </w:rPr>
        <w:t>г</w:t>
      </w:r>
      <w:r w:rsidR="00724301">
        <w:rPr>
          <w:rFonts w:eastAsiaTheme="majorEastAsia"/>
          <w:szCs w:val="24"/>
        </w:rPr>
        <w:t>ода</w:t>
      </w:r>
      <w:r w:rsidR="008377FF" w:rsidRPr="008377FF">
        <w:rPr>
          <w:rFonts w:eastAsiaTheme="majorEastAsia"/>
          <w:szCs w:val="24"/>
        </w:rPr>
        <w:t xml:space="preserve"> </w:t>
      </w:r>
      <w:r w:rsidR="00113A87">
        <w:rPr>
          <w:rFonts w:eastAsiaTheme="majorEastAsia"/>
          <w:szCs w:val="24"/>
        </w:rPr>
        <w:t xml:space="preserve">                                       </w:t>
      </w:r>
      <w:r w:rsidRPr="008377FF">
        <w:rPr>
          <w:rFonts w:eastAsiaTheme="majorEastAsia"/>
          <w:szCs w:val="24"/>
        </w:rPr>
        <w:t>(далее</w:t>
      </w:r>
      <w:r w:rsidRPr="00616CAD">
        <w:rPr>
          <w:rFonts w:eastAsiaTheme="majorEastAsia"/>
          <w:szCs w:val="24"/>
        </w:rPr>
        <w:t xml:space="preserve">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w:t>
      </w:r>
      <w:r w:rsidR="00E3160F" w:rsidRPr="00616CAD">
        <w:rPr>
          <w:rFonts w:eastAsiaTheme="majorEastAsia"/>
          <w:szCs w:val="24"/>
        </w:rPr>
        <w:t>взаиморасчётам</w:t>
      </w:r>
      <w:r w:rsidRPr="00616CAD">
        <w:rPr>
          <w:rFonts w:eastAsiaTheme="majorEastAsia"/>
          <w:szCs w:val="24"/>
        </w:rPr>
        <w:t>.</w:t>
      </w:r>
    </w:p>
    <w:p w14:paraId="7496F2B5" w14:textId="77777777" w:rsidR="0043400B" w:rsidRPr="00616CAD" w:rsidRDefault="0043400B" w:rsidP="0064657A">
      <w:pPr>
        <w:ind w:left="709" w:hanging="709"/>
        <w:contextualSpacing/>
        <w:jc w:val="both"/>
        <w:rPr>
          <w:rFonts w:eastAsiaTheme="majorEastAsia"/>
          <w:szCs w:val="24"/>
        </w:rPr>
      </w:pPr>
    </w:p>
    <w:p w14:paraId="0122E3CC" w14:textId="3E3775DA" w:rsidR="00933777" w:rsidRDefault="00933777" w:rsidP="000878BD">
      <w:pPr>
        <w:keepNext/>
        <w:keepLines/>
        <w:numPr>
          <w:ilvl w:val="0"/>
          <w:numId w:val="3"/>
        </w:numPr>
        <w:autoSpaceDE w:val="0"/>
        <w:spacing w:line="276" w:lineRule="auto"/>
        <w:ind w:left="709" w:hanging="709"/>
        <w:jc w:val="both"/>
        <w:outlineLvl w:val="1"/>
        <w:rPr>
          <w:rFonts w:eastAsiaTheme="majorEastAsia"/>
          <w:b/>
          <w:bCs/>
          <w:szCs w:val="24"/>
        </w:rPr>
      </w:pPr>
      <w:bookmarkStart w:id="109" w:name="_Toc430167477"/>
      <w:bookmarkStart w:id="110" w:name="_Toc430167612"/>
      <w:bookmarkStart w:id="111" w:name="_Toc430167747"/>
      <w:bookmarkStart w:id="112" w:name="_Toc430168023"/>
      <w:bookmarkStart w:id="113" w:name="_Toc437594909"/>
      <w:bookmarkStart w:id="114" w:name="_Toc438130729"/>
      <w:bookmarkStart w:id="115" w:name="_Toc438130859"/>
      <w:bookmarkStart w:id="116" w:name="_Toc442708643"/>
      <w:bookmarkStart w:id="117" w:name="_Toc442708785"/>
      <w:bookmarkStart w:id="118" w:name="_Toc442777912"/>
      <w:bookmarkStart w:id="119" w:name="_Toc442778045"/>
      <w:bookmarkStart w:id="120" w:name="_Toc442778233"/>
      <w:bookmarkStart w:id="121" w:name="_Toc442778371"/>
      <w:bookmarkStart w:id="122" w:name="_Toc442778518"/>
      <w:bookmarkStart w:id="123" w:name="_Toc442778678"/>
      <w:bookmarkStart w:id="124" w:name="_Toc442778832"/>
      <w:bookmarkStart w:id="125" w:name="_Toc442861298"/>
      <w:bookmarkStart w:id="126" w:name="_Toc442873076"/>
      <w:bookmarkStart w:id="127" w:name="_Toc442873210"/>
      <w:bookmarkStart w:id="128" w:name="_Toc442873344"/>
      <w:bookmarkStart w:id="129" w:name="_Toc442873476"/>
      <w:bookmarkStart w:id="130" w:name="_Toc442873610"/>
      <w:bookmarkStart w:id="131" w:name="_Toc442873746"/>
      <w:bookmarkStart w:id="132" w:name="_Toc442873882"/>
      <w:bookmarkStart w:id="133" w:name="_Toc442874014"/>
      <w:bookmarkStart w:id="134" w:name="_Toc442874150"/>
      <w:bookmarkStart w:id="135" w:name="_Toc443487309"/>
      <w:bookmarkStart w:id="136" w:name="_Toc443491271"/>
      <w:bookmarkStart w:id="137" w:name="_Toc442708644"/>
      <w:bookmarkStart w:id="138" w:name="_Toc442874151"/>
      <w:bookmarkStart w:id="139" w:name="_Toc45998231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616CAD">
        <w:rPr>
          <w:rFonts w:eastAsiaTheme="majorEastAsia"/>
          <w:b/>
          <w:bCs/>
          <w:szCs w:val="24"/>
        </w:rPr>
        <w:t>СТОИМОСТЬ ДОГОВОРА</w:t>
      </w:r>
      <w:bookmarkEnd w:id="137"/>
      <w:bookmarkEnd w:id="138"/>
      <w:bookmarkEnd w:id="139"/>
      <w:r w:rsidR="00461E0D">
        <w:rPr>
          <w:rFonts w:eastAsiaTheme="majorEastAsia"/>
          <w:b/>
          <w:bCs/>
          <w:szCs w:val="24"/>
        </w:rPr>
        <w:t xml:space="preserve"> И ПОРЯДОК РАСЧЁТОВ</w:t>
      </w:r>
    </w:p>
    <w:p w14:paraId="3289C5E1" w14:textId="05A5C085" w:rsidR="00933777" w:rsidRPr="00616CAD" w:rsidRDefault="00933777" w:rsidP="000878BD">
      <w:pPr>
        <w:numPr>
          <w:ilvl w:val="1"/>
          <w:numId w:val="3"/>
        </w:numPr>
        <w:spacing w:before="120" w:after="120"/>
        <w:ind w:left="709" w:hanging="709"/>
        <w:contextualSpacing/>
        <w:jc w:val="both"/>
        <w:rPr>
          <w:rFonts w:eastAsiaTheme="majorEastAsia"/>
          <w:szCs w:val="24"/>
        </w:rPr>
      </w:pPr>
      <w:r w:rsidRPr="00616CAD">
        <w:rPr>
          <w:rFonts w:eastAsiaTheme="majorEastAsia"/>
          <w:szCs w:val="24"/>
        </w:rPr>
        <w:t xml:space="preserve">Общая стоимость </w:t>
      </w:r>
      <w:r w:rsidRPr="00574A05">
        <w:rPr>
          <w:rFonts w:eastAsiaTheme="majorEastAsia"/>
          <w:szCs w:val="24"/>
        </w:rPr>
        <w:t>ДОГОВОРА</w:t>
      </w:r>
      <w:r w:rsidR="00EF3099" w:rsidRPr="00574A05">
        <w:rPr>
          <w:rFonts w:eastAsiaTheme="majorEastAsia"/>
          <w:szCs w:val="24"/>
        </w:rPr>
        <w:t xml:space="preserve"> является согласованной </w:t>
      </w:r>
      <w:r w:rsidR="00705455" w:rsidRPr="00207A13">
        <w:rPr>
          <w:rFonts w:eastAsiaTheme="majorEastAsia"/>
          <w:szCs w:val="24"/>
        </w:rPr>
        <w:t>СТОРОНАМИ</w:t>
      </w:r>
      <w:r w:rsidR="00261E37" w:rsidRPr="00207A13">
        <w:rPr>
          <w:rFonts w:eastAsiaTheme="majorEastAsia"/>
          <w:szCs w:val="24"/>
        </w:rPr>
        <w:t xml:space="preserve"> суммой</w:t>
      </w:r>
      <w:r w:rsidR="00EF3099" w:rsidRPr="00207A13">
        <w:rPr>
          <w:rFonts w:eastAsiaTheme="majorEastAsia"/>
          <w:szCs w:val="24"/>
        </w:rPr>
        <w:t xml:space="preserve">, которая </w:t>
      </w:r>
      <w:r w:rsidR="0044662B" w:rsidRPr="000027B4">
        <w:rPr>
          <w:rFonts w:eastAsiaTheme="majorEastAsia"/>
          <w:szCs w:val="24"/>
        </w:rPr>
        <w:t>составляет</w:t>
      </w:r>
      <w:bookmarkStart w:id="140" w:name="ТекстовоеПоле119"/>
      <w:r w:rsidR="00896C9F" w:rsidRPr="00574A05">
        <w:rPr>
          <w:rFonts w:eastAsiaTheme="majorEastAsia"/>
          <w:szCs w:val="24"/>
        </w:rPr>
        <w:t xml:space="preserve"> </w:t>
      </w:r>
      <w:r w:rsidR="00724301">
        <w:rPr>
          <w:rFonts w:eastAsiaTheme="majorEastAsia"/>
          <w:szCs w:val="24"/>
        </w:rPr>
        <w:t xml:space="preserve">_____________ </w:t>
      </w:r>
      <w:r w:rsidR="00896C9F" w:rsidRPr="000F7D75">
        <w:rPr>
          <w:rFonts w:eastAsiaTheme="majorEastAsia"/>
          <w:szCs w:val="24"/>
        </w:rPr>
        <w:t>(</w:t>
      </w:r>
      <w:r w:rsidR="00E92CE1">
        <w:rPr>
          <w:rFonts w:eastAsiaTheme="majorEastAsia"/>
          <w:szCs w:val="24"/>
        </w:rPr>
        <w:t>_____________</w:t>
      </w:r>
      <w:r w:rsidR="00896C9F" w:rsidRPr="000F7D75">
        <w:rPr>
          <w:rFonts w:eastAsiaTheme="majorEastAsia"/>
          <w:szCs w:val="24"/>
        </w:rPr>
        <w:t>) сум</w:t>
      </w:r>
      <w:bookmarkEnd w:id="140"/>
      <w:r w:rsidRPr="000F7D75">
        <w:rPr>
          <w:rFonts w:eastAsiaTheme="majorEastAsia"/>
          <w:szCs w:val="24"/>
        </w:rPr>
        <w:t xml:space="preserve"> </w:t>
      </w:r>
      <w:r w:rsidR="006F1B59" w:rsidRPr="000F7D75">
        <w:rPr>
          <w:rFonts w:eastAsiaTheme="majorEastAsia"/>
          <w:szCs w:val="24"/>
        </w:rPr>
        <w:t>с</w:t>
      </w:r>
      <w:r w:rsidRPr="000F7D75">
        <w:rPr>
          <w:rFonts w:eastAsiaTheme="majorEastAsia"/>
          <w:szCs w:val="24"/>
        </w:rPr>
        <w:t xml:space="preserve"> уч</w:t>
      </w:r>
      <w:r w:rsidR="00E92CE1">
        <w:rPr>
          <w:rFonts w:eastAsiaTheme="majorEastAsia"/>
          <w:szCs w:val="24"/>
        </w:rPr>
        <w:t>ё</w:t>
      </w:r>
      <w:r w:rsidRPr="000F7D75">
        <w:rPr>
          <w:rFonts w:eastAsiaTheme="majorEastAsia"/>
          <w:szCs w:val="24"/>
        </w:rPr>
        <w:t>т</w:t>
      </w:r>
      <w:r w:rsidR="006F1B59" w:rsidRPr="000F7D75">
        <w:rPr>
          <w:rFonts w:eastAsiaTheme="majorEastAsia"/>
          <w:szCs w:val="24"/>
        </w:rPr>
        <w:t>ом</w:t>
      </w:r>
      <w:r w:rsidRPr="000F7D75">
        <w:rPr>
          <w:rFonts w:eastAsiaTheme="majorEastAsia"/>
          <w:szCs w:val="24"/>
        </w:rPr>
        <w:t xml:space="preserve"> НДС</w:t>
      </w:r>
      <w:r w:rsidR="006F1B59" w:rsidRPr="00092CF8">
        <w:rPr>
          <w:rFonts w:eastAsiaTheme="majorEastAsia"/>
          <w:szCs w:val="24"/>
        </w:rPr>
        <w:t xml:space="preserve"> (налога на добавленную стоимость)</w:t>
      </w:r>
      <w:r w:rsidR="006F1B59" w:rsidRPr="000F7D75">
        <w:rPr>
          <w:rFonts w:eastAsiaTheme="majorEastAsia"/>
          <w:szCs w:val="24"/>
        </w:rPr>
        <w:t xml:space="preserve"> 15%</w:t>
      </w:r>
      <w:r w:rsidRPr="00092CF8">
        <w:rPr>
          <w:rFonts w:eastAsiaTheme="majorEastAsia"/>
          <w:szCs w:val="24"/>
        </w:rPr>
        <w:t>, в том</w:t>
      </w:r>
      <w:r w:rsidRPr="00574A05">
        <w:rPr>
          <w:rFonts w:eastAsiaTheme="majorEastAsia"/>
          <w:szCs w:val="24"/>
        </w:rPr>
        <w:t xml:space="preserve"> числе:</w:t>
      </w:r>
    </w:p>
    <w:p w14:paraId="2C72BBD5" w14:textId="54185DAE" w:rsidR="00933777" w:rsidRPr="00574A05" w:rsidRDefault="00933777" w:rsidP="000878BD">
      <w:pPr>
        <w:numPr>
          <w:ilvl w:val="2"/>
          <w:numId w:val="3"/>
        </w:numPr>
        <w:spacing w:before="120" w:after="120"/>
        <w:ind w:left="709" w:hanging="709"/>
        <w:contextualSpacing/>
        <w:jc w:val="both"/>
        <w:rPr>
          <w:rFonts w:eastAsiaTheme="majorEastAsia"/>
          <w:szCs w:val="24"/>
        </w:rPr>
      </w:pPr>
      <w:r w:rsidRPr="00207A13">
        <w:rPr>
          <w:rFonts w:eastAsiaTheme="majorEastAsia"/>
          <w:szCs w:val="24"/>
        </w:rPr>
        <w:lastRenderedPageBreak/>
        <w:t xml:space="preserve">Каждая СТОРОНА соглашается </w:t>
      </w:r>
      <w:r w:rsidR="009D4ACE">
        <w:rPr>
          <w:rFonts w:eastAsiaTheme="majorEastAsia"/>
          <w:szCs w:val="24"/>
        </w:rPr>
        <w:t xml:space="preserve">письменно </w:t>
      </w:r>
      <w:r w:rsidRPr="00207A13">
        <w:rPr>
          <w:rFonts w:eastAsiaTheme="majorEastAsia"/>
          <w:szCs w:val="24"/>
        </w:rPr>
        <w:t>уведомить другую СТОРОНУ, если ею будет уста</w:t>
      </w:r>
      <w:r w:rsidRPr="00CB5B23">
        <w:rPr>
          <w:rFonts w:eastAsiaTheme="majorEastAsia"/>
          <w:szCs w:val="24"/>
        </w:rPr>
        <w:t xml:space="preserve">новлено, что совокупная стоимость </w:t>
      </w:r>
      <w:r w:rsidR="008377FF" w:rsidRPr="008F7298">
        <w:rPr>
          <w:rFonts w:eastAsiaTheme="majorEastAsia"/>
          <w:szCs w:val="24"/>
        </w:rPr>
        <w:t xml:space="preserve">оказанных и планируемых </w:t>
      </w:r>
      <w:r w:rsidR="00017AFA" w:rsidRPr="00574A05">
        <w:rPr>
          <w:rFonts w:eastAsiaTheme="majorEastAsia"/>
          <w:szCs w:val="24"/>
        </w:rPr>
        <w:t xml:space="preserve">УСЛУГ </w:t>
      </w:r>
      <w:r w:rsidRPr="00574A05">
        <w:rPr>
          <w:rFonts w:eastAsiaTheme="majorEastAsia"/>
          <w:szCs w:val="24"/>
        </w:rPr>
        <w:t xml:space="preserve">может превысить стоимость, указанную в </w:t>
      </w:r>
      <w:r w:rsidRPr="00113A87">
        <w:rPr>
          <w:rFonts w:eastAsiaTheme="majorEastAsia"/>
          <w:szCs w:val="24"/>
        </w:rPr>
        <w:t>СТАТЬЕ 5 РАЗДЕЛА 1.</w:t>
      </w:r>
    </w:p>
    <w:p w14:paraId="489CB1BF" w14:textId="53A5C8E7" w:rsidR="00803648" w:rsidRPr="000F7D75" w:rsidRDefault="00933777" w:rsidP="000878BD">
      <w:pPr>
        <w:numPr>
          <w:ilvl w:val="2"/>
          <w:numId w:val="3"/>
        </w:numPr>
        <w:spacing w:before="120" w:after="120"/>
        <w:ind w:left="709" w:hanging="709"/>
        <w:contextualSpacing/>
        <w:jc w:val="both"/>
        <w:rPr>
          <w:rFonts w:eastAsiaTheme="majorEastAsia"/>
          <w:szCs w:val="24"/>
        </w:rPr>
      </w:pPr>
      <w:r w:rsidRPr="00574A05">
        <w:rPr>
          <w:rFonts w:eastAsiaTheme="majorEastAsia"/>
          <w:szCs w:val="24"/>
        </w:rPr>
        <w:t xml:space="preserve">При необходимости </w:t>
      </w:r>
      <w:r w:rsidR="008377FF" w:rsidRPr="00574A05">
        <w:rPr>
          <w:rFonts w:eastAsiaTheme="majorEastAsia"/>
          <w:szCs w:val="24"/>
        </w:rPr>
        <w:t xml:space="preserve">выполнения </w:t>
      </w:r>
      <w:r w:rsidR="002326D0">
        <w:rPr>
          <w:rFonts w:eastAsiaTheme="majorEastAsia"/>
          <w:szCs w:val="24"/>
        </w:rPr>
        <w:t>РАБОТ</w:t>
      </w:r>
      <w:r w:rsidR="008377FF" w:rsidRPr="00574A05">
        <w:rPr>
          <w:rFonts w:eastAsiaTheme="majorEastAsia"/>
          <w:szCs w:val="24"/>
        </w:rPr>
        <w:t xml:space="preserve"> на основании ЗАЯВКИ</w:t>
      </w:r>
      <w:r w:rsidRPr="00574A05">
        <w:rPr>
          <w:rFonts w:eastAsiaTheme="majorEastAsia"/>
          <w:szCs w:val="24"/>
        </w:rPr>
        <w:t xml:space="preserve">, стоимость </w:t>
      </w:r>
      <w:r w:rsidR="008377FF" w:rsidRPr="00574A05">
        <w:rPr>
          <w:rFonts w:eastAsiaTheme="majorEastAsia"/>
          <w:szCs w:val="24"/>
        </w:rPr>
        <w:t xml:space="preserve">которых </w:t>
      </w:r>
      <w:r w:rsidRPr="00574A05">
        <w:rPr>
          <w:rFonts w:eastAsiaTheme="majorEastAsia"/>
          <w:szCs w:val="24"/>
        </w:rPr>
        <w:t xml:space="preserve">(с </w:t>
      </w:r>
      <w:r w:rsidR="00461E0D" w:rsidRPr="00574A05">
        <w:rPr>
          <w:rFonts w:eastAsiaTheme="majorEastAsia"/>
          <w:szCs w:val="24"/>
        </w:rPr>
        <w:t>учётом</w:t>
      </w:r>
      <w:r w:rsidRPr="00574A05">
        <w:rPr>
          <w:rFonts w:eastAsiaTheme="majorEastAsia"/>
          <w:szCs w:val="24"/>
        </w:rPr>
        <w:t xml:space="preserve"> ранее </w:t>
      </w:r>
      <w:r w:rsidR="008377FF" w:rsidRPr="00574A05">
        <w:rPr>
          <w:rFonts w:eastAsiaTheme="majorEastAsia"/>
          <w:szCs w:val="24"/>
        </w:rPr>
        <w:t xml:space="preserve">выполненных работ </w:t>
      </w:r>
      <w:r w:rsidRPr="00574A05">
        <w:rPr>
          <w:rFonts w:eastAsiaTheme="majorEastAsia"/>
          <w:szCs w:val="24"/>
        </w:rPr>
        <w:t xml:space="preserve">в рамках реализации ДОГОВОРА) превышает общую стоимость ДОГОВОРА, </w:t>
      </w:r>
      <w:r w:rsidR="00896C9F" w:rsidRPr="00574A05">
        <w:rPr>
          <w:rFonts w:eastAsiaTheme="majorEastAsia"/>
          <w:szCs w:val="24"/>
          <w:lang w:eastAsia="zh-CN"/>
        </w:rPr>
        <w:t xml:space="preserve">ИСПОЛНИТЕЛЬ </w:t>
      </w:r>
      <w:r w:rsidR="00803648" w:rsidRPr="00574A05">
        <w:rPr>
          <w:rFonts w:eastAsiaTheme="majorEastAsia"/>
          <w:szCs w:val="24"/>
          <w:lang w:eastAsia="zh-CN"/>
        </w:rPr>
        <w:t>подготавливает изменение суммы</w:t>
      </w:r>
      <w:r w:rsidR="00C9513E" w:rsidRPr="000F7D75">
        <w:rPr>
          <w:rFonts w:eastAsiaTheme="majorEastAsia"/>
          <w:szCs w:val="24"/>
          <w:lang w:eastAsia="zh-CN"/>
        </w:rPr>
        <w:t xml:space="preserve"> ДОГОВОРА</w:t>
      </w:r>
      <w:r w:rsidR="00803648" w:rsidRPr="00207A13">
        <w:rPr>
          <w:rFonts w:eastAsiaTheme="majorEastAsia"/>
          <w:szCs w:val="24"/>
          <w:lang w:eastAsia="zh-CN"/>
        </w:rPr>
        <w:t xml:space="preserve">. </w:t>
      </w:r>
      <w:r w:rsidR="00896C9F" w:rsidRPr="00207A13">
        <w:rPr>
          <w:rFonts w:eastAsiaTheme="majorEastAsia"/>
          <w:szCs w:val="24"/>
          <w:lang w:eastAsia="zh-CN"/>
        </w:rPr>
        <w:t xml:space="preserve">ИСПОЛНИТЕЛЬ </w:t>
      </w:r>
      <w:r w:rsidR="00803648" w:rsidRPr="00207A13">
        <w:rPr>
          <w:rFonts w:eastAsiaTheme="majorEastAsia"/>
          <w:szCs w:val="24"/>
          <w:lang w:eastAsia="zh-CN"/>
        </w:rPr>
        <w:t>будет вести подробный уч</w:t>
      </w:r>
      <w:r w:rsidR="00E92CE1">
        <w:rPr>
          <w:rFonts w:eastAsiaTheme="majorEastAsia"/>
          <w:szCs w:val="24"/>
          <w:lang w:eastAsia="zh-CN"/>
        </w:rPr>
        <w:t>ё</w:t>
      </w:r>
      <w:r w:rsidR="00803648" w:rsidRPr="00207A13">
        <w:rPr>
          <w:rFonts w:eastAsiaTheme="majorEastAsia"/>
          <w:szCs w:val="24"/>
          <w:lang w:eastAsia="zh-CN"/>
        </w:rPr>
        <w:t>т стоимости осуществления изменений в работах и потраченного времени.</w:t>
      </w:r>
    </w:p>
    <w:p w14:paraId="14870E71" w14:textId="77777777" w:rsidR="0043400B" w:rsidRPr="00092CF8" w:rsidRDefault="0043400B" w:rsidP="0043400B">
      <w:pPr>
        <w:spacing w:before="120" w:after="120"/>
        <w:ind w:left="709"/>
        <w:contextualSpacing/>
        <w:jc w:val="both"/>
        <w:rPr>
          <w:rFonts w:eastAsiaTheme="majorEastAsia"/>
          <w:szCs w:val="24"/>
        </w:rPr>
      </w:pPr>
    </w:p>
    <w:p w14:paraId="609FBE73" w14:textId="45EEC114" w:rsidR="00933777" w:rsidRPr="00616CAD" w:rsidRDefault="00933777" w:rsidP="0064657A">
      <w:pPr>
        <w:keepNext/>
        <w:keepLines/>
        <w:numPr>
          <w:ilvl w:val="0"/>
          <w:numId w:val="3"/>
        </w:numPr>
        <w:autoSpaceDE w:val="0"/>
        <w:spacing w:line="276" w:lineRule="auto"/>
        <w:ind w:left="709" w:hanging="709"/>
        <w:jc w:val="both"/>
        <w:outlineLvl w:val="1"/>
        <w:rPr>
          <w:rFonts w:eastAsiaTheme="majorEastAsia"/>
          <w:b/>
          <w:bCs/>
          <w:szCs w:val="24"/>
        </w:rPr>
      </w:pPr>
      <w:bookmarkStart w:id="141" w:name="_Toc459982316"/>
      <w:bookmarkStart w:id="142" w:name="_Toc442874152"/>
      <w:bookmarkStart w:id="143" w:name="_Toc442708645"/>
      <w:r w:rsidRPr="00616CAD">
        <w:rPr>
          <w:rFonts w:eastAsiaTheme="majorEastAsia"/>
          <w:b/>
          <w:bCs/>
          <w:szCs w:val="24"/>
        </w:rPr>
        <w:t>ФОРМА ДОГОВОРА, КОЛИЧЕСТВО ЭКЗЕМПЛЯРОВ, ЯЗЫК</w:t>
      </w:r>
      <w:bookmarkEnd w:id="141"/>
      <w:bookmarkEnd w:id="142"/>
      <w:bookmarkEnd w:id="143"/>
    </w:p>
    <w:p w14:paraId="6B5A2A00" w14:textId="7417F527" w:rsidR="00933777" w:rsidRDefault="00F637A2" w:rsidP="0064657A">
      <w:pPr>
        <w:numPr>
          <w:ilvl w:val="1"/>
          <w:numId w:val="3"/>
        </w:numPr>
        <w:ind w:left="709" w:hanging="709"/>
        <w:contextualSpacing/>
        <w:jc w:val="both"/>
        <w:rPr>
          <w:rFonts w:eastAsiaTheme="majorEastAsia"/>
          <w:szCs w:val="24"/>
        </w:rPr>
      </w:pPr>
      <w:r>
        <w:rPr>
          <w:rFonts w:eastAsiaTheme="majorEastAsia"/>
          <w:szCs w:val="24"/>
        </w:rPr>
        <w:t xml:space="preserve">Настоящий </w:t>
      </w:r>
      <w:r w:rsidR="00933777" w:rsidRPr="00616CAD">
        <w:rPr>
          <w:rFonts w:eastAsiaTheme="majorEastAsia"/>
          <w:szCs w:val="24"/>
        </w:rPr>
        <w:t xml:space="preserve">ДОГОВОР составлен в письменной форме, </w:t>
      </w:r>
      <w:r w:rsidR="009D4ACE" w:rsidRPr="00616CAD">
        <w:rPr>
          <w:rFonts w:eastAsiaTheme="majorEastAsia"/>
          <w:szCs w:val="24"/>
        </w:rPr>
        <w:t>на русском языке</w:t>
      </w:r>
      <w:r w:rsidR="009D4ACE">
        <w:rPr>
          <w:rFonts w:eastAsiaTheme="majorEastAsia"/>
          <w:szCs w:val="24"/>
        </w:rPr>
        <w:t>,</w:t>
      </w:r>
      <w:r w:rsidR="009D4ACE" w:rsidRPr="00616CAD">
        <w:rPr>
          <w:rFonts w:eastAsiaTheme="majorEastAsia"/>
          <w:szCs w:val="24"/>
        </w:rPr>
        <w:t xml:space="preserve"> </w:t>
      </w:r>
      <w:r w:rsidR="00896C9F" w:rsidRPr="00616CAD">
        <w:rPr>
          <w:rFonts w:eastAsiaTheme="majorEastAsia"/>
          <w:szCs w:val="24"/>
        </w:rPr>
        <w:t xml:space="preserve">в </w:t>
      </w:r>
      <w:r w:rsidR="00896C9F">
        <w:rPr>
          <w:rFonts w:eastAsiaTheme="majorEastAsia"/>
          <w:szCs w:val="24"/>
        </w:rPr>
        <w:t>2 (двух)</w:t>
      </w:r>
      <w:r w:rsidR="00896C9F" w:rsidRPr="00616CAD">
        <w:rPr>
          <w:rFonts w:eastAsiaTheme="majorEastAsia"/>
          <w:szCs w:val="24"/>
        </w:rPr>
        <w:t xml:space="preserve"> </w:t>
      </w:r>
      <w:r w:rsidR="00933777" w:rsidRPr="00616CAD">
        <w:rPr>
          <w:rFonts w:eastAsiaTheme="majorEastAsia"/>
          <w:szCs w:val="24"/>
        </w:rPr>
        <w:t xml:space="preserve">экземплярах </w:t>
      </w:r>
      <w:r w:rsidR="009D4ACE">
        <w:rPr>
          <w:rFonts w:eastAsiaTheme="majorEastAsia"/>
          <w:szCs w:val="24"/>
        </w:rPr>
        <w:t xml:space="preserve">- </w:t>
      </w:r>
      <w:r w:rsidR="00896C9F">
        <w:rPr>
          <w:rFonts w:eastAsiaTheme="majorEastAsia"/>
          <w:szCs w:val="24"/>
        </w:rPr>
        <w:t>1 (один)</w:t>
      </w:r>
      <w:r w:rsidR="00896C9F" w:rsidRPr="00616CAD">
        <w:rPr>
          <w:rFonts w:eastAsiaTheme="majorEastAsia"/>
          <w:szCs w:val="24"/>
        </w:rPr>
        <w:t xml:space="preserve"> </w:t>
      </w:r>
      <w:r w:rsidR="00933777" w:rsidRPr="00616CAD">
        <w:rPr>
          <w:rFonts w:eastAsiaTheme="majorEastAsia"/>
          <w:szCs w:val="24"/>
        </w:rPr>
        <w:t>экземпляр для ЗАКАЗЧИКА</w:t>
      </w:r>
      <w:r w:rsidR="00896C9F">
        <w:rPr>
          <w:rFonts w:eastAsiaTheme="majorEastAsia"/>
          <w:szCs w:val="24"/>
        </w:rPr>
        <w:t>, 1 (один)</w:t>
      </w:r>
      <w:r w:rsidR="00896C9F" w:rsidRPr="00616CAD">
        <w:rPr>
          <w:rFonts w:eastAsiaTheme="majorEastAsia"/>
          <w:szCs w:val="24"/>
        </w:rPr>
        <w:t xml:space="preserve"> экземпляр</w:t>
      </w:r>
      <w:r w:rsidR="00896C9F">
        <w:rPr>
          <w:rFonts w:eastAsiaTheme="majorEastAsia"/>
          <w:szCs w:val="24"/>
        </w:rPr>
        <w:t xml:space="preserve"> </w:t>
      </w:r>
      <w:r w:rsidR="00933777" w:rsidRPr="00616CAD">
        <w:rPr>
          <w:rFonts w:eastAsiaTheme="majorEastAsia"/>
          <w:szCs w:val="24"/>
        </w:rPr>
        <w:t>для ИСПОЛНИТЕЛЯ.</w:t>
      </w:r>
      <w:r w:rsidR="00896C9F">
        <w:rPr>
          <w:rFonts w:eastAsiaTheme="majorEastAsia"/>
          <w:szCs w:val="24"/>
        </w:rPr>
        <w:t xml:space="preserve"> Каждый </w:t>
      </w:r>
      <w:r w:rsidR="00017AFA">
        <w:rPr>
          <w:rFonts w:eastAsiaTheme="majorEastAsia"/>
          <w:szCs w:val="24"/>
        </w:rPr>
        <w:t xml:space="preserve">лист </w:t>
      </w:r>
      <w:r w:rsidR="00896C9F">
        <w:rPr>
          <w:rFonts w:eastAsiaTheme="majorEastAsia"/>
          <w:szCs w:val="24"/>
        </w:rPr>
        <w:t xml:space="preserve">Договора пронумерован в формате «Страница __ из ___», а также парафирован </w:t>
      </w:r>
      <w:r w:rsidR="00017AFA">
        <w:rPr>
          <w:rFonts w:eastAsiaTheme="majorEastAsia"/>
          <w:szCs w:val="24"/>
        </w:rPr>
        <w:t>СТОРОНАМИ</w:t>
      </w:r>
      <w:r w:rsidR="00896C9F">
        <w:rPr>
          <w:rFonts w:eastAsiaTheme="majorEastAsia"/>
          <w:szCs w:val="24"/>
        </w:rPr>
        <w:t>.</w:t>
      </w:r>
    </w:p>
    <w:p w14:paraId="5624CC42" w14:textId="77777777" w:rsidR="00E85180" w:rsidRDefault="00E85180" w:rsidP="00E85180">
      <w:pPr>
        <w:spacing w:before="120" w:after="120"/>
        <w:ind w:left="709"/>
        <w:contextualSpacing/>
        <w:jc w:val="both"/>
        <w:rPr>
          <w:rFonts w:eastAsiaTheme="majorEastAsia"/>
          <w:szCs w:val="24"/>
        </w:rPr>
      </w:pPr>
    </w:p>
    <w:p w14:paraId="78FF1C6E" w14:textId="2888C2EC" w:rsidR="00933777" w:rsidRPr="00616CAD" w:rsidRDefault="00933777" w:rsidP="0064657A">
      <w:pPr>
        <w:keepNext/>
        <w:keepLines/>
        <w:numPr>
          <w:ilvl w:val="0"/>
          <w:numId w:val="3"/>
        </w:numPr>
        <w:autoSpaceDE w:val="0"/>
        <w:spacing w:line="276" w:lineRule="auto"/>
        <w:ind w:left="709" w:hanging="709"/>
        <w:jc w:val="both"/>
        <w:outlineLvl w:val="1"/>
        <w:rPr>
          <w:rFonts w:eastAsiaTheme="majorEastAsia"/>
          <w:b/>
          <w:bCs/>
          <w:szCs w:val="24"/>
        </w:rPr>
      </w:pPr>
      <w:bookmarkStart w:id="144" w:name="_Toc459982317"/>
      <w:bookmarkStart w:id="145" w:name="_Toc442874153"/>
      <w:bookmarkStart w:id="146" w:name="_Toc442708646"/>
      <w:r w:rsidRPr="00616CAD">
        <w:rPr>
          <w:rFonts w:eastAsiaTheme="majorEastAsia"/>
          <w:b/>
          <w:bCs/>
          <w:szCs w:val="24"/>
        </w:rPr>
        <w:t>УВЕДОМЛЕНИЯ</w:t>
      </w:r>
      <w:bookmarkEnd w:id="144"/>
      <w:bookmarkEnd w:id="145"/>
      <w:bookmarkEnd w:id="146"/>
    </w:p>
    <w:p w14:paraId="6DF2A730" w14:textId="6199167F" w:rsidR="00933777" w:rsidRPr="00616CAD"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За исключением случаев, когда это оговаривается отдельно в</w:t>
      </w:r>
      <w:r w:rsidR="00F637A2">
        <w:rPr>
          <w:rFonts w:eastAsiaTheme="majorEastAsia"/>
          <w:szCs w:val="24"/>
        </w:rPr>
        <w:t xml:space="preserve"> настоящем</w:t>
      </w:r>
      <w:r w:rsidRPr="00616CAD">
        <w:rPr>
          <w:rFonts w:eastAsiaTheme="majorEastAsia"/>
          <w:szCs w:val="24"/>
        </w:rPr>
        <w:t xml:space="preserve"> ДОГОВОРЕ, все уведомления или сообщения (далее УВЕДОМЛЕНИЯ) в связи с </w:t>
      </w:r>
      <w:r w:rsidR="00F637A2">
        <w:rPr>
          <w:rFonts w:eastAsiaTheme="majorEastAsia"/>
          <w:szCs w:val="24"/>
        </w:rPr>
        <w:t xml:space="preserve">настоящим </w:t>
      </w:r>
      <w:r w:rsidRPr="00616CAD">
        <w:rPr>
          <w:rFonts w:eastAsiaTheme="majorEastAsia"/>
          <w:szCs w:val="24"/>
        </w:rPr>
        <w:t xml:space="preserve">ДОГОВОРОМ осуществляются СТОРОНАМИ в письменной форме в соответствии с реквизитами, указанными в </w:t>
      </w:r>
      <w:r w:rsidRPr="00113A87">
        <w:rPr>
          <w:rFonts w:eastAsiaTheme="majorEastAsia"/>
          <w:szCs w:val="24"/>
        </w:rPr>
        <w:t>РАЗДЕЛЕ 6 ДОГОВОРА.</w:t>
      </w:r>
    </w:p>
    <w:p w14:paraId="1104C6C4" w14:textId="7A6DD285" w:rsidR="00933777" w:rsidRPr="00616CAD"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УВЕДОМЛЕНИЯ могут направляться СТОРОНАМИ с использованием следующих способов связи: почтовая связь (</w:t>
      </w:r>
      <w:r w:rsidR="008F0A81">
        <w:rPr>
          <w:rFonts w:eastAsiaTheme="majorEastAsia"/>
          <w:szCs w:val="24"/>
        </w:rPr>
        <w:t xml:space="preserve">заказное </w:t>
      </w:r>
      <w:r w:rsidRPr="00616CAD">
        <w:rPr>
          <w:rFonts w:eastAsiaTheme="majorEastAsia"/>
          <w:szCs w:val="24"/>
        </w:rPr>
        <w:t>почтовое отправление</w:t>
      </w:r>
      <w:r w:rsidR="008F0A81">
        <w:rPr>
          <w:rFonts w:eastAsiaTheme="majorEastAsia"/>
          <w:szCs w:val="24"/>
        </w:rPr>
        <w:t>, в т.ч. международное</w:t>
      </w:r>
      <w:r w:rsidRPr="00616CAD">
        <w:rPr>
          <w:rFonts w:eastAsiaTheme="majorEastAsia"/>
          <w:szCs w:val="24"/>
        </w:rPr>
        <w:t xml:space="preserve"> «с уведомлением о получении»), курьерская связь, </w:t>
      </w:r>
      <w:r w:rsidR="00113A87">
        <w:rPr>
          <w:rFonts w:eastAsiaTheme="majorEastAsia"/>
          <w:szCs w:val="24"/>
        </w:rPr>
        <w:t xml:space="preserve">корпоративная </w:t>
      </w:r>
      <w:r w:rsidRPr="00616CAD">
        <w:rPr>
          <w:rFonts w:eastAsiaTheme="majorEastAsia"/>
          <w:szCs w:val="24"/>
        </w:rPr>
        <w:t>электронная почта,</w:t>
      </w:r>
      <w:r w:rsidR="00EF3099">
        <w:rPr>
          <w:rFonts w:eastAsiaTheme="majorEastAsia"/>
          <w:szCs w:val="24"/>
        </w:rPr>
        <w:t xml:space="preserve"> нарочным способом (под расписку)</w:t>
      </w:r>
      <w:r w:rsidRPr="00616CAD">
        <w:rPr>
          <w:rFonts w:eastAsiaTheme="majorEastAsia"/>
          <w:szCs w:val="24"/>
        </w:rPr>
        <w:t xml:space="preserve"> на адреса, указанные в </w:t>
      </w:r>
      <w:r w:rsidR="00F637A2">
        <w:rPr>
          <w:rFonts w:eastAsiaTheme="majorEastAsia"/>
          <w:szCs w:val="24"/>
        </w:rPr>
        <w:t xml:space="preserve">настоящем </w:t>
      </w:r>
      <w:r w:rsidRPr="00616CAD">
        <w:rPr>
          <w:rFonts w:eastAsiaTheme="majorEastAsia"/>
          <w:szCs w:val="24"/>
        </w:rPr>
        <w:t>ДОГОВОРЕ.</w:t>
      </w:r>
    </w:p>
    <w:p w14:paraId="5398F570" w14:textId="55D60257" w:rsidR="00933777" w:rsidRPr="00616CAD" w:rsidRDefault="00933777" w:rsidP="0064657A">
      <w:pPr>
        <w:ind w:left="709"/>
        <w:contextualSpacing/>
        <w:jc w:val="both"/>
        <w:rPr>
          <w:rFonts w:eastAsiaTheme="majorEastAsia"/>
          <w:szCs w:val="24"/>
        </w:rPr>
      </w:pPr>
      <w:r w:rsidRPr="00616CAD">
        <w:rPr>
          <w:szCs w:val="24"/>
        </w:rPr>
        <w:t xml:space="preserve">Направление </w:t>
      </w:r>
      <w:r w:rsidR="00D72E6C" w:rsidRPr="00616CAD">
        <w:rPr>
          <w:szCs w:val="24"/>
        </w:rPr>
        <w:t xml:space="preserve">УВЕДОМЛЕНИЯ </w:t>
      </w:r>
      <w:r w:rsidRPr="00616CAD">
        <w:rPr>
          <w:szCs w:val="24"/>
        </w:rPr>
        <w:t>по электронной почте должно обеспечивать наличие подтверждения доставки/прочтения адресат</w:t>
      </w:r>
      <w:r w:rsidR="00F637A2">
        <w:rPr>
          <w:szCs w:val="24"/>
        </w:rPr>
        <w:t>ом</w:t>
      </w:r>
      <w:r w:rsidRPr="00616CAD">
        <w:rPr>
          <w:szCs w:val="24"/>
        </w:rPr>
        <w:t>.</w:t>
      </w:r>
    </w:p>
    <w:p w14:paraId="2E0C99A3" w14:textId="3DCECA07" w:rsidR="00933777" w:rsidRPr="00616CAD"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 xml:space="preserve">В случае направления СТОРОНОЙ УВЕДОМЛЕНИЙ курьерской </w:t>
      </w:r>
      <w:r w:rsidR="00D72E6C" w:rsidRPr="00616CAD">
        <w:rPr>
          <w:rFonts w:eastAsiaTheme="majorEastAsia"/>
          <w:szCs w:val="24"/>
        </w:rPr>
        <w:t>связ</w:t>
      </w:r>
      <w:r w:rsidR="00D72E6C">
        <w:rPr>
          <w:rFonts w:eastAsiaTheme="majorEastAsia"/>
          <w:szCs w:val="24"/>
        </w:rPr>
        <w:t>ью</w:t>
      </w:r>
      <w:r w:rsidR="00D72E6C" w:rsidRPr="00616CAD">
        <w:rPr>
          <w:rFonts w:eastAsiaTheme="majorEastAsia"/>
          <w:szCs w:val="24"/>
        </w:rPr>
        <w:t xml:space="preserve"> </w:t>
      </w:r>
      <w:r w:rsidRPr="00616CAD">
        <w:rPr>
          <w:rFonts w:eastAsiaTheme="majorEastAsia"/>
          <w:szCs w:val="24"/>
        </w:rPr>
        <w:t>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346ED4C9" w14:textId="77777777" w:rsidR="00933777" w:rsidRPr="00616CAD"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AE6034E" w14:textId="7855D38F" w:rsidR="00933777"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УВЕДОМЛЕНИЕ, доставленное по реквизитам, являющимся неактуальными на момент доставки по причине неуведомления или несвоевременного уведомления СТОРОНОЙ об изменении реквизитов, считается своевременно доставленным.</w:t>
      </w:r>
    </w:p>
    <w:p w14:paraId="0FA21A1A" w14:textId="77777777" w:rsidR="0043400B" w:rsidRDefault="0043400B" w:rsidP="000878BD">
      <w:pPr>
        <w:ind w:left="709" w:hanging="709"/>
        <w:contextualSpacing/>
        <w:jc w:val="both"/>
        <w:rPr>
          <w:rFonts w:eastAsiaTheme="majorEastAsia"/>
          <w:szCs w:val="24"/>
        </w:rPr>
      </w:pPr>
    </w:p>
    <w:p w14:paraId="6B59D5AA" w14:textId="187F6AA4" w:rsidR="000878BD" w:rsidRPr="0064657A" w:rsidRDefault="00933777" w:rsidP="000878BD">
      <w:pPr>
        <w:keepNext/>
        <w:keepLines/>
        <w:numPr>
          <w:ilvl w:val="0"/>
          <w:numId w:val="3"/>
        </w:numPr>
        <w:autoSpaceDE w:val="0"/>
        <w:spacing w:line="276" w:lineRule="auto"/>
        <w:ind w:left="709" w:hanging="709"/>
        <w:jc w:val="both"/>
        <w:outlineLvl w:val="1"/>
        <w:rPr>
          <w:rFonts w:eastAsiaTheme="majorEastAsia"/>
          <w:b/>
          <w:bCs/>
          <w:szCs w:val="24"/>
        </w:rPr>
      </w:pPr>
      <w:bookmarkStart w:id="147" w:name="_Toc443487313"/>
      <w:bookmarkStart w:id="148" w:name="_Toc443491275"/>
      <w:bookmarkStart w:id="149" w:name="_Toc442708647"/>
      <w:bookmarkStart w:id="150" w:name="_Toc442874154"/>
      <w:bookmarkStart w:id="151" w:name="_Toc459982318"/>
      <w:bookmarkEnd w:id="147"/>
      <w:bookmarkEnd w:id="148"/>
      <w:r w:rsidRPr="00616CAD">
        <w:rPr>
          <w:rFonts w:eastAsiaTheme="majorEastAsia"/>
          <w:b/>
          <w:bCs/>
          <w:szCs w:val="24"/>
        </w:rPr>
        <w:t>ИЗМЕНЕНИЯ И ДОПОЛНЕНИЯ</w:t>
      </w:r>
      <w:bookmarkEnd w:id="149"/>
      <w:bookmarkEnd w:id="150"/>
      <w:bookmarkEnd w:id="151"/>
    </w:p>
    <w:p w14:paraId="3FE21435" w14:textId="41294473" w:rsidR="00933777" w:rsidRPr="00616CAD" w:rsidRDefault="00933777" w:rsidP="000878BD">
      <w:pPr>
        <w:numPr>
          <w:ilvl w:val="1"/>
          <w:numId w:val="3"/>
        </w:numPr>
        <w:ind w:left="709" w:hanging="709"/>
        <w:contextualSpacing/>
        <w:jc w:val="both"/>
        <w:rPr>
          <w:rFonts w:eastAsiaTheme="majorEastAsia"/>
          <w:szCs w:val="24"/>
        </w:rPr>
      </w:pPr>
      <w:r w:rsidRPr="00616CAD">
        <w:rPr>
          <w:rFonts w:eastAsiaTheme="majorEastAsia"/>
          <w:szCs w:val="24"/>
        </w:rPr>
        <w:t>Все изменения и дополнения к ДОГОВОРУ считаются действительными, если они оформлены в письменном виде и подписаны СТОРОНАМИ</w:t>
      </w:r>
      <w:r w:rsidR="00CE7291">
        <w:rPr>
          <w:rFonts w:eastAsiaTheme="majorEastAsia"/>
          <w:szCs w:val="24"/>
        </w:rPr>
        <w:t>.</w:t>
      </w:r>
      <w:r w:rsidRPr="00616CAD">
        <w:rPr>
          <w:rFonts w:eastAsiaTheme="majorEastAsia"/>
          <w:szCs w:val="24"/>
        </w:rPr>
        <w:t xml:space="preserve"> Переписка СТОРОН не будет считаться надлежащей формой изменения ДОГОВОРА.</w:t>
      </w:r>
    </w:p>
    <w:p w14:paraId="5F2DFD55" w14:textId="07F035FE" w:rsidR="00933777" w:rsidRDefault="00933777" w:rsidP="000878BD">
      <w:pPr>
        <w:numPr>
          <w:ilvl w:val="1"/>
          <w:numId w:val="3"/>
        </w:numPr>
        <w:ind w:left="709" w:hanging="709"/>
        <w:contextualSpacing/>
        <w:jc w:val="both"/>
        <w:rPr>
          <w:rFonts w:eastAsiaTheme="majorEastAsia"/>
          <w:szCs w:val="24"/>
        </w:rPr>
      </w:pPr>
      <w:r w:rsidRPr="00616CAD">
        <w:rPr>
          <w:rFonts w:eastAsiaTheme="majorEastAsia"/>
          <w:szCs w:val="24"/>
        </w:rPr>
        <w:t xml:space="preserve">Любая </w:t>
      </w:r>
      <w:r w:rsidR="00113A87" w:rsidRPr="00616CAD">
        <w:rPr>
          <w:rFonts w:eastAsiaTheme="majorEastAsia"/>
          <w:szCs w:val="24"/>
        </w:rPr>
        <w:t>договорённость</w:t>
      </w:r>
      <w:r w:rsidRPr="00616CAD">
        <w:rPr>
          <w:rFonts w:eastAsiaTheme="majorEastAsia"/>
          <w:szCs w:val="24"/>
        </w:rPr>
        <w:t xml:space="preserve"> между ЗАКАЗЧИКОМ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14:paraId="3DB9259B" w14:textId="77777777" w:rsidR="0043400B" w:rsidRDefault="0043400B" w:rsidP="00F637A2">
      <w:pPr>
        <w:contextualSpacing/>
        <w:jc w:val="both"/>
        <w:rPr>
          <w:rFonts w:eastAsiaTheme="majorEastAsia"/>
          <w:szCs w:val="24"/>
        </w:rPr>
      </w:pPr>
    </w:p>
    <w:p w14:paraId="0F2935BC" w14:textId="76E4C502" w:rsidR="000878BD" w:rsidRPr="0064657A" w:rsidRDefault="00933777" w:rsidP="00F637A2">
      <w:pPr>
        <w:keepNext/>
        <w:keepLines/>
        <w:numPr>
          <w:ilvl w:val="0"/>
          <w:numId w:val="3"/>
        </w:numPr>
        <w:autoSpaceDE w:val="0"/>
        <w:spacing w:line="276" w:lineRule="auto"/>
        <w:ind w:left="709" w:hanging="709"/>
        <w:jc w:val="both"/>
        <w:outlineLvl w:val="1"/>
        <w:rPr>
          <w:rFonts w:eastAsiaTheme="majorEastAsia"/>
          <w:b/>
          <w:bCs/>
          <w:szCs w:val="24"/>
        </w:rPr>
      </w:pPr>
      <w:bookmarkStart w:id="152" w:name="_Toc459982319"/>
      <w:bookmarkStart w:id="153" w:name="_Toc442874155"/>
      <w:bookmarkStart w:id="154" w:name="_Toc442708648"/>
      <w:r w:rsidRPr="00616CAD">
        <w:rPr>
          <w:rFonts w:eastAsiaTheme="majorEastAsia"/>
          <w:b/>
          <w:bCs/>
          <w:szCs w:val="24"/>
        </w:rPr>
        <w:t>ИЗМЕНЕНИЕ РЕКВИЗИТОВ СТОРОН</w:t>
      </w:r>
      <w:bookmarkEnd w:id="152"/>
      <w:bookmarkEnd w:id="153"/>
      <w:bookmarkEnd w:id="154"/>
    </w:p>
    <w:p w14:paraId="31000704" w14:textId="3790D738" w:rsidR="00933777" w:rsidRPr="00616CAD" w:rsidRDefault="00933777" w:rsidP="000878BD">
      <w:pPr>
        <w:numPr>
          <w:ilvl w:val="1"/>
          <w:numId w:val="3"/>
        </w:numPr>
        <w:ind w:left="709" w:hanging="709"/>
        <w:contextualSpacing/>
        <w:jc w:val="both"/>
        <w:rPr>
          <w:rFonts w:eastAsiaTheme="majorEastAsia"/>
          <w:szCs w:val="24"/>
        </w:rPr>
      </w:pPr>
      <w:r w:rsidRPr="00616CAD">
        <w:rPr>
          <w:rFonts w:eastAsiaTheme="majorEastAsia"/>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w:t>
      </w:r>
      <w:r w:rsidR="00CE7291">
        <w:rPr>
          <w:rFonts w:eastAsiaTheme="majorEastAsia"/>
          <w:szCs w:val="24"/>
        </w:rPr>
        <w:t>.</w:t>
      </w:r>
    </w:p>
    <w:p w14:paraId="3A37FABF" w14:textId="31520F12" w:rsidR="0043400B" w:rsidRDefault="00933777" w:rsidP="00F13657">
      <w:pPr>
        <w:numPr>
          <w:ilvl w:val="1"/>
          <w:numId w:val="3"/>
        </w:numPr>
        <w:ind w:left="709" w:hanging="709"/>
        <w:contextualSpacing/>
        <w:jc w:val="both"/>
        <w:rPr>
          <w:rFonts w:eastAsiaTheme="majorEastAsia"/>
          <w:szCs w:val="24"/>
        </w:rPr>
      </w:pPr>
      <w:r w:rsidRPr="00616CAD">
        <w:rPr>
          <w:rFonts w:eastAsiaTheme="majorEastAsia"/>
          <w:szCs w:val="24"/>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r w:rsidRPr="00616CAD">
        <w:rPr>
          <w:rFonts w:eastAsiaTheme="majorEastAsia"/>
          <w:szCs w:val="24"/>
        </w:rPr>
        <w:lastRenderedPageBreak/>
        <w:t xml:space="preserve">возвратятся на </w:t>
      </w:r>
      <w:r w:rsidR="00113A87" w:rsidRPr="00616CAD">
        <w:rPr>
          <w:rFonts w:eastAsiaTheme="majorEastAsia"/>
          <w:szCs w:val="24"/>
        </w:rPr>
        <w:t>расчётный</w:t>
      </w:r>
      <w:r w:rsidRPr="00616CAD">
        <w:rPr>
          <w:rFonts w:eastAsiaTheme="majorEastAsia"/>
          <w:szCs w:val="24"/>
        </w:rPr>
        <w:t xml:space="preserve"> </w:t>
      </w:r>
      <w:r w:rsidR="00113A87" w:rsidRPr="00616CAD">
        <w:rPr>
          <w:rFonts w:eastAsiaTheme="majorEastAsia"/>
          <w:szCs w:val="24"/>
        </w:rPr>
        <w:t>счёт</w:t>
      </w:r>
      <w:r w:rsidRPr="00616CAD">
        <w:rPr>
          <w:rFonts w:eastAsiaTheme="majorEastAsia"/>
          <w:szCs w:val="24"/>
        </w:rPr>
        <w:t xml:space="preserve"> СТОРОНЫ-плательщика, СТОРОНА-плательщик обязана перечислить полученные денежные средства СТОРОНЕ-получателю, при этом СТОРОНА-плательщик будет иметь право на возмещение суммы реального ущерба, </w:t>
      </w:r>
      <w:r w:rsidR="00113A87" w:rsidRPr="00616CAD">
        <w:rPr>
          <w:rFonts w:eastAsiaTheme="majorEastAsia"/>
          <w:szCs w:val="24"/>
        </w:rPr>
        <w:t>понесённого</w:t>
      </w:r>
      <w:r w:rsidRPr="00616CAD">
        <w:rPr>
          <w:rFonts w:eastAsiaTheme="majorEastAsia"/>
          <w:szCs w:val="24"/>
        </w:rPr>
        <w:t xml:space="preserve"> в результате перечисления денежных средств по неправильным реквизитам.</w:t>
      </w:r>
      <w:bookmarkStart w:id="155" w:name="_Toc459982320"/>
      <w:bookmarkStart w:id="156" w:name="_Toc442874156"/>
      <w:bookmarkStart w:id="157" w:name="_Toc442708649"/>
    </w:p>
    <w:p w14:paraId="04195D42" w14:textId="77777777" w:rsidR="0043400B" w:rsidRPr="0043400B" w:rsidRDefault="0043400B" w:rsidP="00F13657">
      <w:pPr>
        <w:ind w:left="709" w:hanging="709"/>
        <w:contextualSpacing/>
        <w:jc w:val="both"/>
        <w:rPr>
          <w:rFonts w:eastAsiaTheme="majorEastAsia"/>
          <w:szCs w:val="24"/>
        </w:rPr>
      </w:pPr>
    </w:p>
    <w:p w14:paraId="2F6D1D40" w14:textId="55F6F624" w:rsidR="000878BD" w:rsidRPr="0064657A" w:rsidRDefault="00933777" w:rsidP="00F13657">
      <w:pPr>
        <w:keepNext/>
        <w:keepLines/>
        <w:numPr>
          <w:ilvl w:val="0"/>
          <w:numId w:val="3"/>
        </w:numPr>
        <w:autoSpaceDE w:val="0"/>
        <w:spacing w:line="276" w:lineRule="auto"/>
        <w:ind w:left="709" w:hanging="709"/>
        <w:jc w:val="both"/>
        <w:outlineLvl w:val="1"/>
        <w:rPr>
          <w:rFonts w:eastAsiaTheme="majorEastAsia"/>
          <w:b/>
          <w:bCs/>
          <w:szCs w:val="24"/>
        </w:rPr>
      </w:pPr>
      <w:r w:rsidRPr="008B47E9">
        <w:rPr>
          <w:rFonts w:eastAsiaTheme="majorEastAsia"/>
          <w:b/>
          <w:bCs/>
          <w:szCs w:val="24"/>
        </w:rPr>
        <w:t>ИСЧЕРПЫВАЮЩИЙ ХАРАКТЕР ДОГОВОРА</w:t>
      </w:r>
      <w:bookmarkEnd w:id="155"/>
      <w:bookmarkEnd w:id="156"/>
      <w:bookmarkEnd w:id="157"/>
    </w:p>
    <w:p w14:paraId="2749196B" w14:textId="54AB06FB" w:rsidR="00933777" w:rsidRPr="00842855" w:rsidRDefault="00F13657" w:rsidP="00F13657">
      <w:pPr>
        <w:numPr>
          <w:ilvl w:val="1"/>
          <w:numId w:val="3"/>
        </w:numPr>
        <w:ind w:left="709" w:hanging="709"/>
        <w:contextualSpacing/>
        <w:jc w:val="both"/>
        <w:rPr>
          <w:rFonts w:eastAsia="Times New Roman"/>
          <w:szCs w:val="24"/>
        </w:rPr>
      </w:pPr>
      <w:r>
        <w:rPr>
          <w:rFonts w:eastAsiaTheme="majorEastAsia"/>
          <w:szCs w:val="24"/>
        </w:rPr>
        <w:t xml:space="preserve">Настоящий </w:t>
      </w:r>
      <w:r w:rsidR="00933777" w:rsidRPr="00842855">
        <w:rPr>
          <w:rFonts w:eastAsiaTheme="majorEastAsia"/>
          <w:szCs w:val="24"/>
        </w:rPr>
        <w:t xml:space="preserve">ДОГОВОР представляет собой полную </w:t>
      </w:r>
      <w:r w:rsidR="00113A87" w:rsidRPr="00842855">
        <w:rPr>
          <w:rFonts w:eastAsiaTheme="majorEastAsia"/>
          <w:szCs w:val="24"/>
        </w:rPr>
        <w:t>договорённость</w:t>
      </w:r>
      <w:r w:rsidR="00933777" w:rsidRPr="00842855">
        <w:rPr>
          <w:rFonts w:eastAsiaTheme="majorEastAsia"/>
          <w:szCs w:val="24"/>
        </w:rPr>
        <w:t xml:space="preserve"> СТОРОН в отношении УСЛУГ и заменяет собой все предыдущие письменные и устные переговоры, заявления и </w:t>
      </w:r>
      <w:r w:rsidR="00113A87" w:rsidRPr="00842855">
        <w:rPr>
          <w:rFonts w:eastAsiaTheme="majorEastAsia"/>
          <w:szCs w:val="24"/>
        </w:rPr>
        <w:t>договорённости</w:t>
      </w:r>
      <w:r w:rsidR="00933777" w:rsidRPr="00842855">
        <w:rPr>
          <w:rFonts w:eastAsiaTheme="majorEastAsia"/>
          <w:szCs w:val="24"/>
        </w:rPr>
        <w:t xml:space="preserve"> в отношении предмета ДОГОВОРА. Любые изменения и дополнения к Д</w:t>
      </w:r>
      <w:r w:rsidR="00933777" w:rsidRPr="00842855">
        <w:rPr>
          <w:szCs w:val="24"/>
        </w:rPr>
        <w:t>ОГОВОРУ, не совершенные в письменной форме и не подписанные СТОРОНАМИ, н</w:t>
      </w:r>
      <w:r w:rsidR="00CE7291" w:rsidRPr="00842855">
        <w:rPr>
          <w:szCs w:val="24"/>
        </w:rPr>
        <w:t>е имеют юридической силы</w:t>
      </w:r>
      <w:r w:rsidR="00933777" w:rsidRPr="00842855">
        <w:rPr>
          <w:szCs w:val="24"/>
        </w:rPr>
        <w:t>.</w:t>
      </w:r>
    </w:p>
    <w:p w14:paraId="32F80AB7" w14:textId="4581F99E" w:rsidR="00933777" w:rsidRDefault="00933777" w:rsidP="00F13657">
      <w:pPr>
        <w:numPr>
          <w:ilvl w:val="1"/>
          <w:numId w:val="3"/>
        </w:numPr>
        <w:ind w:left="709" w:hanging="709"/>
        <w:contextualSpacing/>
        <w:jc w:val="both"/>
        <w:rPr>
          <w:rFonts w:eastAsiaTheme="majorEastAsia"/>
          <w:szCs w:val="24"/>
        </w:rPr>
      </w:pPr>
      <w:r w:rsidRPr="00842855">
        <w:rPr>
          <w:szCs w:val="24"/>
        </w:rPr>
        <w:t xml:space="preserve">СТОРОНЫ подтверждают, что они заключают </w:t>
      </w:r>
      <w:r w:rsidR="007834AA">
        <w:rPr>
          <w:szCs w:val="24"/>
        </w:rPr>
        <w:t xml:space="preserve">настоящий </w:t>
      </w:r>
      <w:r w:rsidRPr="00842855">
        <w:rPr>
          <w:szCs w:val="24"/>
        </w:rPr>
        <w:t xml:space="preserve">ДОГОВОР добровольно, что они имели равные возможности при согласовании и определении условий </w:t>
      </w:r>
      <w:r w:rsidR="007834AA">
        <w:rPr>
          <w:szCs w:val="24"/>
        </w:rPr>
        <w:t xml:space="preserve">настоящего </w:t>
      </w:r>
      <w:r w:rsidRPr="00842855">
        <w:rPr>
          <w:szCs w:val="24"/>
        </w:rPr>
        <w:t>ДОГОВОРА, а также что ДОГОВОР не содержит каких-либо обременительных для них условий, с которыми СТОРОНЫ не согласны</w:t>
      </w:r>
      <w:r w:rsidRPr="00616CAD">
        <w:rPr>
          <w:rFonts w:eastAsiaTheme="majorEastAsia"/>
          <w:szCs w:val="24"/>
        </w:rPr>
        <w:t>.</w:t>
      </w:r>
    </w:p>
    <w:p w14:paraId="5F3B7DF7" w14:textId="77777777" w:rsidR="00AE6D84" w:rsidRPr="00616CAD" w:rsidRDefault="00AE6D84" w:rsidP="00F13657">
      <w:pPr>
        <w:ind w:left="709" w:hanging="709"/>
        <w:contextualSpacing/>
        <w:jc w:val="both"/>
        <w:rPr>
          <w:rFonts w:eastAsiaTheme="majorEastAsia"/>
          <w:szCs w:val="24"/>
        </w:rPr>
      </w:pPr>
    </w:p>
    <w:p w14:paraId="4F7C1DA0" w14:textId="573D7302" w:rsidR="000878BD" w:rsidRPr="0064657A" w:rsidRDefault="00933777" w:rsidP="00F13657">
      <w:pPr>
        <w:keepNext/>
        <w:keepLines/>
        <w:numPr>
          <w:ilvl w:val="0"/>
          <w:numId w:val="3"/>
        </w:numPr>
        <w:autoSpaceDE w:val="0"/>
        <w:spacing w:line="276" w:lineRule="auto"/>
        <w:ind w:left="709" w:hanging="709"/>
        <w:jc w:val="both"/>
        <w:outlineLvl w:val="1"/>
        <w:rPr>
          <w:rFonts w:eastAsiaTheme="majorEastAsia"/>
          <w:b/>
          <w:bCs/>
          <w:szCs w:val="24"/>
        </w:rPr>
      </w:pPr>
      <w:bookmarkStart w:id="158" w:name="_Toc458419627"/>
      <w:bookmarkStart w:id="159" w:name="_Toc458419928"/>
      <w:bookmarkStart w:id="160" w:name="_Toc458429501"/>
      <w:bookmarkStart w:id="161" w:name="_Toc458437775"/>
      <w:bookmarkStart w:id="162" w:name="_Toc458507997"/>
      <w:bookmarkStart w:id="163" w:name="_Toc459982321"/>
      <w:bookmarkStart w:id="164" w:name="_Toc443473023"/>
      <w:bookmarkStart w:id="165" w:name="_Toc459982322"/>
      <w:bookmarkEnd w:id="158"/>
      <w:bookmarkEnd w:id="159"/>
      <w:bookmarkEnd w:id="160"/>
      <w:bookmarkEnd w:id="161"/>
      <w:bookmarkEnd w:id="162"/>
      <w:bookmarkEnd w:id="163"/>
      <w:r w:rsidRPr="00616CAD">
        <w:rPr>
          <w:rFonts w:eastAsiaTheme="majorEastAsia"/>
          <w:b/>
          <w:bCs/>
          <w:szCs w:val="24"/>
        </w:rPr>
        <w:t>ПОРЯДОК ПРИОРИТЕТНОСТИ В ДОГОВОРЕ</w:t>
      </w:r>
      <w:bookmarkEnd w:id="164"/>
      <w:bookmarkEnd w:id="165"/>
    </w:p>
    <w:p w14:paraId="0C744CA6" w14:textId="4C7F5BD8" w:rsidR="00933777" w:rsidRPr="00616CAD" w:rsidRDefault="00933777" w:rsidP="00F13657">
      <w:pPr>
        <w:numPr>
          <w:ilvl w:val="1"/>
          <w:numId w:val="3"/>
        </w:numPr>
        <w:ind w:left="709" w:hanging="709"/>
        <w:contextualSpacing/>
        <w:jc w:val="both"/>
        <w:rPr>
          <w:rFonts w:eastAsiaTheme="majorEastAsia"/>
          <w:szCs w:val="24"/>
        </w:rPr>
      </w:pPr>
      <w:r w:rsidRPr="00616CAD">
        <w:rPr>
          <w:rFonts w:eastAsiaTheme="majorEastAsia"/>
          <w:szCs w:val="24"/>
        </w:rPr>
        <w:t xml:space="preserve">Разделы </w:t>
      </w:r>
      <w:r w:rsidR="007834AA">
        <w:rPr>
          <w:rFonts w:eastAsiaTheme="majorEastAsia"/>
          <w:szCs w:val="24"/>
        </w:rPr>
        <w:t xml:space="preserve">настоящего </w:t>
      </w:r>
      <w:r w:rsidRPr="00616CAD">
        <w:rPr>
          <w:rFonts w:eastAsiaTheme="majorEastAsia"/>
          <w:szCs w:val="24"/>
        </w:rPr>
        <w:t xml:space="preserve">ДОГОВОРА </w:t>
      </w:r>
      <w:r w:rsidR="00F76A77">
        <w:rPr>
          <w:rFonts w:eastAsiaTheme="majorEastAsia"/>
          <w:szCs w:val="24"/>
        </w:rPr>
        <w:t xml:space="preserve">и </w:t>
      </w:r>
      <w:r w:rsidR="0064657A">
        <w:rPr>
          <w:rFonts w:eastAsiaTheme="majorEastAsia"/>
          <w:szCs w:val="24"/>
        </w:rPr>
        <w:t>П</w:t>
      </w:r>
      <w:r w:rsidR="00F76A77">
        <w:rPr>
          <w:rFonts w:eastAsiaTheme="majorEastAsia"/>
          <w:szCs w:val="24"/>
        </w:rPr>
        <w:t>риложения</w:t>
      </w:r>
      <w:r w:rsidR="007834AA">
        <w:rPr>
          <w:rFonts w:eastAsiaTheme="majorEastAsia"/>
          <w:szCs w:val="24"/>
        </w:rPr>
        <w:t xml:space="preserve"> к нему</w:t>
      </w:r>
      <w:r w:rsidR="00F76A77">
        <w:rPr>
          <w:rFonts w:eastAsiaTheme="majorEastAsia"/>
          <w:szCs w:val="24"/>
        </w:rPr>
        <w:t xml:space="preserve"> </w:t>
      </w:r>
      <w:r w:rsidRPr="00616CAD">
        <w:rPr>
          <w:rFonts w:eastAsiaTheme="majorEastAsia"/>
          <w:szCs w:val="24"/>
        </w:rPr>
        <w:t xml:space="preserve">читаются и толкуются как единый документ. </w:t>
      </w:r>
    </w:p>
    <w:p w14:paraId="64AD2118" w14:textId="4EB601E7" w:rsidR="00933777" w:rsidRPr="00616CAD" w:rsidRDefault="00933777" w:rsidP="00F13657">
      <w:pPr>
        <w:numPr>
          <w:ilvl w:val="1"/>
          <w:numId w:val="3"/>
        </w:numPr>
        <w:ind w:left="709" w:hanging="709"/>
        <w:contextualSpacing/>
        <w:jc w:val="both"/>
        <w:rPr>
          <w:rFonts w:eastAsiaTheme="majorEastAsia"/>
          <w:szCs w:val="24"/>
        </w:rPr>
      </w:pPr>
      <w:r w:rsidRPr="00616CAD">
        <w:rPr>
          <w:rFonts w:eastAsiaTheme="majorEastAsia"/>
          <w:szCs w:val="24"/>
        </w:rPr>
        <w:t>В случае противоречий, которые могут возникнуть между РАЗДЕЛАМИ ДОГОВОРА, РАЗДЕЛЫ превалируют в порядке, в котором они изложены.</w:t>
      </w:r>
    </w:p>
    <w:p w14:paraId="60DB76AD" w14:textId="368F5EB6" w:rsidR="00933777" w:rsidRDefault="00933777" w:rsidP="00A078AE">
      <w:pPr>
        <w:numPr>
          <w:ilvl w:val="1"/>
          <w:numId w:val="3"/>
        </w:numPr>
        <w:spacing w:before="120" w:after="120"/>
        <w:ind w:left="709" w:hanging="709"/>
        <w:contextualSpacing/>
        <w:jc w:val="both"/>
        <w:rPr>
          <w:rFonts w:eastAsiaTheme="majorEastAsia"/>
          <w:szCs w:val="24"/>
        </w:rPr>
      </w:pPr>
      <w:r w:rsidRPr="00616CAD">
        <w:rPr>
          <w:rFonts w:eastAsiaTheme="majorEastAsia"/>
          <w:szCs w:val="24"/>
        </w:rPr>
        <w:t xml:space="preserve">В случае разногласий между содержанием </w:t>
      </w:r>
      <w:r w:rsidR="007834AA">
        <w:rPr>
          <w:rFonts w:eastAsiaTheme="majorEastAsia"/>
          <w:szCs w:val="24"/>
        </w:rPr>
        <w:t xml:space="preserve">настоящего </w:t>
      </w:r>
      <w:r w:rsidRPr="00616CAD">
        <w:rPr>
          <w:rFonts w:eastAsiaTheme="majorEastAsia"/>
          <w:szCs w:val="24"/>
        </w:rPr>
        <w:t>ДОГОВОРА</w:t>
      </w:r>
      <w:r w:rsidR="00092CF8">
        <w:rPr>
          <w:rFonts w:eastAsiaTheme="majorEastAsia"/>
          <w:szCs w:val="24"/>
        </w:rPr>
        <w:t xml:space="preserve">, </w:t>
      </w:r>
      <w:r w:rsidRPr="00616CAD">
        <w:rPr>
          <w:rFonts w:eastAsiaTheme="majorEastAsia"/>
          <w:szCs w:val="24"/>
        </w:rPr>
        <w:t xml:space="preserve">Приложениями и документами, на которые ссылается ДОГОВОР, превалируют условия </w:t>
      </w:r>
      <w:r w:rsidR="007834AA">
        <w:rPr>
          <w:rFonts w:eastAsiaTheme="majorEastAsia"/>
          <w:szCs w:val="24"/>
        </w:rPr>
        <w:t xml:space="preserve">настоящего </w:t>
      </w:r>
      <w:r w:rsidRPr="00616CAD">
        <w:rPr>
          <w:rFonts w:eastAsiaTheme="majorEastAsia"/>
          <w:szCs w:val="24"/>
        </w:rPr>
        <w:t>ДОГОВОРА, если иное прямо не следует из ДОГОВОРА.</w:t>
      </w:r>
    </w:p>
    <w:p w14:paraId="1171D166" w14:textId="77777777" w:rsidR="00AE6D84" w:rsidRPr="00616CAD" w:rsidRDefault="00AE6D84" w:rsidP="00A078AE">
      <w:pPr>
        <w:spacing w:before="120" w:after="120"/>
        <w:ind w:left="709" w:hanging="709"/>
        <w:contextualSpacing/>
        <w:jc w:val="both"/>
        <w:rPr>
          <w:rFonts w:eastAsiaTheme="majorEastAsia"/>
          <w:szCs w:val="24"/>
        </w:rPr>
      </w:pPr>
    </w:p>
    <w:p w14:paraId="5E64A655" w14:textId="17D074E3" w:rsidR="00933777" w:rsidRPr="00616CAD" w:rsidRDefault="00933777" w:rsidP="0064657A">
      <w:pPr>
        <w:keepNext/>
        <w:keepLines/>
        <w:numPr>
          <w:ilvl w:val="0"/>
          <w:numId w:val="3"/>
        </w:numPr>
        <w:autoSpaceDE w:val="0"/>
        <w:spacing w:line="276" w:lineRule="auto"/>
        <w:ind w:left="709" w:hanging="709"/>
        <w:jc w:val="both"/>
        <w:outlineLvl w:val="1"/>
        <w:rPr>
          <w:rFonts w:eastAsiaTheme="majorEastAsia"/>
          <w:b/>
          <w:bCs/>
          <w:szCs w:val="24"/>
        </w:rPr>
      </w:pPr>
      <w:bookmarkStart w:id="166" w:name="_Toc459982323"/>
      <w:bookmarkStart w:id="167" w:name="_Toc443473024"/>
      <w:r w:rsidRPr="00616CAD">
        <w:rPr>
          <w:rFonts w:eastAsiaTheme="majorEastAsia"/>
          <w:b/>
          <w:bCs/>
          <w:szCs w:val="24"/>
        </w:rPr>
        <w:t>ДЕЛИМОСТЬ ПОЛОЖЕНИЙ ДОГОВОРА</w:t>
      </w:r>
      <w:bookmarkEnd w:id="166"/>
      <w:bookmarkEnd w:id="167"/>
    </w:p>
    <w:p w14:paraId="564E02C3" w14:textId="7241ACE6" w:rsidR="00933777" w:rsidRDefault="00933777" w:rsidP="0064657A">
      <w:pPr>
        <w:numPr>
          <w:ilvl w:val="1"/>
          <w:numId w:val="3"/>
        </w:numPr>
        <w:ind w:left="709" w:hanging="709"/>
        <w:contextualSpacing/>
        <w:jc w:val="both"/>
        <w:rPr>
          <w:rFonts w:eastAsiaTheme="majorEastAsia"/>
          <w:szCs w:val="24"/>
        </w:rPr>
      </w:pPr>
      <w:r w:rsidRPr="00616CAD">
        <w:rPr>
          <w:rFonts w:eastAsiaTheme="majorEastAsia"/>
          <w:szCs w:val="24"/>
        </w:rPr>
        <w:t xml:space="preserve">Если какое-либо положение или раздел </w:t>
      </w:r>
      <w:r w:rsidR="00F13657">
        <w:rPr>
          <w:rFonts w:eastAsiaTheme="majorEastAsia"/>
          <w:szCs w:val="24"/>
        </w:rPr>
        <w:t xml:space="preserve">настоящего </w:t>
      </w:r>
      <w:r w:rsidRPr="00616CAD">
        <w:rPr>
          <w:rFonts w:eastAsiaTheme="majorEastAsia"/>
          <w:szCs w:val="24"/>
        </w:rPr>
        <w:t xml:space="preserve">ДОГОВОРА, в силу ПРИМЕНИМОГО ПРАВА или по решению суда надлежащей юрисдикции будут признаны недействительными или не имеющими </w:t>
      </w:r>
      <w:r w:rsidR="00D72E6C">
        <w:rPr>
          <w:rFonts w:eastAsiaTheme="majorEastAsia"/>
          <w:szCs w:val="24"/>
        </w:rPr>
        <w:t>юридической</w:t>
      </w:r>
      <w:r w:rsidR="00D72E6C" w:rsidRPr="00616CAD">
        <w:rPr>
          <w:rFonts w:eastAsiaTheme="majorEastAsia"/>
          <w:szCs w:val="24"/>
        </w:rPr>
        <w:t xml:space="preserve"> </w:t>
      </w:r>
      <w:r w:rsidRPr="00616CAD">
        <w:rPr>
          <w:rFonts w:eastAsiaTheme="majorEastAsia"/>
          <w:szCs w:val="24"/>
        </w:rPr>
        <w:t xml:space="preserve">силы, такое положение или раздел считаются </w:t>
      </w:r>
      <w:r w:rsidR="00113A87" w:rsidRPr="00616CAD">
        <w:rPr>
          <w:rFonts w:eastAsiaTheme="majorEastAsia"/>
          <w:szCs w:val="24"/>
        </w:rPr>
        <w:t>исключ</w:t>
      </w:r>
      <w:r w:rsidR="00113A87">
        <w:rPr>
          <w:rFonts w:eastAsiaTheme="majorEastAsia"/>
          <w:szCs w:val="24"/>
        </w:rPr>
        <w:t>е</w:t>
      </w:r>
      <w:r w:rsidR="00113A87" w:rsidRPr="00616CAD">
        <w:rPr>
          <w:rFonts w:eastAsiaTheme="majorEastAsia"/>
          <w:szCs w:val="24"/>
        </w:rPr>
        <w:t>нными</w:t>
      </w:r>
      <w:r w:rsidRPr="00616CAD">
        <w:rPr>
          <w:rFonts w:eastAsiaTheme="majorEastAsia"/>
          <w:szCs w:val="24"/>
        </w:rPr>
        <w:t xml:space="preserve"> из него, а оставшиеся положения и части сохраняют </w:t>
      </w:r>
      <w:r w:rsidR="00D72E6C">
        <w:rPr>
          <w:rFonts w:eastAsiaTheme="majorEastAsia"/>
          <w:szCs w:val="24"/>
        </w:rPr>
        <w:t xml:space="preserve">свою </w:t>
      </w:r>
      <w:r w:rsidRPr="00616CAD">
        <w:rPr>
          <w:rFonts w:eastAsiaTheme="majorEastAsia"/>
          <w:szCs w:val="24"/>
        </w:rPr>
        <w:t>юридическую силу.</w:t>
      </w:r>
    </w:p>
    <w:p w14:paraId="30AB72C8" w14:textId="3320D63F" w:rsidR="00AE6D84" w:rsidRDefault="00AE6D84" w:rsidP="0064657A">
      <w:pPr>
        <w:ind w:left="709" w:hanging="709"/>
        <w:contextualSpacing/>
        <w:jc w:val="both"/>
        <w:rPr>
          <w:rFonts w:eastAsiaTheme="majorEastAsia"/>
          <w:szCs w:val="24"/>
        </w:rPr>
      </w:pPr>
    </w:p>
    <w:p w14:paraId="0CAEA0D6" w14:textId="77777777" w:rsidR="00933777" w:rsidRPr="00616CAD" w:rsidRDefault="00933777" w:rsidP="00A078AE">
      <w:pPr>
        <w:spacing w:before="120" w:after="120"/>
        <w:ind w:left="709" w:hanging="709"/>
        <w:jc w:val="both"/>
        <w:rPr>
          <w:rFonts w:eastAsia="Times New Roman"/>
          <w:b/>
          <w:szCs w:val="24"/>
        </w:rPr>
      </w:pPr>
      <w:r w:rsidRPr="00616CAD">
        <w:rPr>
          <w:rFonts w:eastAsia="Times New Roman"/>
          <w:b/>
          <w:szCs w:val="24"/>
        </w:rPr>
        <w:t>Конец РАЗДЕЛА 1.</w:t>
      </w:r>
    </w:p>
    <w:p w14:paraId="225CDC28" w14:textId="77777777" w:rsidR="00933777" w:rsidRPr="00616CAD" w:rsidRDefault="00933777" w:rsidP="00A078AE">
      <w:pPr>
        <w:spacing w:before="120" w:after="120"/>
        <w:ind w:left="709" w:hanging="709"/>
        <w:jc w:val="both"/>
        <w:rPr>
          <w:rFonts w:eastAsia="Times New Roman"/>
          <w:b/>
          <w:szCs w:val="24"/>
        </w:rPr>
      </w:pPr>
      <w:r w:rsidRPr="00616CAD">
        <w:rPr>
          <w:rFonts w:eastAsia="Times New Roman"/>
          <w:b/>
          <w:szCs w:val="24"/>
        </w:rPr>
        <w:t>РАЗДЕЛ 2 начинается со следующей страницы.</w:t>
      </w:r>
    </w:p>
    <w:p w14:paraId="5F76ADA8" w14:textId="77777777" w:rsidR="00933777" w:rsidRPr="00616CAD" w:rsidRDefault="00933777" w:rsidP="00933777">
      <w:pPr>
        <w:rPr>
          <w:rFonts w:eastAsia="Times New Roman"/>
          <w:b/>
          <w:kern w:val="28"/>
          <w:szCs w:val="24"/>
        </w:rPr>
      </w:pPr>
      <w:r w:rsidRPr="00616CAD">
        <w:rPr>
          <w:rFonts w:eastAsia="Times New Roman"/>
          <w:szCs w:val="24"/>
        </w:rPr>
        <w:br w:type="page"/>
      </w:r>
      <w:bookmarkStart w:id="168" w:name="_Toc442874157"/>
      <w:bookmarkStart w:id="169" w:name="_Toc442708650"/>
    </w:p>
    <w:p w14:paraId="66F0ED65" w14:textId="77777777" w:rsidR="00933777" w:rsidRPr="00616CAD" w:rsidRDefault="00933777" w:rsidP="00A078AE">
      <w:pPr>
        <w:widowControl w:val="0"/>
        <w:overflowPunct w:val="0"/>
        <w:autoSpaceDE w:val="0"/>
        <w:autoSpaceDN w:val="0"/>
        <w:adjustRightInd w:val="0"/>
        <w:spacing w:before="240" w:after="240"/>
        <w:ind w:left="709" w:hanging="709"/>
        <w:jc w:val="both"/>
        <w:outlineLvl w:val="0"/>
        <w:rPr>
          <w:rFonts w:eastAsia="Times New Roman"/>
          <w:b/>
          <w:kern w:val="28"/>
          <w:szCs w:val="24"/>
        </w:rPr>
      </w:pPr>
      <w:bookmarkStart w:id="170" w:name="_Toc459982324"/>
      <w:bookmarkStart w:id="171" w:name="_Toc62138681"/>
      <w:r w:rsidRPr="00616CAD">
        <w:rPr>
          <w:rFonts w:eastAsia="Times New Roman"/>
          <w:b/>
          <w:kern w:val="28"/>
          <w:szCs w:val="24"/>
        </w:rPr>
        <w:lastRenderedPageBreak/>
        <w:t>РАЗДЕЛ 2 – ОБЩИЕ УСЛОВИЯ ДОГОВОРА</w:t>
      </w:r>
      <w:bookmarkEnd w:id="168"/>
      <w:bookmarkEnd w:id="170"/>
      <w:bookmarkEnd w:id="171"/>
    </w:p>
    <w:p w14:paraId="43D0184E" w14:textId="5E1E14C5" w:rsidR="00933777" w:rsidRPr="00616CAD" w:rsidRDefault="00933777" w:rsidP="0064657A">
      <w:pPr>
        <w:numPr>
          <w:ilvl w:val="0"/>
          <w:numId w:val="6"/>
        </w:numPr>
        <w:overflowPunct w:val="0"/>
        <w:autoSpaceDE w:val="0"/>
        <w:autoSpaceDN w:val="0"/>
        <w:adjustRightInd w:val="0"/>
        <w:ind w:left="709" w:hanging="709"/>
        <w:jc w:val="both"/>
        <w:outlineLvl w:val="1"/>
        <w:rPr>
          <w:rFonts w:eastAsia="Times New Roman"/>
          <w:b/>
          <w:szCs w:val="24"/>
          <w:lang w:val="en-GB"/>
        </w:rPr>
      </w:pPr>
      <w:bookmarkStart w:id="172" w:name="_Toc442777920"/>
      <w:bookmarkStart w:id="173" w:name="_Toc442778053"/>
      <w:bookmarkStart w:id="174" w:name="_Toc442778241"/>
      <w:bookmarkStart w:id="175" w:name="_Toc442778379"/>
      <w:bookmarkStart w:id="176" w:name="_Toc442778526"/>
      <w:bookmarkStart w:id="177" w:name="_Toc442778686"/>
      <w:bookmarkStart w:id="178" w:name="_Toc442778840"/>
      <w:bookmarkStart w:id="179" w:name="_Toc442861306"/>
      <w:bookmarkStart w:id="180" w:name="_Toc442873084"/>
      <w:bookmarkStart w:id="181" w:name="_Toc442873218"/>
      <w:bookmarkStart w:id="182" w:name="_Toc442873352"/>
      <w:bookmarkStart w:id="183" w:name="_Toc442873484"/>
      <w:bookmarkStart w:id="184" w:name="_Toc442873618"/>
      <w:bookmarkStart w:id="185" w:name="_Toc442873754"/>
      <w:bookmarkStart w:id="186" w:name="_Toc442873890"/>
      <w:bookmarkStart w:id="187" w:name="_Toc442874022"/>
      <w:bookmarkStart w:id="188" w:name="_Toc442874158"/>
      <w:bookmarkStart w:id="189" w:name="_Toc443491280"/>
      <w:bookmarkStart w:id="190" w:name="_Toc442708651"/>
      <w:bookmarkStart w:id="191" w:name="_Toc442874159"/>
      <w:bookmarkStart w:id="192" w:name="_Toc459982325"/>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616CAD">
        <w:rPr>
          <w:rFonts w:eastAsia="Times New Roman"/>
          <w:b/>
          <w:szCs w:val="24"/>
          <w:lang w:val="en-GB"/>
        </w:rPr>
        <w:t>РАСПОРЯЖЕНИЯ ЗАКАЗЧИКА</w:t>
      </w:r>
      <w:bookmarkEnd w:id="190"/>
      <w:bookmarkEnd w:id="191"/>
      <w:bookmarkEnd w:id="192"/>
    </w:p>
    <w:p w14:paraId="434FEC63" w14:textId="5EAE9644" w:rsidR="00061774" w:rsidRPr="00575D2D" w:rsidRDefault="00832F5E" w:rsidP="0064657A">
      <w:pPr>
        <w:numPr>
          <w:ilvl w:val="1"/>
          <w:numId w:val="6"/>
        </w:numPr>
        <w:ind w:left="709" w:hanging="709"/>
        <w:contextualSpacing/>
        <w:jc w:val="both"/>
        <w:rPr>
          <w:rFonts w:eastAsiaTheme="majorEastAsia"/>
          <w:szCs w:val="24"/>
        </w:rPr>
      </w:pPr>
      <w:r>
        <w:rPr>
          <w:szCs w:val="24"/>
        </w:rPr>
        <w:t xml:space="preserve">ЗАКАЗЧИК вправе давать </w:t>
      </w:r>
      <w:r w:rsidR="0064657A">
        <w:rPr>
          <w:szCs w:val="24"/>
        </w:rPr>
        <w:t xml:space="preserve">устные и </w:t>
      </w:r>
      <w:r w:rsidR="00F76A77">
        <w:rPr>
          <w:szCs w:val="24"/>
        </w:rPr>
        <w:t xml:space="preserve">письменные </w:t>
      </w:r>
      <w:r>
        <w:rPr>
          <w:szCs w:val="24"/>
        </w:rPr>
        <w:t>инструкции</w:t>
      </w:r>
      <w:r w:rsidRPr="00616CAD">
        <w:rPr>
          <w:szCs w:val="24"/>
        </w:rPr>
        <w:t xml:space="preserve"> </w:t>
      </w:r>
      <w:r>
        <w:rPr>
          <w:szCs w:val="24"/>
        </w:rPr>
        <w:t>(</w:t>
      </w:r>
      <w:r w:rsidR="00933777" w:rsidRPr="00616CAD">
        <w:rPr>
          <w:szCs w:val="24"/>
        </w:rPr>
        <w:t>распоряжения, уведомления, соглашения, разрешения, утверждения</w:t>
      </w:r>
      <w:r w:rsidR="007834AA">
        <w:rPr>
          <w:szCs w:val="24"/>
        </w:rPr>
        <w:t xml:space="preserve">, </w:t>
      </w:r>
      <w:r w:rsidR="00933777" w:rsidRPr="00616CAD">
        <w:rPr>
          <w:szCs w:val="24"/>
        </w:rPr>
        <w:t>подтверждения</w:t>
      </w:r>
      <w:r w:rsidR="007834AA">
        <w:rPr>
          <w:szCs w:val="24"/>
        </w:rPr>
        <w:t xml:space="preserve"> и т.п.</w:t>
      </w:r>
      <w:r>
        <w:rPr>
          <w:szCs w:val="24"/>
        </w:rPr>
        <w:t>). Все инструкции</w:t>
      </w:r>
      <w:r w:rsidR="00933777" w:rsidRPr="00616CAD">
        <w:rPr>
          <w:szCs w:val="24"/>
        </w:rPr>
        <w:t xml:space="preserve"> должны быть оформлены в письменном виде. Вс</w:t>
      </w:r>
      <w:r>
        <w:rPr>
          <w:szCs w:val="24"/>
        </w:rPr>
        <w:t>е инструкции</w:t>
      </w:r>
      <w:r w:rsidR="00933777" w:rsidRPr="00616CAD">
        <w:rPr>
          <w:szCs w:val="24"/>
        </w:rPr>
        <w:t xml:space="preserve"> </w:t>
      </w:r>
      <w:r w:rsidR="00933777" w:rsidRPr="00575D2D">
        <w:rPr>
          <w:rFonts w:eastAsiaTheme="majorEastAsia"/>
          <w:szCs w:val="24"/>
        </w:rPr>
        <w:t>вместе с перепиской и прочими документами должн</w:t>
      </w:r>
      <w:r w:rsidRPr="00575D2D">
        <w:rPr>
          <w:rFonts w:eastAsiaTheme="majorEastAsia"/>
          <w:szCs w:val="24"/>
        </w:rPr>
        <w:t>ы</w:t>
      </w:r>
      <w:r w:rsidR="00933777" w:rsidRPr="00575D2D">
        <w:rPr>
          <w:rFonts w:eastAsiaTheme="majorEastAsia"/>
          <w:szCs w:val="24"/>
        </w:rPr>
        <w:t xml:space="preserve"> быть выполнен</w:t>
      </w:r>
      <w:r w:rsidRPr="00575D2D">
        <w:rPr>
          <w:rFonts w:eastAsiaTheme="majorEastAsia"/>
          <w:szCs w:val="24"/>
        </w:rPr>
        <w:t>ы</w:t>
      </w:r>
      <w:r w:rsidR="00933777" w:rsidRPr="00575D2D">
        <w:rPr>
          <w:rFonts w:eastAsiaTheme="majorEastAsia"/>
          <w:szCs w:val="24"/>
        </w:rPr>
        <w:t xml:space="preserve"> на русском языке.</w:t>
      </w:r>
      <w:r w:rsidR="007834AA">
        <w:rPr>
          <w:rFonts w:eastAsiaTheme="majorEastAsia"/>
          <w:szCs w:val="24"/>
        </w:rPr>
        <w:t xml:space="preserve"> ЗАКАЗЧИК также может потребовать от ИСПОЛНЕНИЯ предоставить определенную документацию на английском языке за его счёт.</w:t>
      </w:r>
    </w:p>
    <w:p w14:paraId="657492F1" w14:textId="031F3672" w:rsidR="00061774" w:rsidRDefault="00061774" w:rsidP="0064657A">
      <w:pPr>
        <w:numPr>
          <w:ilvl w:val="1"/>
          <w:numId w:val="6"/>
        </w:numPr>
        <w:ind w:left="709" w:hanging="709"/>
        <w:contextualSpacing/>
        <w:jc w:val="both"/>
        <w:rPr>
          <w:rFonts w:eastAsiaTheme="majorEastAsia"/>
          <w:szCs w:val="24"/>
        </w:rPr>
      </w:pPr>
      <w:r w:rsidRPr="00575D2D">
        <w:rPr>
          <w:rFonts w:eastAsiaTheme="majorEastAsia"/>
          <w:szCs w:val="24"/>
        </w:rPr>
        <w:t xml:space="preserve">Тем не менее, если по какой-либо причине считается необходимым для ЗАКАЗЧИКА дать ИСПОЛНИТЕЛЮ в первую очередь распоряжения </w:t>
      </w:r>
      <w:bookmarkStart w:id="193" w:name="ТекстовоеПоле912"/>
      <w:r w:rsidRPr="00575D2D">
        <w:rPr>
          <w:rFonts w:eastAsiaTheme="majorEastAsia"/>
          <w:szCs w:val="24"/>
        </w:rPr>
        <w:t>телефонограммой/в устной форме/по электронной почте</w:t>
      </w:r>
      <w:bookmarkEnd w:id="193"/>
      <w:r w:rsidRPr="00575D2D">
        <w:rPr>
          <w:rFonts w:eastAsiaTheme="majorEastAsia"/>
          <w:szCs w:val="24"/>
        </w:rPr>
        <w:t xml:space="preserve">, ИСПОЛНИТЕЛЬ должен выполнять такие распоряжения. Любое такое распоряжение должно быть подтверждено письменно в течение </w:t>
      </w:r>
      <w:bookmarkStart w:id="194" w:name="ТекстовоеПоле440"/>
      <w:r w:rsidRPr="00575D2D">
        <w:rPr>
          <w:rFonts w:eastAsiaTheme="majorEastAsia"/>
          <w:szCs w:val="24"/>
        </w:rPr>
        <w:t xml:space="preserve">24 (двадцати </w:t>
      </w:r>
      <w:r w:rsidR="001D2ED4" w:rsidRPr="00575D2D">
        <w:rPr>
          <w:rFonts w:eastAsiaTheme="majorEastAsia"/>
          <w:szCs w:val="24"/>
        </w:rPr>
        <w:t>четырёх</w:t>
      </w:r>
      <w:r w:rsidRPr="00575D2D">
        <w:rPr>
          <w:rFonts w:eastAsiaTheme="majorEastAsia"/>
          <w:szCs w:val="24"/>
        </w:rPr>
        <w:t>) часов</w:t>
      </w:r>
      <w:bookmarkEnd w:id="194"/>
      <w:r w:rsidRPr="00575D2D">
        <w:rPr>
          <w:rFonts w:eastAsiaTheme="majorEastAsia"/>
          <w:szCs w:val="24"/>
        </w:rPr>
        <w:t xml:space="preserve"> в сложившихся обстоятельствах. Любые такие распоряжения не должны и не могут изменять условия </w:t>
      </w:r>
      <w:r w:rsidR="007834AA">
        <w:rPr>
          <w:rFonts w:eastAsiaTheme="majorEastAsia"/>
          <w:szCs w:val="24"/>
        </w:rPr>
        <w:t xml:space="preserve">настоящего </w:t>
      </w:r>
      <w:r w:rsidRPr="00575D2D">
        <w:rPr>
          <w:rFonts w:eastAsiaTheme="majorEastAsia"/>
          <w:szCs w:val="24"/>
        </w:rPr>
        <w:t>ДОГОВОРА.</w:t>
      </w:r>
    </w:p>
    <w:p w14:paraId="3BEB2DD5" w14:textId="77777777" w:rsidR="00CF191C" w:rsidRPr="00575D2D" w:rsidRDefault="00CF191C" w:rsidP="00A078AE">
      <w:pPr>
        <w:spacing w:before="240" w:after="240"/>
        <w:ind w:left="709" w:hanging="709"/>
        <w:contextualSpacing/>
        <w:jc w:val="both"/>
        <w:rPr>
          <w:rFonts w:eastAsiaTheme="majorEastAsia"/>
          <w:szCs w:val="24"/>
        </w:rPr>
      </w:pPr>
    </w:p>
    <w:p w14:paraId="532F7EC2" w14:textId="1B539958" w:rsidR="00933777" w:rsidRPr="00616CAD" w:rsidRDefault="00933777" w:rsidP="0064657A">
      <w:pPr>
        <w:numPr>
          <w:ilvl w:val="0"/>
          <w:numId w:val="6"/>
        </w:numPr>
        <w:overflowPunct w:val="0"/>
        <w:autoSpaceDE w:val="0"/>
        <w:autoSpaceDN w:val="0"/>
        <w:adjustRightInd w:val="0"/>
        <w:ind w:left="709" w:hanging="709"/>
        <w:jc w:val="both"/>
        <w:outlineLvl w:val="1"/>
        <w:rPr>
          <w:rFonts w:eastAsia="Times New Roman"/>
          <w:b/>
          <w:szCs w:val="24"/>
          <w:lang w:val="en-GB"/>
        </w:rPr>
      </w:pPr>
      <w:bookmarkStart w:id="195" w:name="_Toc442708652"/>
      <w:bookmarkStart w:id="196" w:name="_Toc459982326"/>
      <w:bookmarkStart w:id="197" w:name="_Toc442874160"/>
      <w:r w:rsidRPr="00616CAD">
        <w:rPr>
          <w:rFonts w:eastAsia="Times New Roman"/>
          <w:b/>
          <w:szCs w:val="24"/>
          <w:lang w:val="en-GB"/>
        </w:rPr>
        <w:t xml:space="preserve">ПРЕДСТАВИТЕЛИ ЗАКАЗЧИКА И </w:t>
      </w:r>
      <w:bookmarkEnd w:id="195"/>
      <w:r w:rsidRPr="00616CAD">
        <w:rPr>
          <w:rFonts w:eastAsia="Times New Roman"/>
          <w:b/>
          <w:szCs w:val="24"/>
          <w:lang w:val="en-GB"/>
        </w:rPr>
        <w:t>ИСПОЛНИТЕЛЯ</w:t>
      </w:r>
      <w:bookmarkEnd w:id="196"/>
      <w:bookmarkEnd w:id="197"/>
    </w:p>
    <w:p w14:paraId="16076F74" w14:textId="49EBE17D" w:rsidR="00933777" w:rsidRPr="00616CAD" w:rsidRDefault="00933777" w:rsidP="0064657A">
      <w:pPr>
        <w:numPr>
          <w:ilvl w:val="1"/>
          <w:numId w:val="6"/>
        </w:numPr>
        <w:ind w:left="709" w:hanging="709"/>
        <w:contextualSpacing/>
        <w:jc w:val="both"/>
        <w:rPr>
          <w:rFonts w:eastAsiaTheme="majorEastAsia"/>
          <w:szCs w:val="24"/>
        </w:rPr>
      </w:pPr>
      <w:r w:rsidRPr="00616CAD">
        <w:rPr>
          <w:rFonts w:eastAsiaTheme="majorEastAsia"/>
          <w:szCs w:val="24"/>
        </w:rPr>
        <w:t>ПРЕДСТАВИТЕЛЬ ЗАКАЗЧИКА имеет доступ в любое время к МЕСТУ ОКАЗАНИЯ УСЛУГ</w:t>
      </w:r>
      <w:r w:rsidR="007834AA">
        <w:rPr>
          <w:rFonts w:eastAsiaTheme="majorEastAsia"/>
          <w:szCs w:val="24"/>
        </w:rPr>
        <w:t xml:space="preserve"> ИСПОЛНИТЕЛЯ</w:t>
      </w:r>
      <w:r w:rsidR="00E02B3A">
        <w:rPr>
          <w:rFonts w:eastAsiaTheme="majorEastAsia"/>
          <w:szCs w:val="24"/>
        </w:rPr>
        <w:t>.</w:t>
      </w:r>
    </w:p>
    <w:p w14:paraId="364B683E" w14:textId="0C71CDE9" w:rsidR="00933777" w:rsidRPr="00616CAD" w:rsidRDefault="00933777" w:rsidP="0064657A">
      <w:pPr>
        <w:numPr>
          <w:ilvl w:val="1"/>
          <w:numId w:val="6"/>
        </w:numPr>
        <w:ind w:left="709" w:hanging="709"/>
        <w:contextualSpacing/>
        <w:jc w:val="both"/>
        <w:rPr>
          <w:rFonts w:eastAsiaTheme="majorEastAsia"/>
          <w:szCs w:val="24"/>
        </w:rPr>
      </w:pPr>
      <w:r w:rsidRPr="00616CAD">
        <w:rPr>
          <w:rFonts w:eastAsiaTheme="majorEastAsia"/>
          <w:szCs w:val="24"/>
        </w:rPr>
        <w:t>ЗАКАЗЧИК вправе заменить ПРЕДСТАВИТЕЛЯ ЗАКАЗЧИКА в любое время</w:t>
      </w:r>
      <w:r w:rsidR="00294606" w:rsidRPr="00575D2D">
        <w:rPr>
          <w:rFonts w:eastAsiaTheme="majorEastAsia"/>
          <w:szCs w:val="24"/>
        </w:rPr>
        <w:t xml:space="preserve"> и уведомить ИСПОЛНИТЕЛЯ о такой замене</w:t>
      </w:r>
      <w:r w:rsidR="00294606">
        <w:rPr>
          <w:rFonts w:eastAsiaTheme="majorEastAsia"/>
          <w:szCs w:val="24"/>
        </w:rPr>
        <w:t>.</w:t>
      </w:r>
    </w:p>
    <w:p w14:paraId="05EAE7B9" w14:textId="54F9F6CB" w:rsidR="00933777" w:rsidRPr="00616CAD" w:rsidRDefault="00933777" w:rsidP="0064657A">
      <w:pPr>
        <w:numPr>
          <w:ilvl w:val="1"/>
          <w:numId w:val="6"/>
        </w:numPr>
        <w:ind w:left="709" w:hanging="709"/>
        <w:contextualSpacing/>
        <w:jc w:val="both"/>
        <w:rPr>
          <w:rFonts w:eastAsiaTheme="majorEastAsia"/>
          <w:szCs w:val="24"/>
        </w:rPr>
      </w:pPr>
      <w:r w:rsidRPr="00616CAD">
        <w:rPr>
          <w:szCs w:val="24"/>
        </w:rPr>
        <w:t xml:space="preserve">Полномочия </w:t>
      </w:r>
      <w:r w:rsidR="000B27BF" w:rsidRPr="00616CAD">
        <w:rPr>
          <w:szCs w:val="24"/>
        </w:rPr>
        <w:t xml:space="preserve">ПРЕДСТАВИТЕЛЕЙ </w:t>
      </w:r>
      <w:r w:rsidRPr="00616CAD">
        <w:rPr>
          <w:szCs w:val="24"/>
        </w:rPr>
        <w:t xml:space="preserve">ЗАКАЗЧИКА, </w:t>
      </w:r>
      <w:r w:rsidR="001D2ED4" w:rsidRPr="00616CAD">
        <w:rPr>
          <w:szCs w:val="24"/>
        </w:rPr>
        <w:t>подтверждённые</w:t>
      </w:r>
      <w:r w:rsidRPr="00616CAD">
        <w:rPr>
          <w:szCs w:val="24"/>
        </w:rPr>
        <w:t xml:space="preserve"> документами, совершенными в </w:t>
      </w:r>
      <w:r w:rsidR="00F24D33">
        <w:rPr>
          <w:szCs w:val="24"/>
        </w:rPr>
        <w:t xml:space="preserve">простой </w:t>
      </w:r>
      <w:r w:rsidRPr="00616CAD">
        <w:rPr>
          <w:szCs w:val="24"/>
        </w:rPr>
        <w:t xml:space="preserve">письменной форме, будут считаться </w:t>
      </w:r>
      <w:r w:rsidR="001D2ED4" w:rsidRPr="00616CAD">
        <w:rPr>
          <w:szCs w:val="24"/>
        </w:rPr>
        <w:t>подтверждёнными</w:t>
      </w:r>
      <w:r w:rsidRPr="00616CAD">
        <w:rPr>
          <w:szCs w:val="24"/>
        </w:rPr>
        <w:t xml:space="preserve"> надлежащим образом. ИСПОЛНИТЕЛЬ обязан исполнить обязательство по </w:t>
      </w:r>
      <w:r w:rsidR="00B0552A">
        <w:rPr>
          <w:szCs w:val="24"/>
        </w:rPr>
        <w:t xml:space="preserve">настоящему </w:t>
      </w:r>
      <w:r w:rsidRPr="00616CAD">
        <w:rPr>
          <w:szCs w:val="24"/>
        </w:rPr>
        <w:t>ДОГОВОРУ такому представителю.</w:t>
      </w:r>
    </w:p>
    <w:p w14:paraId="1FC8457A" w14:textId="102896A5" w:rsidR="00933777" w:rsidRPr="00616CAD" w:rsidRDefault="00933777" w:rsidP="0064657A">
      <w:pPr>
        <w:numPr>
          <w:ilvl w:val="1"/>
          <w:numId w:val="6"/>
        </w:numPr>
        <w:ind w:left="709" w:hanging="709"/>
        <w:contextualSpacing/>
        <w:jc w:val="both"/>
        <w:rPr>
          <w:rFonts w:eastAsiaTheme="majorEastAsia"/>
          <w:szCs w:val="24"/>
        </w:rPr>
      </w:pPr>
      <w:r w:rsidRPr="00616CAD">
        <w:rPr>
          <w:szCs w:val="24"/>
        </w:rPr>
        <w:t xml:space="preserve">ЗАКАЗЧИК имеет право в любое время в лице ПРЕДСТАВИТЕЛЕЙ ЗАКАЗЧИКА проверять и контролировать ход и качество оказания УСЛУГ, оказываемых </w:t>
      </w:r>
      <w:r w:rsidR="00D72E6C" w:rsidRPr="00616CAD">
        <w:rPr>
          <w:szCs w:val="24"/>
        </w:rPr>
        <w:t>ИСПОЛНИТЕЛ</w:t>
      </w:r>
      <w:r w:rsidR="00D72E6C">
        <w:rPr>
          <w:szCs w:val="24"/>
        </w:rPr>
        <w:t>ЕМ</w:t>
      </w:r>
      <w:r w:rsidRPr="00616CAD">
        <w:rPr>
          <w:szCs w:val="24"/>
        </w:rPr>
        <w:t xml:space="preserve">, а также соблюдение требований правил и норм промышленной и пожарной безопасности на МЕСТЕ ОКАЗАНИЯ УСЛУГ, не вмешиваясь в их хозяйственную деятельность, за исключением случаев, когда действия </w:t>
      </w:r>
      <w:r w:rsidR="00D72E6C" w:rsidRPr="00616CAD">
        <w:rPr>
          <w:szCs w:val="24"/>
        </w:rPr>
        <w:t>ИСПОЛНИТЕЛ</w:t>
      </w:r>
      <w:r w:rsidR="00D72E6C">
        <w:rPr>
          <w:szCs w:val="24"/>
        </w:rPr>
        <w:t>Я</w:t>
      </w:r>
      <w:r w:rsidR="00D72E6C" w:rsidRPr="00616CAD">
        <w:rPr>
          <w:szCs w:val="24"/>
        </w:rPr>
        <w:t xml:space="preserve"> </w:t>
      </w:r>
      <w:r w:rsidRPr="00616CAD">
        <w:rPr>
          <w:szCs w:val="24"/>
        </w:rPr>
        <w:t>могут повлечь за собой возникновение аварийной ситуации, или создают угрозу</w:t>
      </w:r>
      <w:r w:rsidRPr="00616CAD">
        <w:rPr>
          <w:rFonts w:eastAsiaTheme="majorEastAsia"/>
          <w:szCs w:val="24"/>
        </w:rPr>
        <w:t xml:space="preserve"> жизни, здоровью производственного персонала и создают угрозу загрязнения окружающей среды. Проверять соблюдение требований правил и норм промышленной и пожарной безопасности при оказании УСЛУГ на объектах ЗАКАЗЧИКА. При выявлении нарушений правил и норм промышленной и пожарной безопасности - приостанавливать оказание УСЛУГ до устранения нарушений</w:t>
      </w:r>
      <w:r w:rsidR="00984A21">
        <w:rPr>
          <w:rFonts w:eastAsiaTheme="majorEastAsia"/>
          <w:szCs w:val="24"/>
        </w:rPr>
        <w:t>, согласно Приложения №18 к настоящему Договору.</w:t>
      </w:r>
    </w:p>
    <w:p w14:paraId="611E25AC" w14:textId="7E29825B" w:rsidR="00933777" w:rsidRPr="00616CAD" w:rsidRDefault="00933777" w:rsidP="0064657A">
      <w:pPr>
        <w:keepNext/>
        <w:numPr>
          <w:ilvl w:val="1"/>
          <w:numId w:val="6"/>
        </w:numPr>
        <w:ind w:left="709" w:hanging="709"/>
        <w:contextualSpacing/>
        <w:jc w:val="both"/>
        <w:rPr>
          <w:rFonts w:eastAsiaTheme="majorEastAsia"/>
          <w:szCs w:val="24"/>
        </w:rPr>
      </w:pPr>
      <w:r w:rsidRPr="00616CAD">
        <w:rPr>
          <w:rFonts w:eastAsiaTheme="majorEastAsia"/>
          <w:szCs w:val="24"/>
        </w:rPr>
        <w:t>ИСПОЛНИТЕЛЬ обязан письменно уведомить ЗАКАЗЧИКА о назначении представителя ИСПОЛНИТЕЛЯ и объ</w:t>
      </w:r>
      <w:r w:rsidR="00CF191C">
        <w:rPr>
          <w:rFonts w:eastAsiaTheme="majorEastAsia"/>
          <w:szCs w:val="24"/>
        </w:rPr>
        <w:t>ё</w:t>
      </w:r>
      <w:r w:rsidRPr="00616CAD">
        <w:rPr>
          <w:rFonts w:eastAsiaTheme="majorEastAsia"/>
          <w:szCs w:val="24"/>
        </w:rPr>
        <w:t xml:space="preserve">ме предоставленных ему полномочий в течение 5 (пяти) рабочих дней </w:t>
      </w:r>
      <w:r w:rsidR="00BD2051">
        <w:rPr>
          <w:rFonts w:eastAsiaTheme="majorEastAsia"/>
          <w:szCs w:val="24"/>
        </w:rPr>
        <w:t xml:space="preserve">с </w:t>
      </w:r>
      <w:r w:rsidR="00BD2051" w:rsidRPr="00BD2051">
        <w:rPr>
          <w:rFonts w:eastAsiaTheme="majorEastAsia"/>
          <w:szCs w:val="24"/>
        </w:rPr>
        <w:t>ДАТ</w:t>
      </w:r>
      <w:r w:rsidR="00BD2051">
        <w:rPr>
          <w:rFonts w:eastAsiaTheme="majorEastAsia"/>
          <w:szCs w:val="24"/>
        </w:rPr>
        <w:t>Ы</w:t>
      </w:r>
      <w:r w:rsidR="00BD2051" w:rsidRPr="00BD2051">
        <w:rPr>
          <w:rFonts w:eastAsiaTheme="majorEastAsia"/>
          <w:szCs w:val="24"/>
        </w:rPr>
        <w:t xml:space="preserve"> ВСТУПЛЕНИЯ ДОГОВОРА В СИЛУ</w:t>
      </w:r>
      <w:r w:rsidRPr="00616CAD">
        <w:rPr>
          <w:rFonts w:eastAsiaTheme="majorEastAsia"/>
          <w:szCs w:val="24"/>
        </w:rPr>
        <w:t>.</w:t>
      </w:r>
    </w:p>
    <w:p w14:paraId="5C9814D8" w14:textId="68D68BB1" w:rsidR="00933777" w:rsidRPr="000F7D75" w:rsidRDefault="00933777" w:rsidP="0064657A">
      <w:pPr>
        <w:keepNext/>
        <w:numPr>
          <w:ilvl w:val="1"/>
          <w:numId w:val="6"/>
        </w:numPr>
        <w:ind w:left="709" w:hanging="709"/>
        <w:contextualSpacing/>
        <w:jc w:val="both"/>
        <w:rPr>
          <w:rFonts w:eastAsia="Times New Roman"/>
          <w:szCs w:val="24"/>
        </w:rPr>
      </w:pPr>
      <w:r w:rsidRPr="00616CAD">
        <w:rPr>
          <w:rFonts w:eastAsiaTheme="majorEastAsia"/>
          <w:szCs w:val="24"/>
        </w:rPr>
        <w:t xml:space="preserve">ИСПОЛНИТЕЛЬ вправе заменить ПРЕДСТАВИТЕЛЯ ИСПОЛНИТЕЛЯ в любое время, предварительно </w:t>
      </w:r>
      <w:r w:rsidR="00BD2051">
        <w:rPr>
          <w:rFonts w:eastAsiaTheme="majorEastAsia"/>
          <w:szCs w:val="24"/>
        </w:rPr>
        <w:t xml:space="preserve">за 2 </w:t>
      </w:r>
      <w:r w:rsidR="0087119C">
        <w:rPr>
          <w:rFonts w:eastAsiaTheme="majorEastAsia"/>
          <w:szCs w:val="24"/>
        </w:rPr>
        <w:t xml:space="preserve">(два) </w:t>
      </w:r>
      <w:r w:rsidR="00BD2051">
        <w:rPr>
          <w:rFonts w:eastAsiaTheme="majorEastAsia"/>
          <w:szCs w:val="24"/>
        </w:rPr>
        <w:t xml:space="preserve">дня </w:t>
      </w:r>
      <w:r w:rsidR="000B27BF">
        <w:rPr>
          <w:rFonts w:eastAsiaTheme="majorEastAsia"/>
          <w:szCs w:val="24"/>
        </w:rPr>
        <w:t>уведомив</w:t>
      </w:r>
      <w:r w:rsidRPr="00616CAD">
        <w:rPr>
          <w:rFonts w:eastAsiaTheme="majorEastAsia"/>
          <w:szCs w:val="24"/>
        </w:rPr>
        <w:t xml:space="preserve"> ЗАКАЗЧИК</w:t>
      </w:r>
      <w:r w:rsidR="000B27BF">
        <w:rPr>
          <w:rFonts w:eastAsiaTheme="majorEastAsia"/>
          <w:szCs w:val="24"/>
        </w:rPr>
        <w:t>А</w:t>
      </w:r>
      <w:r w:rsidRPr="00616CAD">
        <w:rPr>
          <w:rFonts w:eastAsiaTheme="majorEastAsia"/>
          <w:szCs w:val="24"/>
        </w:rPr>
        <w:t xml:space="preserve"> о такой замене.</w:t>
      </w:r>
    </w:p>
    <w:p w14:paraId="6D722554" w14:textId="461BB5C7" w:rsidR="00CF191C" w:rsidRDefault="00D473EF" w:rsidP="0064657A">
      <w:pPr>
        <w:keepNext/>
        <w:numPr>
          <w:ilvl w:val="1"/>
          <w:numId w:val="6"/>
        </w:numPr>
        <w:ind w:left="709" w:hanging="709"/>
        <w:contextualSpacing/>
        <w:jc w:val="both"/>
        <w:rPr>
          <w:rFonts w:eastAsia="Times New Roman"/>
          <w:szCs w:val="24"/>
        </w:rPr>
      </w:pPr>
      <w:r>
        <w:rPr>
          <w:rFonts w:eastAsiaTheme="majorEastAsia"/>
          <w:szCs w:val="24"/>
        </w:rPr>
        <w:t xml:space="preserve">СТОРОНЫ пришли к соглашению, что ЗАКАЗЧИК и/или </w:t>
      </w:r>
      <w:r w:rsidRPr="00D473EF">
        <w:rPr>
          <w:rFonts w:eastAsiaTheme="majorEastAsia"/>
          <w:szCs w:val="24"/>
        </w:rPr>
        <w:t>ПРЕДСТАВИТЕЛ</w:t>
      </w:r>
      <w:r>
        <w:rPr>
          <w:rFonts w:eastAsiaTheme="majorEastAsia"/>
          <w:szCs w:val="24"/>
        </w:rPr>
        <w:t>Ь</w:t>
      </w:r>
      <w:r w:rsidRPr="00D473EF">
        <w:rPr>
          <w:rFonts w:eastAsiaTheme="majorEastAsia"/>
          <w:szCs w:val="24"/>
        </w:rPr>
        <w:t xml:space="preserve"> ЗАКАЗЧИКА</w:t>
      </w:r>
      <w:r>
        <w:rPr>
          <w:rFonts w:eastAsiaTheme="majorEastAsia"/>
          <w:szCs w:val="24"/>
        </w:rPr>
        <w:t xml:space="preserve"> может в любое время потребовать заменить любого ПРЕДСТАВИТЕЛЯ ИСПОЛНИТЕЛЯ и/или СУБИСПОЛНИТЕЛЯ, без ущерба своих прав по </w:t>
      </w:r>
      <w:r w:rsidR="00892429">
        <w:rPr>
          <w:rFonts w:eastAsiaTheme="majorEastAsia"/>
          <w:szCs w:val="24"/>
        </w:rPr>
        <w:t xml:space="preserve">настоящему </w:t>
      </w:r>
      <w:r>
        <w:rPr>
          <w:rFonts w:eastAsiaTheme="majorEastAsia"/>
          <w:szCs w:val="24"/>
        </w:rPr>
        <w:t xml:space="preserve">ДОГОВОРУ, направив письменное уведомление об этом с указанием причины </w:t>
      </w:r>
      <w:r w:rsidR="0087119C">
        <w:rPr>
          <w:rFonts w:eastAsiaTheme="majorEastAsia"/>
          <w:szCs w:val="24"/>
        </w:rPr>
        <w:t xml:space="preserve">такого </w:t>
      </w:r>
      <w:r>
        <w:rPr>
          <w:rFonts w:eastAsiaTheme="majorEastAsia"/>
          <w:szCs w:val="24"/>
        </w:rPr>
        <w:t>отстранения.</w:t>
      </w:r>
    </w:p>
    <w:p w14:paraId="516488BF" w14:textId="4052A5A9" w:rsidR="00933777" w:rsidRPr="00E02B3A" w:rsidRDefault="00933777" w:rsidP="0064657A">
      <w:pPr>
        <w:keepNext/>
        <w:numPr>
          <w:ilvl w:val="1"/>
          <w:numId w:val="6"/>
        </w:numPr>
        <w:ind w:left="709" w:hanging="709"/>
        <w:contextualSpacing/>
        <w:jc w:val="both"/>
        <w:rPr>
          <w:rFonts w:eastAsia="Times New Roman"/>
          <w:szCs w:val="24"/>
        </w:rPr>
      </w:pPr>
      <w:r w:rsidRPr="00E02B3A">
        <w:rPr>
          <w:szCs w:val="24"/>
        </w:rPr>
        <w:t xml:space="preserve">Состав представителей СТОРОН определен </w:t>
      </w:r>
      <w:r w:rsidRPr="001D2ED4">
        <w:rPr>
          <w:bCs/>
          <w:szCs w:val="24"/>
        </w:rPr>
        <w:t xml:space="preserve">Приложением </w:t>
      </w:r>
      <w:r w:rsidR="00CF191C" w:rsidRPr="001D2ED4">
        <w:rPr>
          <w:bCs/>
          <w:szCs w:val="24"/>
        </w:rPr>
        <w:t>№</w:t>
      </w:r>
      <w:r w:rsidR="00F8697A" w:rsidRPr="001D2ED4">
        <w:rPr>
          <w:bCs/>
          <w:noProof/>
          <w:szCs w:val="24"/>
        </w:rPr>
        <w:t>3</w:t>
      </w:r>
      <w:r w:rsidRPr="001D2ED4">
        <w:rPr>
          <w:bCs/>
          <w:szCs w:val="24"/>
        </w:rPr>
        <w:t xml:space="preserve"> к</w:t>
      </w:r>
      <w:r w:rsidRPr="001D2ED4">
        <w:rPr>
          <w:szCs w:val="24"/>
        </w:rPr>
        <w:t xml:space="preserve"> </w:t>
      </w:r>
      <w:r w:rsidR="000878BD" w:rsidRPr="001D2ED4">
        <w:rPr>
          <w:szCs w:val="24"/>
        </w:rPr>
        <w:t xml:space="preserve">настоящему </w:t>
      </w:r>
      <w:r w:rsidRPr="001D2ED4">
        <w:rPr>
          <w:szCs w:val="24"/>
        </w:rPr>
        <w:t>ДОГОВОРУ.</w:t>
      </w:r>
      <w:r w:rsidRPr="00E02B3A">
        <w:rPr>
          <w:szCs w:val="24"/>
        </w:rPr>
        <w:t xml:space="preserve"> Об изменении состава представителей, иных сведений о них, СТОРОНА заблаговременно извещает об этом другую СТОРОНУ письменно.</w:t>
      </w:r>
    </w:p>
    <w:p w14:paraId="53D47996" w14:textId="77777777" w:rsidR="00CF191C" w:rsidRPr="00CF191C" w:rsidRDefault="00CF191C" w:rsidP="00A078AE">
      <w:pPr>
        <w:keepNext/>
        <w:spacing w:before="120" w:after="120"/>
        <w:ind w:left="709" w:hanging="709"/>
        <w:contextualSpacing/>
        <w:jc w:val="both"/>
        <w:rPr>
          <w:rFonts w:eastAsia="Times New Roman"/>
          <w:szCs w:val="24"/>
        </w:rPr>
      </w:pPr>
    </w:p>
    <w:p w14:paraId="18DEDEE8" w14:textId="7036524C" w:rsidR="00933777" w:rsidRPr="00616CAD" w:rsidRDefault="00933777" w:rsidP="00E02B3A">
      <w:pPr>
        <w:numPr>
          <w:ilvl w:val="0"/>
          <w:numId w:val="6"/>
        </w:numPr>
        <w:overflowPunct w:val="0"/>
        <w:autoSpaceDE w:val="0"/>
        <w:autoSpaceDN w:val="0"/>
        <w:adjustRightInd w:val="0"/>
        <w:ind w:left="709" w:hanging="709"/>
        <w:jc w:val="both"/>
        <w:outlineLvl w:val="1"/>
        <w:rPr>
          <w:rFonts w:eastAsia="Times New Roman"/>
          <w:b/>
          <w:szCs w:val="24"/>
          <w:lang w:val="en-GB"/>
        </w:rPr>
      </w:pPr>
      <w:bookmarkStart w:id="198" w:name="_Toc442708653"/>
      <w:bookmarkStart w:id="199" w:name="_Toc459982327"/>
      <w:bookmarkStart w:id="200" w:name="_Toc442874161"/>
      <w:r w:rsidRPr="00616CAD">
        <w:rPr>
          <w:rFonts w:eastAsia="Times New Roman"/>
          <w:b/>
          <w:szCs w:val="24"/>
          <w:lang w:val="en-GB"/>
        </w:rPr>
        <w:t xml:space="preserve">ПРАВА И ОБЯЗАННОСТИ </w:t>
      </w:r>
      <w:bookmarkEnd w:id="198"/>
      <w:r w:rsidRPr="00616CAD">
        <w:rPr>
          <w:rFonts w:eastAsia="Times New Roman"/>
          <w:b/>
          <w:szCs w:val="24"/>
          <w:lang w:val="en-GB"/>
        </w:rPr>
        <w:t>ИСПОЛНИТЕЛЯ</w:t>
      </w:r>
      <w:bookmarkEnd w:id="199"/>
      <w:bookmarkEnd w:id="200"/>
    </w:p>
    <w:p w14:paraId="391A23C1" w14:textId="19C321DC" w:rsidR="00933777" w:rsidRPr="00616CAD" w:rsidRDefault="00933777" w:rsidP="00E02B3A">
      <w:pPr>
        <w:numPr>
          <w:ilvl w:val="1"/>
          <w:numId w:val="6"/>
        </w:numPr>
        <w:ind w:left="709" w:hanging="709"/>
        <w:contextualSpacing/>
        <w:jc w:val="both"/>
        <w:rPr>
          <w:szCs w:val="24"/>
        </w:rPr>
      </w:pPr>
      <w:r w:rsidRPr="00616CAD">
        <w:rPr>
          <w:szCs w:val="24"/>
        </w:rPr>
        <w:t>ОБЩИЕ ПРАВА И ОБЯЗАННОСТИ ИСПОЛНИТЕЛ</w:t>
      </w:r>
      <w:r w:rsidR="00F31E1D">
        <w:rPr>
          <w:szCs w:val="24"/>
        </w:rPr>
        <w:t>Я</w:t>
      </w:r>
    </w:p>
    <w:p w14:paraId="3ADA62CE" w14:textId="745FDCD2" w:rsidR="00933777" w:rsidRPr="00616CAD" w:rsidRDefault="00933777" w:rsidP="00E02B3A">
      <w:pPr>
        <w:numPr>
          <w:ilvl w:val="2"/>
          <w:numId w:val="6"/>
        </w:numPr>
        <w:ind w:left="709" w:hanging="709"/>
        <w:contextualSpacing/>
        <w:jc w:val="both"/>
        <w:rPr>
          <w:szCs w:val="24"/>
        </w:rPr>
      </w:pPr>
      <w:r w:rsidRPr="00616CAD">
        <w:rPr>
          <w:rFonts w:eastAsiaTheme="minorHAnsi"/>
          <w:szCs w:val="24"/>
        </w:rPr>
        <w:lastRenderedPageBreak/>
        <w:t>ИСПОЛНИТЕЛЬ оказывает УСЛУГИ:</w:t>
      </w:r>
    </w:p>
    <w:p w14:paraId="670D3B72" w14:textId="6DF6ADF1" w:rsidR="00933777" w:rsidRPr="00616CAD" w:rsidRDefault="00933777" w:rsidP="006F3350">
      <w:pPr>
        <w:numPr>
          <w:ilvl w:val="0"/>
          <w:numId w:val="7"/>
        </w:numPr>
        <w:tabs>
          <w:tab w:val="left" w:pos="1134"/>
        </w:tabs>
        <w:spacing w:before="120" w:after="120"/>
        <w:ind w:left="709" w:hanging="425"/>
        <w:contextualSpacing/>
        <w:jc w:val="both"/>
        <w:rPr>
          <w:rFonts w:eastAsiaTheme="minorHAnsi"/>
          <w:szCs w:val="24"/>
        </w:rPr>
      </w:pPr>
      <w:r w:rsidRPr="00616CAD">
        <w:rPr>
          <w:rFonts w:eastAsiaTheme="minorHAnsi"/>
          <w:szCs w:val="24"/>
        </w:rPr>
        <w:t xml:space="preserve">в соответствии с требованиями ДОГОВОРА, ПРИМЕНИМОГО ПРАВА, </w:t>
      </w:r>
      <w:r w:rsidR="00D473EF" w:rsidRPr="00616CAD">
        <w:rPr>
          <w:rFonts w:eastAsiaTheme="majorEastAsia"/>
          <w:szCs w:val="24"/>
        </w:rPr>
        <w:t>ПРОЕКТНОЙ ДОКУМЕНТАЦИЕЙ</w:t>
      </w:r>
      <w:r w:rsidRPr="00616CAD">
        <w:rPr>
          <w:rFonts w:eastAsiaTheme="majorEastAsia"/>
          <w:szCs w:val="24"/>
        </w:rPr>
        <w:t xml:space="preserve">, </w:t>
      </w:r>
      <w:r w:rsidRPr="001D2ED4">
        <w:rPr>
          <w:rFonts w:eastAsiaTheme="majorEastAsia"/>
          <w:szCs w:val="24"/>
        </w:rPr>
        <w:t xml:space="preserve">ТЕХНИЧЕСКОГО ЗАДАНИЯ (Приложение </w:t>
      </w:r>
      <w:r w:rsidR="001C15D4" w:rsidRPr="001D2ED4">
        <w:rPr>
          <w:rFonts w:eastAsiaTheme="majorEastAsia"/>
          <w:szCs w:val="24"/>
        </w:rPr>
        <w:t>№</w:t>
      </w:r>
      <w:r w:rsidRPr="001D2ED4">
        <w:rPr>
          <w:noProof/>
          <w:szCs w:val="24"/>
        </w:rPr>
        <w:t>2</w:t>
      </w:r>
      <w:r w:rsidRPr="001D2ED4">
        <w:rPr>
          <w:rFonts w:eastAsiaTheme="majorEastAsia"/>
          <w:szCs w:val="24"/>
        </w:rPr>
        <w:t xml:space="preserve"> к </w:t>
      </w:r>
      <w:r w:rsidR="00892429" w:rsidRPr="001D2ED4">
        <w:rPr>
          <w:rFonts w:eastAsiaTheme="majorEastAsia"/>
          <w:szCs w:val="24"/>
        </w:rPr>
        <w:t xml:space="preserve">настоящему </w:t>
      </w:r>
      <w:r w:rsidRPr="001D2ED4">
        <w:rPr>
          <w:rFonts w:eastAsiaTheme="majorEastAsia"/>
          <w:szCs w:val="24"/>
        </w:rPr>
        <w:t>ДОГОВОРУ)</w:t>
      </w:r>
      <w:r w:rsidR="00DA1F7C" w:rsidRPr="001D2ED4">
        <w:rPr>
          <w:rFonts w:eastAsiaTheme="majorEastAsia"/>
          <w:szCs w:val="24"/>
        </w:rPr>
        <w:t xml:space="preserve">, </w:t>
      </w:r>
      <w:r w:rsidRPr="00616CAD">
        <w:rPr>
          <w:rFonts w:eastAsiaTheme="majorEastAsia"/>
          <w:szCs w:val="24"/>
        </w:rPr>
        <w:t>отраслевыми стандартами, а также руководствуясь всеми инструктивными документами, стандартами, положениями, методическими указаниями</w:t>
      </w:r>
      <w:r w:rsidR="009927B7">
        <w:rPr>
          <w:rFonts w:eastAsiaTheme="majorEastAsia"/>
          <w:szCs w:val="24"/>
        </w:rPr>
        <w:t xml:space="preserve"> и иными документами, входящих в состав Приложений к </w:t>
      </w:r>
      <w:r w:rsidR="00AF7D31">
        <w:rPr>
          <w:rFonts w:eastAsiaTheme="majorEastAsia"/>
          <w:szCs w:val="24"/>
        </w:rPr>
        <w:t>настоящему ДОГОВОРУ, но не ограничиваясь ими</w:t>
      </w:r>
      <w:r w:rsidR="00D473EF">
        <w:rPr>
          <w:rFonts w:eastAsiaTheme="majorEastAsia"/>
          <w:szCs w:val="24"/>
        </w:rPr>
        <w:t>;</w:t>
      </w:r>
    </w:p>
    <w:p w14:paraId="01AE709D" w14:textId="48CF62AC" w:rsidR="00933777" w:rsidRPr="00616CAD" w:rsidRDefault="00933777" w:rsidP="006F3350">
      <w:pPr>
        <w:numPr>
          <w:ilvl w:val="0"/>
          <w:numId w:val="7"/>
        </w:numPr>
        <w:tabs>
          <w:tab w:val="left" w:pos="1134"/>
        </w:tabs>
        <w:ind w:left="709" w:hanging="425"/>
        <w:contextualSpacing/>
        <w:jc w:val="both"/>
        <w:rPr>
          <w:rFonts w:eastAsia="Times New Roman"/>
          <w:szCs w:val="24"/>
        </w:rPr>
      </w:pPr>
      <w:r w:rsidRPr="00616CAD">
        <w:rPr>
          <w:rFonts w:eastAsiaTheme="minorHAnsi"/>
          <w:szCs w:val="24"/>
        </w:rPr>
        <w:t>с привлечением для оказания УСЛУГ ПЕРСОНАЛА ИСПОЛНИТЕЛЯ, с использованием ОБОРУДОВАНИЯ ИСПОЛНИТЕЛЯ и его МАТЕРИАЛОВ, а также прочего имущества (производственных сооружений и всех прочих объектов как временного, так и постоянного характера</w:t>
      </w:r>
      <w:r w:rsidR="00D473EF">
        <w:rPr>
          <w:rFonts w:eastAsiaTheme="minorHAnsi"/>
          <w:szCs w:val="24"/>
        </w:rPr>
        <w:t>)</w:t>
      </w:r>
      <w:r w:rsidRPr="00616CAD">
        <w:rPr>
          <w:szCs w:val="24"/>
        </w:rPr>
        <w:t>.</w:t>
      </w:r>
    </w:p>
    <w:p w14:paraId="24971B39" w14:textId="16F7FE89" w:rsidR="008E3822" w:rsidRPr="001C104F" w:rsidRDefault="008E3822" w:rsidP="00191045">
      <w:pPr>
        <w:numPr>
          <w:ilvl w:val="2"/>
          <w:numId w:val="6"/>
        </w:numPr>
        <w:autoSpaceDE w:val="0"/>
        <w:autoSpaceDN w:val="0"/>
        <w:adjustRightInd w:val="0"/>
        <w:ind w:left="709" w:hanging="709"/>
        <w:contextualSpacing/>
        <w:jc w:val="both"/>
        <w:rPr>
          <w:rFonts w:ascii="ArialMT" w:eastAsia="ArialMT" w:hAnsi="Calibri" w:cs="ArialMT"/>
          <w:sz w:val="20"/>
          <w:szCs w:val="20"/>
        </w:rPr>
      </w:pPr>
      <w:r w:rsidRPr="008E3822">
        <w:rPr>
          <w:rFonts w:eastAsia="ArialMT"/>
          <w:szCs w:val="24"/>
        </w:rPr>
        <w:t>До начала оказания УСЛУГ ИСПОЛНИТЕЛЬ получает все лицензии, разрешения и допуски, в</w:t>
      </w:r>
      <w:r w:rsidRPr="008E3822">
        <w:rPr>
          <w:rFonts w:eastAsia="Times New Roman"/>
          <w:szCs w:val="24"/>
        </w:rPr>
        <w:t xml:space="preserve"> </w:t>
      </w:r>
      <w:r w:rsidRPr="008E3822">
        <w:rPr>
          <w:rFonts w:eastAsia="ArialMT"/>
          <w:szCs w:val="24"/>
        </w:rPr>
        <w:t>частности, лицензии на осуществление деятельности, сертификаты соответствия,</w:t>
      </w:r>
      <w:r w:rsidRPr="008E3822">
        <w:rPr>
          <w:rFonts w:eastAsia="Times New Roman"/>
          <w:szCs w:val="24"/>
        </w:rPr>
        <w:t xml:space="preserve"> </w:t>
      </w:r>
      <w:r w:rsidRPr="008E3822">
        <w:rPr>
          <w:rFonts w:eastAsia="ArialMT"/>
          <w:szCs w:val="24"/>
        </w:rPr>
        <w:t>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ЗАКАЗЧИКА ИСПОЛНИТЕЛЬ предоставляет ему копии таких лицензий, разрешений и допусков.</w:t>
      </w:r>
    </w:p>
    <w:p w14:paraId="42EC9121" w14:textId="7E512D39" w:rsidR="001C104F" w:rsidRDefault="001C104F" w:rsidP="001C104F">
      <w:pPr>
        <w:numPr>
          <w:ilvl w:val="2"/>
          <w:numId w:val="6"/>
        </w:numPr>
        <w:autoSpaceDE w:val="0"/>
        <w:autoSpaceDN w:val="0"/>
        <w:adjustRightInd w:val="0"/>
        <w:ind w:left="709" w:hanging="709"/>
        <w:contextualSpacing/>
        <w:jc w:val="both"/>
        <w:rPr>
          <w:rFonts w:eastAsia="ArialMT"/>
          <w:szCs w:val="24"/>
        </w:rPr>
      </w:pPr>
      <w:r w:rsidRPr="008E3822">
        <w:rPr>
          <w:szCs w:val="24"/>
        </w:rPr>
        <w:t>И</w:t>
      </w:r>
      <w:r>
        <w:rPr>
          <w:szCs w:val="24"/>
        </w:rPr>
        <w:t>С</w:t>
      </w:r>
      <w:r w:rsidRPr="008E3822">
        <w:rPr>
          <w:rFonts w:eastAsia="ArialMT"/>
          <w:szCs w:val="24"/>
        </w:rPr>
        <w:t>ПОЛНИТЕЛЬ выполняет все свои обязательства по ДОГОВОРУ и оказывает УСЛУГИ с той</w:t>
      </w:r>
      <w:r>
        <w:rPr>
          <w:rFonts w:eastAsia="ArialMT"/>
          <w:szCs w:val="24"/>
        </w:rPr>
        <w:t xml:space="preserve"> </w:t>
      </w:r>
      <w:r w:rsidRPr="008E3822">
        <w:rPr>
          <w:rFonts w:eastAsia="ArialMT"/>
          <w:szCs w:val="24"/>
        </w:rPr>
        <w:t>должной мерой заботы, осмотрительности и компетентности, каких следует ожидать от</w:t>
      </w:r>
      <w:r>
        <w:rPr>
          <w:rFonts w:eastAsia="ArialMT"/>
          <w:szCs w:val="24"/>
        </w:rPr>
        <w:t xml:space="preserve"> </w:t>
      </w:r>
      <w:r w:rsidRPr="008E3822">
        <w:rPr>
          <w:rFonts w:eastAsia="ArialMT"/>
          <w:szCs w:val="24"/>
        </w:rPr>
        <w:t xml:space="preserve">пользующегося хорошей репутацией исполнителя, имеющего опыт оказания УСЛУГ, предусмотренных в </w:t>
      </w:r>
      <w:r>
        <w:rPr>
          <w:rFonts w:eastAsia="ArialMT"/>
          <w:szCs w:val="24"/>
        </w:rPr>
        <w:t xml:space="preserve">настоящем </w:t>
      </w:r>
      <w:r w:rsidRPr="008E3822">
        <w:rPr>
          <w:rFonts w:eastAsia="ArialMT"/>
          <w:szCs w:val="24"/>
        </w:rPr>
        <w:t>ДОГОВОРЕ.</w:t>
      </w:r>
    </w:p>
    <w:p w14:paraId="0685CB1C" w14:textId="653479A4" w:rsidR="001C104F" w:rsidRDefault="001C104F" w:rsidP="001C104F">
      <w:pPr>
        <w:numPr>
          <w:ilvl w:val="2"/>
          <w:numId w:val="6"/>
        </w:numPr>
        <w:autoSpaceDE w:val="0"/>
        <w:autoSpaceDN w:val="0"/>
        <w:adjustRightInd w:val="0"/>
        <w:ind w:left="709" w:hanging="709"/>
        <w:contextualSpacing/>
        <w:jc w:val="both"/>
        <w:rPr>
          <w:rFonts w:eastAsia="ArialMT"/>
          <w:szCs w:val="24"/>
        </w:rPr>
      </w:pPr>
      <w:r w:rsidRPr="008E3822">
        <w:rPr>
          <w:szCs w:val="24"/>
        </w:rPr>
        <w:t>И</w:t>
      </w:r>
      <w:r w:rsidRPr="008E3822">
        <w:rPr>
          <w:rFonts w:eastAsia="ArialMT"/>
          <w:szCs w:val="24"/>
        </w:rPr>
        <w:t xml:space="preserve">СПОЛНИТЕЛЬ </w:t>
      </w:r>
      <w:r w:rsidR="001D2ED4" w:rsidRPr="008E3822">
        <w:rPr>
          <w:rFonts w:eastAsia="ArialMT"/>
          <w:szCs w:val="24"/>
        </w:rPr>
        <w:t>несёт</w:t>
      </w:r>
      <w:r w:rsidRPr="008E3822">
        <w:rPr>
          <w:rFonts w:eastAsia="ArialMT"/>
          <w:szCs w:val="24"/>
        </w:rPr>
        <w:t xml:space="preserve"> полную ответственность за выполнение требований ПБОТ</w:t>
      </w:r>
      <w:r w:rsidR="000A11E8">
        <w:rPr>
          <w:rFonts w:eastAsia="ArialMT"/>
          <w:szCs w:val="24"/>
        </w:rPr>
        <w:t>О</w:t>
      </w:r>
      <w:r w:rsidRPr="008E3822">
        <w:rPr>
          <w:rFonts w:eastAsia="ArialMT"/>
          <w:szCs w:val="24"/>
        </w:rPr>
        <w:t xml:space="preserve">С всех своих операций и производственных методик, которые необходимы для оказания УСЛУГ, и обязан строго соблюдать положения </w:t>
      </w:r>
      <w:r w:rsidRPr="008D5966">
        <w:rPr>
          <w:rFonts w:eastAsia="ArialMT"/>
          <w:szCs w:val="24"/>
        </w:rPr>
        <w:t xml:space="preserve">РАЗДЕЛА </w:t>
      </w:r>
      <w:r w:rsidR="008D5966" w:rsidRPr="008D5966">
        <w:rPr>
          <w:rFonts w:eastAsia="ArialMT"/>
          <w:szCs w:val="24"/>
        </w:rPr>
        <w:t>5</w:t>
      </w:r>
      <w:r w:rsidRPr="008D5966">
        <w:rPr>
          <w:rFonts w:eastAsia="ArialMT"/>
          <w:szCs w:val="24"/>
        </w:rPr>
        <w:t xml:space="preserve"> настоящего ДОГОВОРА.</w:t>
      </w:r>
    </w:p>
    <w:p w14:paraId="0B40CFFB" w14:textId="5F447EF3" w:rsidR="001C104F" w:rsidRPr="001C104F" w:rsidRDefault="001C104F" w:rsidP="001C104F">
      <w:pPr>
        <w:numPr>
          <w:ilvl w:val="2"/>
          <w:numId w:val="6"/>
        </w:numPr>
        <w:autoSpaceDE w:val="0"/>
        <w:autoSpaceDN w:val="0"/>
        <w:adjustRightInd w:val="0"/>
        <w:ind w:left="709" w:hanging="709"/>
        <w:contextualSpacing/>
        <w:jc w:val="both"/>
        <w:rPr>
          <w:rFonts w:eastAsia="ArialMT"/>
          <w:szCs w:val="24"/>
        </w:rPr>
      </w:pPr>
      <w:r w:rsidRPr="008E3822">
        <w:rPr>
          <w:rFonts w:eastAsia="ArialMT"/>
        </w:rPr>
        <w:t>За исключением случаев, когда это является незаконным или физически невозможным, либо может представлять собой риск в области ПБОТ</w:t>
      </w:r>
      <w:r w:rsidR="000A11E8">
        <w:rPr>
          <w:rFonts w:eastAsia="ArialMT"/>
        </w:rPr>
        <w:t>О</w:t>
      </w:r>
      <w:r w:rsidRPr="008E3822">
        <w:rPr>
          <w:rFonts w:eastAsia="ArialMT"/>
        </w:rPr>
        <w:t>С, ИСПОЛНИТЕЛЬ выполняет письменное распоряжения ЗАКАЗЧИКА по всем вопросам, относящимся к УСЛУГАМ, в рамках настоящего ДОГОВОРА.</w:t>
      </w:r>
    </w:p>
    <w:p w14:paraId="05EF9859" w14:textId="02FAD710" w:rsidR="00C8752B" w:rsidRPr="001D3C19" w:rsidRDefault="00933777" w:rsidP="001D3C19">
      <w:pPr>
        <w:numPr>
          <w:ilvl w:val="2"/>
          <w:numId w:val="6"/>
        </w:numPr>
        <w:autoSpaceDE w:val="0"/>
        <w:autoSpaceDN w:val="0"/>
        <w:adjustRightInd w:val="0"/>
        <w:ind w:left="709" w:hanging="709"/>
        <w:contextualSpacing/>
        <w:jc w:val="both"/>
        <w:rPr>
          <w:rFonts w:ascii="ArialMT" w:eastAsia="ArialMT" w:hAnsi="Calibri" w:cs="ArialMT"/>
          <w:sz w:val="20"/>
          <w:szCs w:val="20"/>
        </w:rPr>
      </w:pPr>
      <w:r w:rsidRPr="008E3822">
        <w:rPr>
          <w:szCs w:val="24"/>
        </w:rPr>
        <w:t>ИСПОЛНИТЕЛЬ обязан поддерживать необходимое количество ОБОРУДОВАНИЯ и ПЕРСОНАЛА ИСПОЛНИТЕЛЯ с уч</w:t>
      </w:r>
      <w:r w:rsidR="001C15D4" w:rsidRPr="008E3822">
        <w:rPr>
          <w:szCs w:val="24"/>
        </w:rPr>
        <w:t>ё</w:t>
      </w:r>
      <w:r w:rsidRPr="008E3822">
        <w:rPr>
          <w:szCs w:val="24"/>
        </w:rPr>
        <w:t>том ожидаемых объ</w:t>
      </w:r>
      <w:r w:rsidR="001C15D4" w:rsidRPr="008E3822">
        <w:rPr>
          <w:szCs w:val="24"/>
        </w:rPr>
        <w:t>ё</w:t>
      </w:r>
      <w:r w:rsidRPr="008E3822">
        <w:rPr>
          <w:szCs w:val="24"/>
        </w:rPr>
        <w:t>мов УСЛУГ</w:t>
      </w:r>
      <w:r w:rsidR="001C15D4" w:rsidRPr="008E3822">
        <w:rPr>
          <w:szCs w:val="24"/>
        </w:rPr>
        <w:t>,</w:t>
      </w:r>
      <w:r w:rsidRPr="008E3822">
        <w:rPr>
          <w:szCs w:val="24"/>
        </w:rPr>
        <w:t xml:space="preserve"> согласно </w:t>
      </w:r>
      <w:r w:rsidR="002E1DE5" w:rsidRPr="008E3822">
        <w:rPr>
          <w:szCs w:val="24"/>
        </w:rPr>
        <w:t xml:space="preserve">производственной программе ЗАКАЗЧИКА, </w:t>
      </w:r>
      <w:r w:rsidR="000A11E8" w:rsidRPr="008E3822">
        <w:rPr>
          <w:szCs w:val="24"/>
        </w:rPr>
        <w:t>доведённой</w:t>
      </w:r>
      <w:r w:rsidR="002E1DE5" w:rsidRPr="008E3822">
        <w:rPr>
          <w:szCs w:val="24"/>
        </w:rPr>
        <w:t xml:space="preserve"> до ИСПОЛНИТЕЛЯ</w:t>
      </w:r>
      <w:r w:rsidRPr="008E3822">
        <w:rPr>
          <w:szCs w:val="24"/>
        </w:rPr>
        <w:t xml:space="preserve">. Во избежание задержек или препятствий к оказанию УСЛУГ ИСПОЛНИТЕЛЬ </w:t>
      </w:r>
      <w:r w:rsidR="008D5966" w:rsidRPr="008E3822">
        <w:rPr>
          <w:szCs w:val="24"/>
        </w:rPr>
        <w:t>несёт</w:t>
      </w:r>
      <w:r w:rsidRPr="008E3822">
        <w:rPr>
          <w:szCs w:val="24"/>
        </w:rPr>
        <w:t xml:space="preserve"> ответственность за своевременное оказание всех УСЛУГ, перечисленных в </w:t>
      </w:r>
      <w:r w:rsidRPr="008D5966">
        <w:rPr>
          <w:szCs w:val="24"/>
        </w:rPr>
        <w:t xml:space="preserve">РАЗДЕЛЕ 3 </w:t>
      </w:r>
      <w:r w:rsidR="008E3822" w:rsidRPr="008D5966">
        <w:rPr>
          <w:szCs w:val="24"/>
        </w:rPr>
        <w:t xml:space="preserve">настоящего </w:t>
      </w:r>
      <w:r w:rsidRPr="008D5966">
        <w:rPr>
          <w:szCs w:val="24"/>
        </w:rPr>
        <w:t>ДОГОВОРА.</w:t>
      </w:r>
    </w:p>
    <w:p w14:paraId="7B9726C6" w14:textId="252EA37D" w:rsidR="00892BBE" w:rsidRPr="00892BBE" w:rsidRDefault="00892BBE" w:rsidP="00892BBE">
      <w:pPr>
        <w:numPr>
          <w:ilvl w:val="2"/>
          <w:numId w:val="6"/>
        </w:numPr>
        <w:ind w:left="709" w:hanging="709"/>
        <w:contextualSpacing/>
        <w:jc w:val="both"/>
        <w:rPr>
          <w:szCs w:val="24"/>
        </w:rPr>
      </w:pPr>
      <w:r w:rsidRPr="0057595D">
        <w:rPr>
          <w:szCs w:val="24"/>
        </w:rPr>
        <w:t>ИСПОЛНИТЕЛЬ обязан вести постоянный</w:t>
      </w:r>
      <w:r>
        <w:rPr>
          <w:szCs w:val="24"/>
        </w:rPr>
        <w:t xml:space="preserve"> (непрерывный)</w:t>
      </w:r>
      <w:r w:rsidRPr="0057595D">
        <w:rPr>
          <w:szCs w:val="24"/>
        </w:rPr>
        <w:t xml:space="preserve"> и надлежащий контроль за параметрами бурения,</w:t>
      </w:r>
      <w:r>
        <w:rPr>
          <w:szCs w:val="24"/>
        </w:rPr>
        <w:t xml:space="preserve"> </w:t>
      </w:r>
      <w:r w:rsidRPr="0057595D">
        <w:rPr>
          <w:szCs w:val="24"/>
        </w:rPr>
        <w:t>указанными в требованиях ЗАКАЗЧИКА</w:t>
      </w:r>
      <w:r>
        <w:rPr>
          <w:szCs w:val="24"/>
        </w:rPr>
        <w:t>.</w:t>
      </w:r>
    </w:p>
    <w:p w14:paraId="0023E6A5" w14:textId="05E36FC0" w:rsidR="00892BBE" w:rsidRPr="00B15269" w:rsidRDefault="00892BBE" w:rsidP="00B15269">
      <w:pPr>
        <w:numPr>
          <w:ilvl w:val="2"/>
          <w:numId w:val="6"/>
        </w:numPr>
        <w:ind w:left="709" w:hanging="709"/>
        <w:contextualSpacing/>
        <w:jc w:val="both"/>
        <w:rPr>
          <w:szCs w:val="24"/>
        </w:rPr>
      </w:pPr>
      <w:r w:rsidRPr="0057595D">
        <w:rPr>
          <w:rFonts w:eastAsia="ArialMT"/>
          <w:szCs w:val="24"/>
        </w:rPr>
        <w:t>ИСПОЛНИТЕЛЬ обязан производить мобилизацию и демобилизацию своего комплектного</w:t>
      </w:r>
      <w:r>
        <w:rPr>
          <w:rFonts w:eastAsia="ArialMT"/>
          <w:szCs w:val="24"/>
        </w:rPr>
        <w:t xml:space="preserve"> </w:t>
      </w:r>
      <w:r w:rsidRPr="0057595D">
        <w:rPr>
          <w:rFonts w:eastAsia="ArialMT"/>
          <w:szCs w:val="24"/>
        </w:rPr>
        <w:t>ОБОРУДОВАНИЯ</w:t>
      </w:r>
      <w:r>
        <w:rPr>
          <w:rFonts w:eastAsia="ArialMT"/>
          <w:szCs w:val="24"/>
        </w:rPr>
        <w:t>,</w:t>
      </w:r>
      <w:r w:rsidRPr="0057595D">
        <w:rPr>
          <w:rFonts w:eastAsia="ArialMT"/>
          <w:szCs w:val="24"/>
        </w:rPr>
        <w:t xml:space="preserve"> в соответствии с конкретными требованиями каждой СКВАЖИНЫ.</w:t>
      </w:r>
    </w:p>
    <w:p w14:paraId="4B52FFD4" w14:textId="65DBF2AC" w:rsidR="00454A4D" w:rsidRDefault="00454A4D" w:rsidP="00454A4D">
      <w:pPr>
        <w:numPr>
          <w:ilvl w:val="2"/>
          <w:numId w:val="6"/>
        </w:numPr>
        <w:autoSpaceDE w:val="0"/>
        <w:autoSpaceDN w:val="0"/>
        <w:adjustRightInd w:val="0"/>
        <w:ind w:left="709" w:hanging="709"/>
        <w:contextualSpacing/>
        <w:jc w:val="both"/>
        <w:rPr>
          <w:rFonts w:eastAsia="ArialMT"/>
          <w:szCs w:val="24"/>
        </w:rPr>
      </w:pPr>
      <w:r w:rsidRPr="00454A4D">
        <w:rPr>
          <w:rFonts w:eastAsia="ArialMT"/>
          <w:szCs w:val="24"/>
        </w:rPr>
        <w:t xml:space="preserve">ИСПОЛНИТЕЛЬ до начала оказания УСЛУГ </w:t>
      </w:r>
      <w:r w:rsidR="00892BBE">
        <w:rPr>
          <w:rFonts w:eastAsia="ArialMT"/>
          <w:szCs w:val="24"/>
        </w:rPr>
        <w:t xml:space="preserve">обязан </w:t>
      </w:r>
      <w:r w:rsidRPr="00454A4D">
        <w:rPr>
          <w:rFonts w:eastAsia="ArialMT"/>
          <w:szCs w:val="24"/>
        </w:rPr>
        <w:t>обеспечить приезд ПЕРСОНАЛА для прохождения им в обязательном порядке собеседования в супервайзерской службе ЗАКАЗЧИКА, по результатам которого согласовывается ЗАКАЗЧИКОМ допуск ПЕРСОНАЛА для оказания УСЛУГ. ЗАКАЗЧИК вправе отказать в допуске для оказания УСЛУГ любого ПЕРСОНАЛА ИСПОЛНИТЕЛЯ в случае несоответствия условиям настоящего ДОГОВОРА.</w:t>
      </w:r>
    </w:p>
    <w:p w14:paraId="39AD4824" w14:textId="1B122DED" w:rsidR="00454A4D" w:rsidRDefault="00454A4D" w:rsidP="00454A4D">
      <w:pPr>
        <w:numPr>
          <w:ilvl w:val="2"/>
          <w:numId w:val="6"/>
        </w:numPr>
        <w:autoSpaceDE w:val="0"/>
        <w:autoSpaceDN w:val="0"/>
        <w:adjustRightInd w:val="0"/>
        <w:ind w:left="709" w:hanging="709"/>
        <w:contextualSpacing/>
        <w:jc w:val="both"/>
        <w:rPr>
          <w:rFonts w:eastAsia="ArialMT"/>
          <w:szCs w:val="24"/>
        </w:rPr>
      </w:pPr>
      <w:r w:rsidRPr="00454A4D">
        <w:rPr>
          <w:rFonts w:eastAsia="ArialMT"/>
          <w:szCs w:val="24"/>
        </w:rPr>
        <w:t>Проведение собеседования назначается и проводится в головном офисе ЗАКАЗЧИКА в городе Ташкент. При этом, если рекомендуемый со стороны ИСПОЛНИТЕЛЯ кандидат на проживает не на территории Республики Узбекистан, собеседование проводится с применением, имеющимся у ЗАКАЗЧИКА и ИСПОЛНИТЕЛЯ видам связи на момент проведения собеседования.</w:t>
      </w:r>
    </w:p>
    <w:p w14:paraId="6A18BD98" w14:textId="662C26CD" w:rsidR="00454A4D" w:rsidRDefault="00454A4D" w:rsidP="00454A4D">
      <w:pPr>
        <w:numPr>
          <w:ilvl w:val="2"/>
          <w:numId w:val="6"/>
        </w:numPr>
        <w:autoSpaceDE w:val="0"/>
        <w:autoSpaceDN w:val="0"/>
        <w:adjustRightInd w:val="0"/>
        <w:ind w:left="709" w:hanging="709"/>
        <w:contextualSpacing/>
        <w:jc w:val="both"/>
        <w:rPr>
          <w:rFonts w:eastAsia="ArialMT"/>
          <w:szCs w:val="24"/>
        </w:rPr>
      </w:pPr>
      <w:r w:rsidRPr="00454A4D">
        <w:rPr>
          <w:rFonts w:eastAsia="ArialMT"/>
          <w:szCs w:val="24"/>
        </w:rPr>
        <w:lastRenderedPageBreak/>
        <w:t xml:space="preserve">Принимая решения о найме иностранных граждан в Республику Узбекистан, ИСПОЛНИТЕЛЬ </w:t>
      </w:r>
      <w:r w:rsidR="00B15269">
        <w:rPr>
          <w:rFonts w:eastAsia="ArialMT"/>
          <w:szCs w:val="24"/>
        </w:rPr>
        <w:t>обязан</w:t>
      </w:r>
      <w:r w:rsidRPr="00454A4D">
        <w:rPr>
          <w:rFonts w:eastAsia="ArialMT"/>
          <w:szCs w:val="24"/>
        </w:rPr>
        <w:t xml:space="preserve"> учитывать время мобилизации ПЕРСОНАЛА ИСПОЛНИТЕЛЯ до ОБЪЕКТА ЗАКАЗЧИКА, нахождение в карантинной зоне, в связи с наличием ограничительных мер, вызванных пандемией.</w:t>
      </w:r>
    </w:p>
    <w:p w14:paraId="3CFDAFB0" w14:textId="7A70EFF9" w:rsidR="00454A4D" w:rsidRPr="00454A4D" w:rsidRDefault="00B15269" w:rsidP="00454A4D">
      <w:pPr>
        <w:numPr>
          <w:ilvl w:val="2"/>
          <w:numId w:val="6"/>
        </w:numPr>
        <w:autoSpaceDE w:val="0"/>
        <w:autoSpaceDN w:val="0"/>
        <w:adjustRightInd w:val="0"/>
        <w:ind w:left="709" w:hanging="709"/>
        <w:contextualSpacing/>
        <w:jc w:val="both"/>
        <w:rPr>
          <w:rFonts w:eastAsia="ArialMT"/>
          <w:szCs w:val="24"/>
        </w:rPr>
      </w:pPr>
      <w:r>
        <w:rPr>
          <w:rFonts w:eastAsia="ArialMT"/>
          <w:szCs w:val="24"/>
        </w:rPr>
        <w:t>ИСПОЛНИТЕЛЬ обязан о</w:t>
      </w:r>
      <w:r w:rsidR="00454A4D" w:rsidRPr="00454A4D">
        <w:rPr>
          <w:rFonts w:eastAsia="ArialMT"/>
          <w:szCs w:val="24"/>
        </w:rPr>
        <w:t xml:space="preserve">беспечить наличие </w:t>
      </w:r>
      <w:r w:rsidR="00B124EA" w:rsidRPr="0005743F">
        <w:rPr>
          <w:rFonts w:eastAsia="ArialMT"/>
        </w:rPr>
        <w:t>П</w:t>
      </w:r>
      <w:r w:rsidR="00B124EA">
        <w:rPr>
          <w:rFonts w:eastAsia="ArialMT"/>
        </w:rPr>
        <w:t>РЕДСТАВИТЕЛЯ</w:t>
      </w:r>
      <w:r w:rsidR="00B124EA" w:rsidRPr="0005743F">
        <w:rPr>
          <w:rFonts w:eastAsia="ArialMT"/>
        </w:rPr>
        <w:t xml:space="preserve"> ИСПОЛНИТЕЛЯ</w:t>
      </w:r>
      <w:r w:rsidR="00454A4D" w:rsidRPr="00454A4D">
        <w:rPr>
          <w:rFonts w:eastAsia="ArialMT"/>
          <w:szCs w:val="24"/>
        </w:rPr>
        <w:t xml:space="preserve">, осуществляющего руководство подразделением и поддерживающего постоянную связь с </w:t>
      </w:r>
      <w:r w:rsidR="00454A4D">
        <w:rPr>
          <w:rFonts w:eastAsia="ArialMT"/>
          <w:szCs w:val="24"/>
        </w:rPr>
        <w:t xml:space="preserve">ПРЕДСТАВИТЕЛЯМИ </w:t>
      </w:r>
      <w:r w:rsidR="00454A4D" w:rsidRPr="00454A4D">
        <w:rPr>
          <w:rFonts w:eastAsia="ArialMT"/>
          <w:szCs w:val="24"/>
        </w:rPr>
        <w:t>ЗАКАЗЧИК</w:t>
      </w:r>
      <w:r w:rsidR="00454A4D">
        <w:rPr>
          <w:rFonts w:eastAsia="ArialMT"/>
          <w:szCs w:val="24"/>
        </w:rPr>
        <w:t>А.</w:t>
      </w:r>
    </w:p>
    <w:p w14:paraId="035A5D0A" w14:textId="77777777" w:rsidR="00592FA9" w:rsidRDefault="00EC7C60" w:rsidP="00592FA9">
      <w:pPr>
        <w:numPr>
          <w:ilvl w:val="2"/>
          <w:numId w:val="6"/>
        </w:numPr>
        <w:ind w:left="709" w:hanging="709"/>
        <w:contextualSpacing/>
        <w:jc w:val="both"/>
        <w:rPr>
          <w:szCs w:val="24"/>
        </w:rPr>
      </w:pPr>
      <w:r w:rsidRPr="00EC7C60">
        <w:rPr>
          <w:szCs w:val="24"/>
        </w:rPr>
        <w:t>ИСПОЛНИТЕЛЬ обязан обеспечить ввод информации суточной отчётности в программный продукт ЗАКАЗЧИКА или направляет на указанный сервер ЗАКАЗЧИКА.</w:t>
      </w:r>
    </w:p>
    <w:p w14:paraId="20D08A27" w14:textId="0BF64FA6" w:rsidR="00454A4D" w:rsidRPr="00592FA9" w:rsidRDefault="00454A4D" w:rsidP="00592FA9">
      <w:pPr>
        <w:numPr>
          <w:ilvl w:val="2"/>
          <w:numId w:val="6"/>
        </w:numPr>
        <w:ind w:left="709" w:hanging="709"/>
        <w:contextualSpacing/>
        <w:jc w:val="both"/>
        <w:rPr>
          <w:szCs w:val="24"/>
        </w:rPr>
      </w:pPr>
      <w:r w:rsidRPr="00592FA9">
        <w:rPr>
          <w:szCs w:val="24"/>
        </w:rPr>
        <w:t>Обеспечивает ПЕРСОНАЛ ИСПОЛНИТЕЛЯ на период оказания УСЛУГ на ОБЪЕКТАХ ЗАКАЗЧИКА или при проживании в вахтовом городке (общежитии) ЗАКАЗЧИКА, документом, обосновывающим нахождение данного работника на ОБЪЕКТЕ ЗАКАЗЧИКА. Данный документ должен содержать следующие сведения:</w:t>
      </w:r>
    </w:p>
    <w:p w14:paraId="7B50AB05" w14:textId="77777777" w:rsidR="00454A4D" w:rsidRDefault="00454A4D" w:rsidP="006F3350">
      <w:pPr>
        <w:pStyle w:val="aa"/>
        <w:numPr>
          <w:ilvl w:val="0"/>
          <w:numId w:val="32"/>
        </w:numPr>
        <w:tabs>
          <w:tab w:val="left" w:pos="993"/>
        </w:tabs>
        <w:ind w:left="709" w:hanging="425"/>
        <w:jc w:val="both"/>
      </w:pPr>
      <w:r w:rsidRPr="005D3C23">
        <w:t>- Ф.И.О. работника</w:t>
      </w:r>
      <w:r>
        <w:t>;</w:t>
      </w:r>
    </w:p>
    <w:p w14:paraId="60BDC923" w14:textId="77777777" w:rsidR="00454A4D" w:rsidRDefault="00454A4D" w:rsidP="006F3350">
      <w:pPr>
        <w:pStyle w:val="aa"/>
        <w:numPr>
          <w:ilvl w:val="0"/>
          <w:numId w:val="32"/>
        </w:numPr>
        <w:tabs>
          <w:tab w:val="left" w:pos="993"/>
        </w:tabs>
        <w:ind w:left="709" w:hanging="425"/>
        <w:jc w:val="both"/>
      </w:pPr>
      <w:r w:rsidRPr="005D3C23">
        <w:t>адрес прописки и регистрации, телефон</w:t>
      </w:r>
      <w:r>
        <w:t>;</w:t>
      </w:r>
    </w:p>
    <w:p w14:paraId="6BDA3A53" w14:textId="77777777" w:rsidR="00454A4D" w:rsidRDefault="00454A4D" w:rsidP="006F3350">
      <w:pPr>
        <w:pStyle w:val="aa"/>
        <w:numPr>
          <w:ilvl w:val="0"/>
          <w:numId w:val="32"/>
        </w:numPr>
        <w:tabs>
          <w:tab w:val="left" w:pos="993"/>
        </w:tabs>
        <w:ind w:left="709" w:hanging="425"/>
        <w:jc w:val="both"/>
      </w:pPr>
      <w:r w:rsidRPr="005D3C23">
        <w:t>принадлежность предприятию</w:t>
      </w:r>
      <w:r>
        <w:t>;</w:t>
      </w:r>
    </w:p>
    <w:p w14:paraId="2DFC7099" w14:textId="77777777" w:rsidR="00454A4D" w:rsidRDefault="00454A4D" w:rsidP="006F3350">
      <w:pPr>
        <w:pStyle w:val="aa"/>
        <w:numPr>
          <w:ilvl w:val="0"/>
          <w:numId w:val="32"/>
        </w:numPr>
        <w:tabs>
          <w:tab w:val="left" w:pos="993"/>
        </w:tabs>
        <w:ind w:left="709" w:hanging="425"/>
        <w:jc w:val="both"/>
      </w:pPr>
      <w:r w:rsidRPr="005D3C23">
        <w:t>местонахождение предприятия, работником которого он является</w:t>
      </w:r>
      <w:r>
        <w:t>;</w:t>
      </w:r>
    </w:p>
    <w:p w14:paraId="48786D88" w14:textId="77777777" w:rsidR="00454A4D" w:rsidRDefault="00454A4D" w:rsidP="006F3350">
      <w:pPr>
        <w:pStyle w:val="aa"/>
        <w:numPr>
          <w:ilvl w:val="0"/>
          <w:numId w:val="32"/>
        </w:numPr>
        <w:tabs>
          <w:tab w:val="left" w:pos="993"/>
        </w:tabs>
        <w:ind w:left="709" w:hanging="425"/>
        <w:jc w:val="both"/>
      </w:pPr>
      <w:r w:rsidRPr="005D3C23">
        <w:t>наименование предприятия-Заказчика</w:t>
      </w:r>
      <w:r>
        <w:t>;</w:t>
      </w:r>
    </w:p>
    <w:p w14:paraId="4F0ECCFA" w14:textId="77777777" w:rsidR="00454A4D" w:rsidRDefault="00454A4D" w:rsidP="006F3350">
      <w:pPr>
        <w:pStyle w:val="aa"/>
        <w:numPr>
          <w:ilvl w:val="0"/>
          <w:numId w:val="32"/>
        </w:numPr>
        <w:tabs>
          <w:tab w:val="left" w:pos="993"/>
        </w:tabs>
        <w:ind w:left="709" w:hanging="425"/>
        <w:jc w:val="both"/>
      </w:pPr>
      <w:r w:rsidRPr="005D3C23">
        <w:t>цель пребывания на территории</w:t>
      </w:r>
      <w:r>
        <w:t>;</w:t>
      </w:r>
    </w:p>
    <w:p w14:paraId="05DA731B" w14:textId="77777777" w:rsidR="00454A4D" w:rsidRDefault="00454A4D" w:rsidP="006F3350">
      <w:pPr>
        <w:pStyle w:val="aa"/>
        <w:numPr>
          <w:ilvl w:val="0"/>
          <w:numId w:val="32"/>
        </w:numPr>
        <w:tabs>
          <w:tab w:val="left" w:pos="993"/>
        </w:tabs>
        <w:ind w:left="709" w:hanging="425"/>
        <w:jc w:val="both"/>
      </w:pPr>
      <w:r>
        <w:t>о</w:t>
      </w:r>
      <w:r w:rsidRPr="005D3C23">
        <w:t>снование производства работ (номер, дата и наименование договора, ФИО куратора договора)</w:t>
      </w:r>
      <w:r>
        <w:t>;</w:t>
      </w:r>
    </w:p>
    <w:p w14:paraId="287E95F2" w14:textId="77777777" w:rsidR="00454A4D" w:rsidRPr="005D3C23" w:rsidRDefault="00454A4D" w:rsidP="006F3350">
      <w:pPr>
        <w:pStyle w:val="aa"/>
        <w:numPr>
          <w:ilvl w:val="0"/>
          <w:numId w:val="32"/>
        </w:numPr>
        <w:tabs>
          <w:tab w:val="left" w:pos="993"/>
        </w:tabs>
        <w:ind w:left="709" w:hanging="425"/>
        <w:jc w:val="both"/>
      </w:pPr>
      <w:r w:rsidRPr="005D3C23">
        <w:t>ФИО лица, ответственного за соблюдение трудовой и производственной дисциплины подрядного или субподрядного предприятия, при оказании услуг на ОБЪЕКТАХ ЗАКАЗЧИКА.</w:t>
      </w:r>
    </w:p>
    <w:p w14:paraId="0CFD2613" w14:textId="77777777" w:rsidR="00933777" w:rsidRPr="00EC7C60" w:rsidRDefault="00933777" w:rsidP="00EC7C60">
      <w:pPr>
        <w:numPr>
          <w:ilvl w:val="2"/>
          <w:numId w:val="6"/>
        </w:numPr>
        <w:ind w:left="709" w:hanging="709"/>
        <w:contextualSpacing/>
        <w:jc w:val="both"/>
        <w:rPr>
          <w:szCs w:val="24"/>
        </w:rPr>
      </w:pPr>
      <w:r w:rsidRPr="00EC7C60">
        <w:rPr>
          <w:szCs w:val="24"/>
        </w:rPr>
        <w:t>В случае увольнения работника ИСПОЛНИТЕЛЯ, имеющего пропуск на ОБЪЕКТ ЗАКАЗЧИКА, ИСПОЛНИТЕЛЬ обязан:</w:t>
      </w:r>
    </w:p>
    <w:p w14:paraId="66AA5C40" w14:textId="5B85FA41" w:rsidR="00933777" w:rsidRPr="00EC7C60" w:rsidRDefault="00933777" w:rsidP="006F3350">
      <w:pPr>
        <w:numPr>
          <w:ilvl w:val="0"/>
          <w:numId w:val="8"/>
        </w:numPr>
        <w:spacing w:before="120" w:after="120"/>
        <w:ind w:left="709" w:hanging="425"/>
        <w:contextualSpacing/>
        <w:jc w:val="both"/>
        <w:rPr>
          <w:szCs w:val="24"/>
        </w:rPr>
      </w:pPr>
      <w:r w:rsidRPr="00EC7C60">
        <w:rPr>
          <w:szCs w:val="24"/>
        </w:rPr>
        <w:t>в день увольнения работника ИСПОЛНИТЕЛЯ изъять у него пропуск на ОБЪЕКТ ЗАКАЗЧИКА</w:t>
      </w:r>
      <w:r w:rsidR="006745E0">
        <w:rPr>
          <w:szCs w:val="24"/>
        </w:rPr>
        <w:t>;</w:t>
      </w:r>
    </w:p>
    <w:p w14:paraId="30A1E9AE" w14:textId="45616546" w:rsidR="00933777" w:rsidRPr="00EC7C60" w:rsidRDefault="00933777" w:rsidP="006F3350">
      <w:pPr>
        <w:numPr>
          <w:ilvl w:val="0"/>
          <w:numId w:val="8"/>
        </w:numPr>
        <w:spacing w:before="120" w:after="120"/>
        <w:ind w:left="709" w:hanging="425"/>
        <w:contextualSpacing/>
        <w:jc w:val="both"/>
        <w:rPr>
          <w:szCs w:val="24"/>
        </w:rPr>
      </w:pPr>
      <w:r w:rsidRPr="00EC7C60">
        <w:rPr>
          <w:szCs w:val="24"/>
        </w:rPr>
        <w:t>в день увольнения работника ИСПОЛНИТЕЛЯ в письменном виде уведомит</w:t>
      </w:r>
      <w:r w:rsidR="004452BD" w:rsidRPr="00EC7C60">
        <w:rPr>
          <w:szCs w:val="24"/>
          <w:lang w:val="uz-Cyrl-UZ"/>
        </w:rPr>
        <w:t>ь</w:t>
      </w:r>
      <w:r w:rsidRPr="00EC7C60">
        <w:rPr>
          <w:szCs w:val="24"/>
        </w:rPr>
        <w:t xml:space="preserve"> ЗАКАЗЧИКА об увольнении работника и об изъятии у последнего пропуска на ОБЪЕКТ ЗАКАЗЧИКА;</w:t>
      </w:r>
    </w:p>
    <w:p w14:paraId="4E8E774D" w14:textId="0A7C2BA7" w:rsidR="00933777" w:rsidRPr="00616CAD" w:rsidRDefault="00933777" w:rsidP="006F3350">
      <w:pPr>
        <w:numPr>
          <w:ilvl w:val="0"/>
          <w:numId w:val="8"/>
        </w:numPr>
        <w:spacing w:before="120" w:after="120"/>
        <w:ind w:left="709" w:hanging="425"/>
        <w:contextualSpacing/>
        <w:jc w:val="both"/>
        <w:rPr>
          <w:szCs w:val="24"/>
        </w:rPr>
      </w:pPr>
      <w:r w:rsidRPr="00C42A32">
        <w:rPr>
          <w:szCs w:val="24"/>
        </w:rPr>
        <w:t>в день увольнения работника ИСПОЛНИТЕЛЯ</w:t>
      </w:r>
      <w:r w:rsidRPr="00616CAD">
        <w:rPr>
          <w:szCs w:val="24"/>
        </w:rPr>
        <w:t xml:space="preserve"> обеспечит</w:t>
      </w:r>
      <w:r w:rsidR="004452BD">
        <w:rPr>
          <w:szCs w:val="24"/>
          <w:lang w:val="uz-Cyrl-UZ"/>
        </w:rPr>
        <w:t>ь</w:t>
      </w:r>
      <w:r w:rsidRPr="00616CAD">
        <w:rPr>
          <w:szCs w:val="24"/>
        </w:rPr>
        <w:t xml:space="preserve"> вывоз работника за пределы ОБЪЕКТА ЗАКАЗЧИКА;</w:t>
      </w:r>
    </w:p>
    <w:p w14:paraId="63149FED" w14:textId="77777777" w:rsidR="00EC7C60" w:rsidRDefault="00933777" w:rsidP="006F3350">
      <w:pPr>
        <w:numPr>
          <w:ilvl w:val="0"/>
          <w:numId w:val="8"/>
        </w:numPr>
        <w:spacing w:before="120" w:after="120"/>
        <w:ind w:left="709" w:hanging="425"/>
        <w:contextualSpacing/>
        <w:jc w:val="both"/>
        <w:rPr>
          <w:szCs w:val="24"/>
        </w:rPr>
      </w:pPr>
      <w:r w:rsidRPr="00616CAD">
        <w:rPr>
          <w:szCs w:val="24"/>
        </w:rPr>
        <w:t xml:space="preserve">в течение </w:t>
      </w:r>
      <w:r w:rsidR="00C42A32">
        <w:rPr>
          <w:szCs w:val="24"/>
        </w:rPr>
        <w:t>5</w:t>
      </w:r>
      <w:r w:rsidR="00C42A32" w:rsidRPr="00616CAD">
        <w:rPr>
          <w:szCs w:val="24"/>
        </w:rPr>
        <w:t xml:space="preserve"> </w:t>
      </w:r>
      <w:r w:rsidRPr="00616CAD">
        <w:rPr>
          <w:szCs w:val="24"/>
        </w:rPr>
        <w:t>(</w:t>
      </w:r>
      <w:r w:rsidR="00C42A32">
        <w:rPr>
          <w:szCs w:val="24"/>
        </w:rPr>
        <w:t>пяти</w:t>
      </w:r>
      <w:r w:rsidRPr="00616CAD">
        <w:rPr>
          <w:szCs w:val="24"/>
        </w:rPr>
        <w:t>) календарных дней с момента увольнения работника ИСПОЛНИТЕЛЯ предоставить ЗАКАЗЧИКУ изъятый пропуск на ОБЪЕКТ ЗАКАЗЧИКА.</w:t>
      </w:r>
    </w:p>
    <w:p w14:paraId="77D2BA8B" w14:textId="0B4D39F7" w:rsidR="00D201AB" w:rsidRDefault="002E1DE5" w:rsidP="006F3350">
      <w:pPr>
        <w:spacing w:before="120" w:after="120"/>
        <w:ind w:left="709" w:hanging="1"/>
        <w:contextualSpacing/>
        <w:jc w:val="both"/>
        <w:rPr>
          <w:szCs w:val="24"/>
        </w:rPr>
      </w:pPr>
      <w:r w:rsidRPr="00D201AB">
        <w:rPr>
          <w:szCs w:val="24"/>
        </w:rPr>
        <w:t xml:space="preserve">В случае нарушения ИСПОЛНИТЕЛЕМ любой из вышеуказанных в настоящем пункте обязанностей, ЗАКАЗЧИК вправе </w:t>
      </w:r>
      <w:r w:rsidR="006B4681" w:rsidRPr="00D201AB">
        <w:rPr>
          <w:szCs w:val="24"/>
        </w:rPr>
        <w:t xml:space="preserve">приостановить </w:t>
      </w:r>
      <w:r w:rsidR="008D5966" w:rsidRPr="00D201AB">
        <w:rPr>
          <w:szCs w:val="24"/>
        </w:rPr>
        <w:t>приёмку</w:t>
      </w:r>
      <w:r w:rsidR="006B4681" w:rsidRPr="00D201AB">
        <w:rPr>
          <w:szCs w:val="24"/>
        </w:rPr>
        <w:t xml:space="preserve"> оказанных УСЛУГ до даты устранения таких нарушений</w:t>
      </w:r>
      <w:r w:rsidR="00CC7C24">
        <w:rPr>
          <w:szCs w:val="24"/>
        </w:rPr>
        <w:t>.</w:t>
      </w:r>
    </w:p>
    <w:p w14:paraId="5C551418" w14:textId="3A29AD53" w:rsidR="00D201AB" w:rsidRDefault="00D201AB" w:rsidP="00A078AE">
      <w:pPr>
        <w:numPr>
          <w:ilvl w:val="2"/>
          <w:numId w:val="6"/>
        </w:numPr>
        <w:ind w:left="709" w:hanging="709"/>
        <w:contextualSpacing/>
        <w:jc w:val="both"/>
        <w:rPr>
          <w:szCs w:val="24"/>
        </w:rPr>
      </w:pPr>
      <w:r>
        <w:rPr>
          <w:szCs w:val="24"/>
        </w:rPr>
        <w:t xml:space="preserve">ИСПОЛНИТЕЛЬ обязан без дополнительного увеличения согласованной стоимости УСЛУГ проводить обучение работников ЗАКАЗЧИКА специфике оказываемых УСЛУГ по настоящему ДОГОВОРУ. </w:t>
      </w:r>
    </w:p>
    <w:p w14:paraId="0D0400B9" w14:textId="620F07D3" w:rsidR="002E1DE5" w:rsidRPr="00616CAD" w:rsidRDefault="002E1DE5" w:rsidP="00A078AE">
      <w:pPr>
        <w:numPr>
          <w:ilvl w:val="2"/>
          <w:numId w:val="6"/>
        </w:numPr>
        <w:ind w:left="709" w:hanging="709"/>
        <w:contextualSpacing/>
        <w:jc w:val="both"/>
        <w:rPr>
          <w:szCs w:val="24"/>
        </w:rPr>
      </w:pPr>
      <w:r w:rsidRPr="00575D2D">
        <w:rPr>
          <w:szCs w:val="24"/>
        </w:rPr>
        <w:t xml:space="preserve">На территории временных баз, в вахтовых </w:t>
      </w:r>
      <w:r w:rsidR="00324379" w:rsidRPr="00575D2D">
        <w:rPr>
          <w:szCs w:val="24"/>
        </w:rPr>
        <w:t>посёлках</w:t>
      </w:r>
      <w:r w:rsidRPr="00575D2D">
        <w:rPr>
          <w:szCs w:val="24"/>
        </w:rPr>
        <w:t xml:space="preserve"> (городках), используемых ИСПОЛНИТЕЛЕМ и расположенных на месторождениях ЗАКАЗЧИКА, ИСПОЛНИТЕЛЬ обязан не допускать разведение и содержание собак и иных животных, а также не должен создавать условия для их проживания и пропитания, в том числе </w:t>
      </w:r>
      <w:r w:rsidR="00324379" w:rsidRPr="00575D2D">
        <w:rPr>
          <w:szCs w:val="24"/>
        </w:rPr>
        <w:t>путём</w:t>
      </w:r>
      <w:r w:rsidRPr="00575D2D">
        <w:rPr>
          <w:szCs w:val="24"/>
        </w:rPr>
        <w:t xml:space="preserve"> размещения (хранения) бытовых отходов вне установленных мест.</w:t>
      </w:r>
    </w:p>
    <w:p w14:paraId="00E820C8" w14:textId="34EE2637" w:rsidR="00933777" w:rsidRPr="00D40669" w:rsidRDefault="00933777" w:rsidP="00A078AE">
      <w:pPr>
        <w:numPr>
          <w:ilvl w:val="2"/>
          <w:numId w:val="6"/>
        </w:numPr>
        <w:ind w:left="709" w:hanging="709"/>
        <w:contextualSpacing/>
        <w:jc w:val="both"/>
        <w:rPr>
          <w:szCs w:val="24"/>
        </w:rPr>
      </w:pPr>
      <w:r w:rsidRPr="00616CAD">
        <w:rPr>
          <w:szCs w:val="24"/>
        </w:rPr>
        <w:t>ИСПОЛНИТЕЛЬ обязуется использовать персональные данные физических лиц, полученные от ЗАКАЗЧИКА строго</w:t>
      </w:r>
      <w:r w:rsidR="006745E0">
        <w:rPr>
          <w:szCs w:val="24"/>
        </w:rPr>
        <w:t xml:space="preserve">, </w:t>
      </w:r>
      <w:r w:rsidRPr="00616CAD">
        <w:rPr>
          <w:szCs w:val="24"/>
        </w:rPr>
        <w:t xml:space="preserve">в соответствии </w:t>
      </w:r>
      <w:r w:rsidR="00AE7700">
        <w:rPr>
          <w:szCs w:val="24"/>
        </w:rPr>
        <w:t xml:space="preserve">с </w:t>
      </w:r>
      <w:r w:rsidR="004452BD">
        <w:rPr>
          <w:szCs w:val="24"/>
        </w:rPr>
        <w:t>ПР</w:t>
      </w:r>
      <w:r w:rsidR="004452BD">
        <w:rPr>
          <w:szCs w:val="24"/>
          <w:lang w:val="uz-Cyrl-UZ"/>
        </w:rPr>
        <w:t>И</w:t>
      </w:r>
      <w:r w:rsidR="004452BD">
        <w:rPr>
          <w:szCs w:val="24"/>
        </w:rPr>
        <w:t xml:space="preserve">МЕНИМЫМ </w:t>
      </w:r>
      <w:r w:rsidR="00AE7700">
        <w:rPr>
          <w:szCs w:val="24"/>
        </w:rPr>
        <w:t>ПРАВОМ (</w:t>
      </w:r>
      <w:r w:rsidR="00AE7700" w:rsidRPr="000E32D2">
        <w:rPr>
          <w:szCs w:val="24"/>
        </w:rPr>
        <w:t xml:space="preserve">Законом РУз </w:t>
      </w:r>
      <w:r w:rsidR="00744E81">
        <w:rPr>
          <w:szCs w:val="24"/>
        </w:rPr>
        <w:t>«О</w:t>
      </w:r>
      <w:r w:rsidR="00744E81" w:rsidRPr="000E32D2">
        <w:rPr>
          <w:szCs w:val="24"/>
        </w:rPr>
        <w:t xml:space="preserve"> </w:t>
      </w:r>
      <w:r w:rsidR="00AE7700" w:rsidRPr="000E32D2">
        <w:rPr>
          <w:szCs w:val="24"/>
        </w:rPr>
        <w:t>персональных данных</w:t>
      </w:r>
      <w:r w:rsidR="00744E81">
        <w:rPr>
          <w:szCs w:val="24"/>
        </w:rPr>
        <w:t>»</w:t>
      </w:r>
      <w:r w:rsidR="00AE7700">
        <w:rPr>
          <w:szCs w:val="24"/>
        </w:rPr>
        <w:t>)</w:t>
      </w:r>
      <w:r w:rsidR="00F847CF">
        <w:rPr>
          <w:szCs w:val="24"/>
        </w:rPr>
        <w:t>.</w:t>
      </w:r>
    </w:p>
    <w:p w14:paraId="643E374D" w14:textId="47F953EF" w:rsidR="00933777" w:rsidRDefault="00933777" w:rsidP="00A078AE">
      <w:pPr>
        <w:numPr>
          <w:ilvl w:val="2"/>
          <w:numId w:val="6"/>
        </w:numPr>
        <w:ind w:left="709" w:hanging="709"/>
        <w:contextualSpacing/>
        <w:jc w:val="both"/>
        <w:rPr>
          <w:szCs w:val="24"/>
        </w:rPr>
      </w:pPr>
      <w:r w:rsidRPr="00616CAD">
        <w:rPr>
          <w:szCs w:val="24"/>
        </w:rPr>
        <w:t xml:space="preserve">ИСПОЛНИТЕЛЬ обязан довести до сведения своих работников и </w:t>
      </w:r>
      <w:r w:rsidR="00CC7C24" w:rsidRPr="00616CAD">
        <w:rPr>
          <w:szCs w:val="24"/>
        </w:rPr>
        <w:t>привлечённых</w:t>
      </w:r>
      <w:r w:rsidRPr="00616CAD">
        <w:rPr>
          <w:szCs w:val="24"/>
        </w:rPr>
        <w:t xml:space="preserve"> им СУБИСПОЛНИТЕЛЕЙ, что </w:t>
      </w:r>
      <w:r w:rsidRPr="008B47E9">
        <w:rPr>
          <w:szCs w:val="24"/>
        </w:rPr>
        <w:t xml:space="preserve">скорость движения автотранспорта на промысловых дорогах и объектах ЗАКАЗЧИКА </w:t>
      </w:r>
      <w:r w:rsidRPr="00C42A32">
        <w:rPr>
          <w:szCs w:val="24"/>
        </w:rPr>
        <w:t xml:space="preserve">не должна превышать </w:t>
      </w:r>
      <w:r w:rsidR="00C42A32" w:rsidRPr="00575D2D">
        <w:rPr>
          <w:szCs w:val="24"/>
        </w:rPr>
        <w:t>6</w:t>
      </w:r>
      <w:r w:rsidR="00C42A32" w:rsidRPr="008B47E9">
        <w:rPr>
          <w:szCs w:val="24"/>
        </w:rPr>
        <w:t xml:space="preserve">0 </w:t>
      </w:r>
      <w:r w:rsidRPr="00C42A32">
        <w:rPr>
          <w:szCs w:val="24"/>
        </w:rPr>
        <w:t xml:space="preserve">км/ч. ИСПОЛНИТЕЛЬ обязан </w:t>
      </w:r>
      <w:r w:rsidRPr="00C42A32">
        <w:rPr>
          <w:szCs w:val="24"/>
        </w:rPr>
        <w:lastRenderedPageBreak/>
        <w:t>обеспечить соблюдение указанного скоростного</w:t>
      </w:r>
      <w:r w:rsidRPr="00616CAD">
        <w:rPr>
          <w:szCs w:val="24"/>
        </w:rPr>
        <w:t xml:space="preserve"> режима собственными работниками и работниками СУБИСПОЛНИТЕЛЕЙ.</w:t>
      </w:r>
    </w:p>
    <w:p w14:paraId="41DC69FA" w14:textId="6D73DF4C" w:rsidR="00933777" w:rsidRDefault="00933777" w:rsidP="00A078AE">
      <w:pPr>
        <w:numPr>
          <w:ilvl w:val="2"/>
          <w:numId w:val="6"/>
        </w:numPr>
        <w:ind w:left="709" w:hanging="709"/>
        <w:contextualSpacing/>
        <w:jc w:val="both"/>
        <w:rPr>
          <w:szCs w:val="24"/>
        </w:rPr>
      </w:pPr>
      <w:r w:rsidRPr="00616CAD">
        <w:rPr>
          <w:szCs w:val="24"/>
        </w:rPr>
        <w:t xml:space="preserve">ИСПОЛНИТЕЛЬ обязан до начала привлечения соответствующего персонала к оказанию УСЛУГ и без дополнительного увеличения согласованной стоимости УСЛУГ, проводить обучение правилам работы в охранных зонах воздушных ЛЭП своих работников (работников СУБИСПОЛНИТЕЛЕЙ), ответственного за организацию и производство работ в охранных зонах ЛЭП на объектах ЗАКАЗЧИКА. Обучение проводится с обязательным занесением в журнал инструктажа и подтверждается подписями инструктирующего и инструктируемого работника. ИСПОЛНИТЕЛЬ обязан раз в </w:t>
      </w:r>
      <w:r w:rsidR="00DB2060" w:rsidRPr="00616CAD">
        <w:rPr>
          <w:szCs w:val="24"/>
        </w:rPr>
        <w:t>полугодие предоставлять</w:t>
      </w:r>
      <w:r w:rsidRPr="00616CAD">
        <w:rPr>
          <w:szCs w:val="24"/>
        </w:rPr>
        <w:t xml:space="preserve"> ЗАКАЗЧИКУ список лиц, прошедших обучение, с приложением копий журналов инструктажа. ИСПОЛНИТЕЛЬ обязан обеспечить включение аналогичного требования по обучению работников и предоставлению подтверждающих документов в договоры с СУБИСПОЛНИТЕЛЯМИ. Работники ИСПОЛНИТЕЛЯ (СУБИСПОЛНИТЕЛЯ), виновные в повреждении (коротком замыкании) ЛЭП ЗАКАЗЧИКА, по решению ЗАКАЗЧИКА могут быть ограничены в допуске на ОБЪЕКТЫ ЗАКАЗЧИКА.</w:t>
      </w:r>
    </w:p>
    <w:p w14:paraId="361A826A" w14:textId="1CD482D3" w:rsidR="00D201AB" w:rsidRDefault="00D201AB" w:rsidP="00A078AE">
      <w:pPr>
        <w:numPr>
          <w:ilvl w:val="2"/>
          <w:numId w:val="6"/>
        </w:numPr>
        <w:ind w:left="709" w:hanging="709"/>
        <w:contextualSpacing/>
        <w:jc w:val="both"/>
        <w:rPr>
          <w:szCs w:val="24"/>
        </w:rPr>
      </w:pPr>
      <w:r>
        <w:rPr>
          <w:szCs w:val="24"/>
        </w:rPr>
        <w:t xml:space="preserve">ИСПОЛНИТЕЛЬ не в праве требовать от ЗАКАЗЧИКА выплаты какой-либо денежной суммы в случае одностороннего </w:t>
      </w:r>
      <w:r w:rsidR="006332D5">
        <w:rPr>
          <w:szCs w:val="24"/>
        </w:rPr>
        <w:t>отказа от исполнения ДОГОВОРА ЗАКАЗЧИКОМ.</w:t>
      </w:r>
    </w:p>
    <w:p w14:paraId="09D579DD" w14:textId="5F92F5F2" w:rsidR="0057595D" w:rsidRDefault="0057595D" w:rsidP="00A078AE">
      <w:pPr>
        <w:numPr>
          <w:ilvl w:val="2"/>
          <w:numId w:val="6"/>
        </w:numPr>
        <w:ind w:left="709" w:hanging="709"/>
        <w:contextualSpacing/>
        <w:jc w:val="both"/>
        <w:rPr>
          <w:szCs w:val="24"/>
        </w:rPr>
      </w:pPr>
      <w:r>
        <w:rPr>
          <w:szCs w:val="24"/>
        </w:rPr>
        <w:t>ИСПОЛНИТЕЛЬ обязан предусмотреть достаточное количество резервного ОБОРУДОВАНИЯ, запасных частей, инструментов и т.д., необходим</w:t>
      </w:r>
      <w:r w:rsidR="008B333B">
        <w:rPr>
          <w:szCs w:val="24"/>
        </w:rPr>
        <w:t>ых</w:t>
      </w:r>
      <w:r>
        <w:rPr>
          <w:szCs w:val="24"/>
        </w:rPr>
        <w:t xml:space="preserve"> для обеспечения минимизации времени прерывания процесса оказания УСЛУГ из-за отказов ОБОРУДОВАНИЯ и т.п.</w:t>
      </w:r>
      <w:r w:rsidR="006332D5">
        <w:rPr>
          <w:szCs w:val="24"/>
        </w:rPr>
        <w:t xml:space="preserve"> Перечень резервного ОБОРУДОВАНИЯ необходимо согласовать с ЗАКАЗЧИКОМ.</w:t>
      </w:r>
    </w:p>
    <w:p w14:paraId="259FAAD7" w14:textId="2E508643" w:rsidR="00892BBE" w:rsidRDefault="0057595D" w:rsidP="00892BBE">
      <w:pPr>
        <w:numPr>
          <w:ilvl w:val="2"/>
          <w:numId w:val="6"/>
        </w:numPr>
        <w:ind w:left="709" w:hanging="709"/>
        <w:contextualSpacing/>
        <w:jc w:val="both"/>
        <w:rPr>
          <w:szCs w:val="24"/>
        </w:rPr>
      </w:pPr>
      <w:r w:rsidRPr="0057595D">
        <w:rPr>
          <w:szCs w:val="24"/>
        </w:rPr>
        <w:t xml:space="preserve">ИСПОЛНИТЕЛЬ обязан вести сбор, обработку и хранение информации по строящимся СКВАЖИНАМ в течение </w:t>
      </w:r>
      <w:r w:rsidRPr="009509B8">
        <w:rPr>
          <w:szCs w:val="24"/>
        </w:rPr>
        <w:t>3 (</w:t>
      </w:r>
      <w:r w:rsidR="009509B8" w:rsidRPr="009509B8">
        <w:rPr>
          <w:szCs w:val="24"/>
        </w:rPr>
        <w:t>трёх</w:t>
      </w:r>
      <w:r w:rsidRPr="009509B8">
        <w:rPr>
          <w:szCs w:val="24"/>
        </w:rPr>
        <w:t>) месяцев.</w:t>
      </w:r>
    </w:p>
    <w:p w14:paraId="070541F1" w14:textId="20139B07" w:rsidR="00892BBE" w:rsidRDefault="00892BBE" w:rsidP="00892BBE">
      <w:pPr>
        <w:numPr>
          <w:ilvl w:val="2"/>
          <w:numId w:val="6"/>
        </w:numPr>
        <w:ind w:left="709" w:hanging="709"/>
        <w:contextualSpacing/>
        <w:jc w:val="both"/>
        <w:rPr>
          <w:szCs w:val="24"/>
        </w:rPr>
      </w:pPr>
      <w:r w:rsidRPr="00892BBE">
        <w:rPr>
          <w:szCs w:val="24"/>
        </w:rPr>
        <w:t xml:space="preserve">По завершению оказания УСЛУГ или любой части таковых, а также с учётом любых изменений, изложенных в РАЗДЕЛЕ 3 ДОГОВОРА, ИСПОЛНИТЕЛЬ в течение 24 (двадцати </w:t>
      </w:r>
      <w:r w:rsidR="009509B8" w:rsidRPr="00892BBE">
        <w:rPr>
          <w:szCs w:val="24"/>
        </w:rPr>
        <w:t>четырёх</w:t>
      </w:r>
      <w:r w:rsidRPr="00892BBE">
        <w:rPr>
          <w:szCs w:val="24"/>
        </w:rPr>
        <w:t xml:space="preserve">) часов удаляет и убирает с ПЛОЩАДКИ все ОБОРУДОВАНИЕ ИСПОЛНИТЕЛЯ или находящиеся на хранении или под контролем у ИСПОЛНИТЕЛЯ. </w:t>
      </w:r>
    </w:p>
    <w:p w14:paraId="3E3429B4" w14:textId="54D63ADD" w:rsidR="00892BBE" w:rsidRDefault="00892BBE" w:rsidP="00892BBE">
      <w:pPr>
        <w:numPr>
          <w:ilvl w:val="2"/>
          <w:numId w:val="6"/>
        </w:numPr>
        <w:ind w:left="709" w:hanging="709"/>
        <w:contextualSpacing/>
        <w:jc w:val="both"/>
        <w:rPr>
          <w:szCs w:val="24"/>
        </w:rPr>
      </w:pPr>
      <w:r w:rsidRPr="00892BBE">
        <w:rPr>
          <w:szCs w:val="24"/>
        </w:rPr>
        <w:t xml:space="preserve">Срок, указанный в </w:t>
      </w:r>
      <w:r w:rsidRPr="009509B8">
        <w:rPr>
          <w:szCs w:val="24"/>
        </w:rPr>
        <w:t>пункте № 3.1.</w:t>
      </w:r>
      <w:r w:rsidR="00B15269" w:rsidRPr="009509B8">
        <w:rPr>
          <w:szCs w:val="24"/>
        </w:rPr>
        <w:t>2</w:t>
      </w:r>
      <w:r w:rsidR="001C104F" w:rsidRPr="009509B8">
        <w:rPr>
          <w:szCs w:val="24"/>
        </w:rPr>
        <w:t>3</w:t>
      </w:r>
      <w:r w:rsidRPr="009509B8">
        <w:rPr>
          <w:szCs w:val="24"/>
        </w:rPr>
        <w:t xml:space="preserve"> настоящего ДОГОВОРА</w:t>
      </w:r>
      <w:r w:rsidRPr="00892BBE">
        <w:rPr>
          <w:szCs w:val="24"/>
        </w:rPr>
        <w:t xml:space="preserve">, может быть </w:t>
      </w:r>
      <w:r w:rsidR="009509B8" w:rsidRPr="00892BBE">
        <w:rPr>
          <w:szCs w:val="24"/>
        </w:rPr>
        <w:t>продлён</w:t>
      </w:r>
      <w:r w:rsidRPr="00892BBE">
        <w:rPr>
          <w:szCs w:val="24"/>
        </w:rPr>
        <w:t xml:space="preserve"> по соглашению СТОРОН на время, когда отсутствуют пути наземного и водного сообщения с МЕСТОМ ОКАЗАНИЯ УСЛУГ, при этом ЗАКАЗЧИК не </w:t>
      </w:r>
      <w:r w:rsidR="009509B8" w:rsidRPr="00892BBE">
        <w:rPr>
          <w:szCs w:val="24"/>
        </w:rPr>
        <w:t>несёт</w:t>
      </w:r>
      <w:r w:rsidRPr="00892BBE">
        <w:rPr>
          <w:szCs w:val="24"/>
        </w:rPr>
        <w:t xml:space="preserve"> ответственности за сохранность ОБОРУДОВАНИЯ ИСПОЛНИТЕЛЯ.</w:t>
      </w:r>
    </w:p>
    <w:p w14:paraId="62A5253B" w14:textId="7782F386" w:rsidR="00892BBE" w:rsidRPr="00892BBE" w:rsidRDefault="00892BBE" w:rsidP="00892BBE">
      <w:pPr>
        <w:numPr>
          <w:ilvl w:val="2"/>
          <w:numId w:val="6"/>
        </w:numPr>
        <w:ind w:left="709" w:hanging="709"/>
        <w:contextualSpacing/>
        <w:jc w:val="both"/>
        <w:rPr>
          <w:szCs w:val="24"/>
        </w:rPr>
      </w:pPr>
      <w:r>
        <w:rPr>
          <w:szCs w:val="24"/>
        </w:rPr>
        <w:t>В целях совершенствования выполнения и повышения качества оказываемых УСЛУГ, ИСПОЛНИТЕЛЬ может опробовать новое оборудование, методики и технологии ГТИ и других работ только при наличии официального письменного одобрения со СТОРОНЫ ЗАКАЗЧИКА и при наличии всех разрешений и сертификатов от соответствующих организаций.</w:t>
      </w:r>
    </w:p>
    <w:p w14:paraId="2972A01E" w14:textId="75C55330" w:rsidR="007C0317" w:rsidRDefault="007C0317" w:rsidP="00A078AE">
      <w:pPr>
        <w:numPr>
          <w:ilvl w:val="2"/>
          <w:numId w:val="6"/>
        </w:numPr>
        <w:ind w:left="709" w:hanging="709"/>
        <w:contextualSpacing/>
        <w:jc w:val="both"/>
        <w:rPr>
          <w:szCs w:val="24"/>
        </w:rPr>
      </w:pPr>
      <w:r w:rsidRPr="007C0317">
        <w:rPr>
          <w:szCs w:val="24"/>
        </w:rPr>
        <w:t>ИСПОЛНИТЕЛЬ выполняет иные обязанности</w:t>
      </w:r>
      <w:r w:rsidR="002525BE">
        <w:rPr>
          <w:szCs w:val="24"/>
        </w:rPr>
        <w:t xml:space="preserve">, не указанные </w:t>
      </w:r>
      <w:r w:rsidR="002525BE" w:rsidRPr="009509B8">
        <w:rPr>
          <w:szCs w:val="24"/>
        </w:rPr>
        <w:t>в С</w:t>
      </w:r>
      <w:r w:rsidR="00F847CF" w:rsidRPr="009509B8">
        <w:rPr>
          <w:szCs w:val="24"/>
        </w:rPr>
        <w:t>татье</w:t>
      </w:r>
      <w:r w:rsidR="002525BE" w:rsidRPr="009509B8">
        <w:rPr>
          <w:szCs w:val="24"/>
        </w:rPr>
        <w:t xml:space="preserve"> 3 РАЗДЕЛА 2</w:t>
      </w:r>
      <w:r w:rsidRPr="009509B8">
        <w:rPr>
          <w:szCs w:val="24"/>
        </w:rPr>
        <w:t>,</w:t>
      </w:r>
      <w:r w:rsidRPr="007C0317">
        <w:rPr>
          <w:szCs w:val="24"/>
        </w:rPr>
        <w:t xml:space="preserve"> </w:t>
      </w:r>
      <w:r w:rsidR="002525BE">
        <w:rPr>
          <w:szCs w:val="24"/>
        </w:rPr>
        <w:t xml:space="preserve">но </w:t>
      </w:r>
      <w:r w:rsidRPr="007C0317">
        <w:rPr>
          <w:szCs w:val="24"/>
        </w:rPr>
        <w:t xml:space="preserve">прямо предусмотренные </w:t>
      </w:r>
      <w:r w:rsidR="002525BE">
        <w:rPr>
          <w:szCs w:val="24"/>
        </w:rPr>
        <w:t xml:space="preserve">иными РАЗДЕЛАМИ </w:t>
      </w:r>
      <w:r w:rsidR="00F847CF">
        <w:rPr>
          <w:szCs w:val="24"/>
        </w:rPr>
        <w:t>ДОГОВОРА</w:t>
      </w:r>
      <w:r w:rsidRPr="007C0317">
        <w:rPr>
          <w:szCs w:val="24"/>
        </w:rPr>
        <w:t>.</w:t>
      </w:r>
    </w:p>
    <w:p w14:paraId="2E154DDA" w14:textId="77777777" w:rsidR="00892BBE" w:rsidRDefault="00892BBE" w:rsidP="00892BBE">
      <w:pPr>
        <w:ind w:left="709"/>
        <w:contextualSpacing/>
        <w:jc w:val="both"/>
        <w:rPr>
          <w:szCs w:val="24"/>
        </w:rPr>
      </w:pPr>
    </w:p>
    <w:p w14:paraId="027D8D26" w14:textId="782ADD5E" w:rsidR="00933777" w:rsidRPr="00316025" w:rsidRDefault="00933777" w:rsidP="00A078AE">
      <w:pPr>
        <w:numPr>
          <w:ilvl w:val="1"/>
          <w:numId w:val="6"/>
        </w:numPr>
        <w:ind w:left="709" w:hanging="709"/>
        <w:contextualSpacing/>
        <w:jc w:val="both"/>
        <w:rPr>
          <w:szCs w:val="24"/>
        </w:rPr>
      </w:pPr>
      <w:r w:rsidRPr="00316025">
        <w:rPr>
          <w:szCs w:val="24"/>
        </w:rPr>
        <w:t>ОБЯЗАННОСТЬ ИСПОЛНИТЕЛЯ ПО ОЗНАКОМЛЕНИЮ С ИНФОРМАЦИЕЙ ПО ДОГОВОРУ</w:t>
      </w:r>
      <w:r w:rsidR="00CA79D7" w:rsidRPr="00316025">
        <w:rPr>
          <w:szCs w:val="24"/>
        </w:rPr>
        <w:t>:</w:t>
      </w:r>
    </w:p>
    <w:p w14:paraId="259CAF84" w14:textId="5BA10A75" w:rsidR="00933777" w:rsidRPr="007C0317" w:rsidRDefault="00933777" w:rsidP="00A078AE">
      <w:pPr>
        <w:numPr>
          <w:ilvl w:val="2"/>
          <w:numId w:val="6"/>
        </w:numPr>
        <w:ind w:left="709" w:hanging="709"/>
        <w:contextualSpacing/>
        <w:jc w:val="both"/>
        <w:rPr>
          <w:szCs w:val="24"/>
        </w:rPr>
      </w:pPr>
      <w:r w:rsidRPr="00616CAD">
        <w:rPr>
          <w:szCs w:val="24"/>
        </w:rPr>
        <w:t>ИСПОЛНИТЕЛЬ гарантирует, что он ознакомился с объ</w:t>
      </w:r>
      <w:r w:rsidR="00CA79D7">
        <w:rPr>
          <w:szCs w:val="24"/>
        </w:rPr>
        <w:t>ё</w:t>
      </w:r>
      <w:r w:rsidRPr="00616CAD">
        <w:rPr>
          <w:szCs w:val="24"/>
        </w:rPr>
        <w:t xml:space="preserve">мом и характером УСЛУГ, и подтверждает применение ставок, установленных в </w:t>
      </w:r>
      <w:r w:rsidRPr="009509B8">
        <w:rPr>
          <w:szCs w:val="24"/>
        </w:rPr>
        <w:t>РАЗДЕЛЕ 4 ДОГОВОРА,</w:t>
      </w:r>
      <w:r w:rsidRPr="00616CAD">
        <w:rPr>
          <w:szCs w:val="24"/>
        </w:rPr>
        <w:t xml:space="preserve"> как соответствующих оказываемым УСЛУГАМ, общим и местным условиям, </w:t>
      </w:r>
      <w:r w:rsidR="007C0317" w:rsidRPr="007C0317">
        <w:rPr>
          <w:szCs w:val="24"/>
        </w:rPr>
        <w:t>инфляционным ожиданиям и всем прочим вопросам, которые могут повлиять на ход или эффективность оказания УСЛУГ</w:t>
      </w:r>
      <w:r w:rsidR="007C0317" w:rsidRPr="00575D2D">
        <w:rPr>
          <w:szCs w:val="24"/>
        </w:rPr>
        <w:t>.</w:t>
      </w:r>
    </w:p>
    <w:p w14:paraId="07062417" w14:textId="0FB70605" w:rsidR="00933777" w:rsidRPr="00F8697A" w:rsidRDefault="00933777" w:rsidP="00A078AE">
      <w:pPr>
        <w:numPr>
          <w:ilvl w:val="2"/>
          <w:numId w:val="6"/>
        </w:numPr>
        <w:ind w:left="709" w:hanging="709"/>
        <w:contextualSpacing/>
        <w:jc w:val="both"/>
        <w:rPr>
          <w:szCs w:val="24"/>
        </w:rPr>
      </w:pPr>
      <w:r w:rsidRPr="00616CAD">
        <w:rPr>
          <w:szCs w:val="24"/>
        </w:rPr>
        <w:t>Тот факт, что ИСПОЛНИТЕЛЕМ не будут приняты в расч</w:t>
      </w:r>
      <w:r w:rsidR="00CA79D7">
        <w:rPr>
          <w:szCs w:val="24"/>
        </w:rPr>
        <w:t>ё</w:t>
      </w:r>
      <w:r w:rsidRPr="00616CAD">
        <w:rPr>
          <w:szCs w:val="24"/>
        </w:rPr>
        <w:t xml:space="preserve">т какие-либо вопросы, которые могут повлиять на оказание УСЛУГ, не освобождает ИСПОЛНИТЕЛЯ от </w:t>
      </w:r>
      <w:r w:rsidRPr="00F8697A">
        <w:rPr>
          <w:szCs w:val="24"/>
        </w:rPr>
        <w:t>выпо</w:t>
      </w:r>
      <w:r w:rsidR="007C0317" w:rsidRPr="00F8697A">
        <w:rPr>
          <w:szCs w:val="24"/>
        </w:rPr>
        <w:t>л</w:t>
      </w:r>
      <w:r w:rsidRPr="00F8697A">
        <w:rPr>
          <w:szCs w:val="24"/>
        </w:rPr>
        <w:t xml:space="preserve">нения обязательств по </w:t>
      </w:r>
      <w:r w:rsidR="008B333B">
        <w:rPr>
          <w:szCs w:val="24"/>
        </w:rPr>
        <w:t xml:space="preserve">настоящему </w:t>
      </w:r>
      <w:r w:rsidRPr="00F8697A">
        <w:rPr>
          <w:szCs w:val="24"/>
        </w:rPr>
        <w:t>ДОГОВОРУ.</w:t>
      </w:r>
    </w:p>
    <w:p w14:paraId="11A33544" w14:textId="5E804B60" w:rsidR="00933777" w:rsidRDefault="00933777" w:rsidP="00A078AE">
      <w:pPr>
        <w:numPr>
          <w:ilvl w:val="2"/>
          <w:numId w:val="6"/>
        </w:numPr>
        <w:ind w:left="709" w:hanging="709"/>
        <w:contextualSpacing/>
        <w:jc w:val="both"/>
        <w:rPr>
          <w:szCs w:val="24"/>
        </w:rPr>
      </w:pPr>
      <w:r w:rsidRPr="00F8697A">
        <w:rPr>
          <w:szCs w:val="24"/>
        </w:rPr>
        <w:lastRenderedPageBreak/>
        <w:t xml:space="preserve">ИСПОЛНИТЕЛЬ </w:t>
      </w:r>
      <w:r w:rsidR="007C0317" w:rsidRPr="00F8697A">
        <w:rPr>
          <w:szCs w:val="24"/>
        </w:rPr>
        <w:t xml:space="preserve">не </w:t>
      </w:r>
      <w:r w:rsidRPr="00F8697A">
        <w:rPr>
          <w:szCs w:val="24"/>
        </w:rPr>
        <w:t xml:space="preserve">имеет права ссылаться на существенное изменение обстоятельств, из которых СТОРОНЫ исходили при заключении ДОГОВОРА, как на основание для внесения изменений в ДОГОВОР или как на основание для расторжения ДОГОВОРА, кроме случаев, прямо предусмотренных </w:t>
      </w:r>
      <w:r w:rsidR="008B333B">
        <w:rPr>
          <w:szCs w:val="24"/>
        </w:rPr>
        <w:t xml:space="preserve">настоящим </w:t>
      </w:r>
      <w:r w:rsidRPr="00F8697A">
        <w:rPr>
          <w:szCs w:val="24"/>
        </w:rPr>
        <w:t>ДОГОВОРОМ.</w:t>
      </w:r>
    </w:p>
    <w:p w14:paraId="68DEFFCA" w14:textId="77777777" w:rsidR="00CA79D7" w:rsidRPr="00F8697A" w:rsidRDefault="00CA79D7" w:rsidP="00A078AE">
      <w:pPr>
        <w:ind w:left="709" w:hanging="709"/>
        <w:contextualSpacing/>
        <w:jc w:val="both"/>
        <w:rPr>
          <w:szCs w:val="24"/>
        </w:rPr>
      </w:pPr>
    </w:p>
    <w:p w14:paraId="3D3F19F1" w14:textId="4E07D21B" w:rsidR="00933777" w:rsidRPr="00616CAD" w:rsidRDefault="00933777" w:rsidP="00A078AE">
      <w:pPr>
        <w:numPr>
          <w:ilvl w:val="1"/>
          <w:numId w:val="6"/>
        </w:numPr>
        <w:ind w:left="709" w:hanging="709"/>
        <w:contextualSpacing/>
        <w:jc w:val="both"/>
        <w:rPr>
          <w:szCs w:val="24"/>
        </w:rPr>
      </w:pPr>
      <w:r w:rsidRPr="00616CAD">
        <w:rPr>
          <w:szCs w:val="24"/>
        </w:rPr>
        <w:t>ОБЯЗАННОСТИ ИСПОЛНИТЕЛЯ ПО ИНФОРМИРОВАНИЮ ЗАКАЗЧИКА</w:t>
      </w:r>
      <w:r w:rsidR="00CA79D7">
        <w:rPr>
          <w:szCs w:val="24"/>
        </w:rPr>
        <w:t>:</w:t>
      </w:r>
      <w:r w:rsidRPr="00616CAD">
        <w:rPr>
          <w:szCs w:val="24"/>
        </w:rPr>
        <w:t xml:space="preserve"> </w:t>
      </w:r>
    </w:p>
    <w:p w14:paraId="38D2FAC8" w14:textId="1D143AF7" w:rsidR="00933777" w:rsidRPr="00616CAD" w:rsidRDefault="00933777" w:rsidP="00A078AE">
      <w:pPr>
        <w:numPr>
          <w:ilvl w:val="2"/>
          <w:numId w:val="6"/>
        </w:numPr>
        <w:ind w:left="709" w:hanging="709"/>
        <w:contextualSpacing/>
        <w:jc w:val="both"/>
        <w:rPr>
          <w:szCs w:val="24"/>
        </w:rPr>
      </w:pPr>
      <w:r w:rsidRPr="00616CAD">
        <w:rPr>
          <w:szCs w:val="24"/>
        </w:rPr>
        <w:t xml:space="preserve">ИСПОЛНИТЕЛЬ камерально (т.е. на основании документов) </w:t>
      </w:r>
      <w:r w:rsidR="00086534">
        <w:rPr>
          <w:szCs w:val="24"/>
        </w:rPr>
        <w:t>проверяет</w:t>
      </w:r>
      <w:r w:rsidR="00086534" w:rsidRPr="00616CAD">
        <w:rPr>
          <w:szCs w:val="24"/>
        </w:rPr>
        <w:t xml:space="preserve"> </w:t>
      </w:r>
      <w:r w:rsidRPr="00616CAD">
        <w:rPr>
          <w:szCs w:val="24"/>
        </w:rPr>
        <w:t>ТЕХНИЧЕСКУЮ ИНФОРМАЦИЮ</w:t>
      </w:r>
      <w:r w:rsidR="00CA79D7">
        <w:rPr>
          <w:szCs w:val="24"/>
        </w:rPr>
        <w:t>,</w:t>
      </w:r>
      <w:r w:rsidRPr="00616CAD">
        <w:rPr>
          <w:szCs w:val="24"/>
        </w:rPr>
        <w:t xml:space="preserve"> в соответствии с </w:t>
      </w:r>
      <w:r w:rsidR="00877400">
        <w:rPr>
          <w:szCs w:val="24"/>
        </w:rPr>
        <w:t>ЛНД</w:t>
      </w:r>
      <w:r w:rsidRPr="00616CAD">
        <w:rPr>
          <w:szCs w:val="24"/>
        </w:rPr>
        <w:t xml:space="preserve"> ЗАКАЗЧИКА</w:t>
      </w:r>
      <w:r w:rsidR="00086534">
        <w:rPr>
          <w:szCs w:val="24"/>
        </w:rPr>
        <w:t xml:space="preserve"> </w:t>
      </w:r>
      <w:r w:rsidR="00086534" w:rsidRPr="00086534">
        <w:rPr>
          <w:szCs w:val="24"/>
        </w:rPr>
        <w:t>и сообщает ЗАКАЗЧИКУ о любых обнаруженных ошибках и несоответствиях.</w:t>
      </w:r>
      <w:r w:rsidR="00086534">
        <w:rPr>
          <w:szCs w:val="24"/>
        </w:rPr>
        <w:t xml:space="preserve"> </w:t>
      </w:r>
      <w:r w:rsidR="00086534" w:rsidRPr="00086534">
        <w:rPr>
          <w:szCs w:val="24"/>
        </w:rPr>
        <w:t>ЗАКАЗЧИК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ЗАКАЗЧИКОМ (скорректированную ЗАКАЗЧИКОМ по необходимости).</w:t>
      </w:r>
      <w:r w:rsidR="006E3ACD">
        <w:rPr>
          <w:szCs w:val="24"/>
        </w:rPr>
        <w:t xml:space="preserve"> </w:t>
      </w:r>
    </w:p>
    <w:p w14:paraId="01B0438F" w14:textId="519B7B34" w:rsidR="00086534" w:rsidRPr="00086534" w:rsidRDefault="00933777" w:rsidP="00A078AE">
      <w:pPr>
        <w:ind w:left="709" w:hanging="1"/>
        <w:contextualSpacing/>
        <w:jc w:val="both"/>
        <w:rPr>
          <w:szCs w:val="24"/>
        </w:rPr>
      </w:pPr>
      <w:r w:rsidRPr="00616CAD">
        <w:rPr>
          <w:szCs w:val="24"/>
        </w:rPr>
        <w:t xml:space="preserve">ИСПОЛНИТЕЛЬ не </w:t>
      </w:r>
      <w:r w:rsidR="009509B8" w:rsidRPr="00616CAD">
        <w:rPr>
          <w:szCs w:val="24"/>
        </w:rPr>
        <w:t>несёт</w:t>
      </w:r>
      <w:r w:rsidRPr="00616CAD">
        <w:rPr>
          <w:szCs w:val="24"/>
        </w:rPr>
        <w:t xml:space="preserve"> ответственности за нарушение сроков, осложнения, иные НЕДОСТАТКИ при оказании УСЛУГ, допущенные исключительно в результате предоставления ЗАКАЗЧИКОМ неверной, </w:t>
      </w:r>
      <w:r w:rsidR="009509B8" w:rsidRPr="00616CAD">
        <w:rPr>
          <w:szCs w:val="24"/>
        </w:rPr>
        <w:t>искажённой</w:t>
      </w:r>
      <w:r w:rsidRPr="00616CAD">
        <w:rPr>
          <w:szCs w:val="24"/>
        </w:rPr>
        <w:t xml:space="preserve"> информации, которую ИСПОЛНИТЕЛЬ </w:t>
      </w:r>
      <w:r w:rsidR="00086534" w:rsidRPr="00086534">
        <w:rPr>
          <w:szCs w:val="24"/>
        </w:rPr>
        <w:t>не имел возможности предварительно камерально проверить без привлечения дополнительных специалистов или проведения исследований и/или экспертиз.</w:t>
      </w:r>
    </w:p>
    <w:p w14:paraId="3BA7E716" w14:textId="63F9D58C" w:rsidR="00933777" w:rsidRPr="00616CAD" w:rsidRDefault="00086534" w:rsidP="000878BD">
      <w:pPr>
        <w:ind w:left="709" w:hanging="1"/>
        <w:contextualSpacing/>
        <w:jc w:val="both"/>
        <w:rPr>
          <w:szCs w:val="24"/>
        </w:rPr>
      </w:pPr>
      <w:r w:rsidRPr="00086534">
        <w:rPr>
          <w:szCs w:val="24"/>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ДОГОВОРУ с ИСПОЛНИТЕЛЯ не снимается.</w:t>
      </w:r>
    </w:p>
    <w:p w14:paraId="3358F9E7" w14:textId="77777777" w:rsidR="00933777" w:rsidRPr="00616CAD" w:rsidRDefault="00933777" w:rsidP="00A078AE">
      <w:pPr>
        <w:numPr>
          <w:ilvl w:val="2"/>
          <w:numId w:val="6"/>
        </w:numPr>
        <w:ind w:left="709" w:hanging="709"/>
        <w:contextualSpacing/>
        <w:jc w:val="both"/>
        <w:rPr>
          <w:szCs w:val="24"/>
        </w:rPr>
      </w:pPr>
      <w:r w:rsidRPr="00616CAD">
        <w:rPr>
          <w:szCs w:val="24"/>
        </w:rPr>
        <w:t>ИСПОЛНИТЕЛЬ немедленно уведомляет ЗАКАЗЧИКА 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14:paraId="7777F49F" w14:textId="77777777" w:rsidR="00933777" w:rsidRPr="00616CAD" w:rsidRDefault="00933777" w:rsidP="00A078AE">
      <w:pPr>
        <w:numPr>
          <w:ilvl w:val="2"/>
          <w:numId w:val="6"/>
        </w:numPr>
        <w:ind w:left="709" w:hanging="709"/>
        <w:contextualSpacing/>
        <w:jc w:val="both"/>
        <w:rPr>
          <w:szCs w:val="24"/>
        </w:rPr>
      </w:pPr>
      <w:r w:rsidRPr="00616CAD">
        <w:rPr>
          <w:szCs w:val="24"/>
        </w:rPr>
        <w:t>По требованию ЗАКАЗЧИКА ИСПОЛНИТЕЛЬ также предоставляет ЗАКАЗЧИКУ информацию, связанную с оказанием УСЛУГ по ДОГОВОРУ за исключением информации, которая является КОММЕРЧЕСКОЙ ТАЙНОЙ ИСПОЛНИТЕЛЯ.</w:t>
      </w:r>
    </w:p>
    <w:p w14:paraId="76AE8E5E" w14:textId="77777777" w:rsidR="006332D5" w:rsidRDefault="00933777" w:rsidP="006332D5">
      <w:pPr>
        <w:numPr>
          <w:ilvl w:val="2"/>
          <w:numId w:val="6"/>
        </w:numPr>
        <w:ind w:left="709" w:hanging="709"/>
        <w:contextualSpacing/>
        <w:jc w:val="both"/>
        <w:rPr>
          <w:szCs w:val="24"/>
        </w:rPr>
      </w:pPr>
      <w:r w:rsidRPr="00616CAD">
        <w:rPr>
          <w:szCs w:val="24"/>
        </w:rPr>
        <w:t>ИСПОЛНИТЕЛЬ обязуется:</w:t>
      </w:r>
    </w:p>
    <w:p w14:paraId="72B2308C" w14:textId="54111FF7" w:rsidR="00933777" w:rsidRPr="006332D5" w:rsidRDefault="00933777" w:rsidP="006332D5">
      <w:pPr>
        <w:ind w:left="709"/>
        <w:contextualSpacing/>
        <w:jc w:val="both"/>
        <w:rPr>
          <w:szCs w:val="24"/>
        </w:rPr>
      </w:pPr>
      <w:r w:rsidRPr="006332D5">
        <w:rPr>
          <w:szCs w:val="24"/>
        </w:rPr>
        <w:t xml:space="preserve">При </w:t>
      </w:r>
      <w:r w:rsidR="00086534" w:rsidRPr="006332D5">
        <w:rPr>
          <w:szCs w:val="24"/>
        </w:rPr>
        <w:t xml:space="preserve">угрозе возникновения или возникновении </w:t>
      </w:r>
      <w:r w:rsidRPr="006332D5">
        <w:rPr>
          <w:szCs w:val="24"/>
        </w:rPr>
        <w:t>чрезвычайной ситуации (ЧС), происшествия (</w:t>
      </w:r>
      <w:r w:rsidR="00E3062F" w:rsidRPr="006332D5">
        <w:rPr>
          <w:szCs w:val="24"/>
        </w:rPr>
        <w:t>АВАРИЯ</w:t>
      </w:r>
      <w:r w:rsidR="008B333B">
        <w:t xml:space="preserve">, </w:t>
      </w:r>
      <w:r w:rsidR="008B333B" w:rsidRPr="008B333B">
        <w:rPr>
          <w:szCs w:val="24"/>
        </w:rPr>
        <w:t>ИНЦИДЕНТ</w:t>
      </w:r>
      <w:r w:rsidRPr="006332D5">
        <w:rPr>
          <w:szCs w:val="24"/>
        </w:rPr>
        <w:t>, пожар, взрыв, порыв нефтепровода, выбросы газа, несчастный случай, транспортное происшествие, террористический акт и т.д.) во время исполнения ДОГОВОРА с ЗАКАЗЧИКОМ:</w:t>
      </w:r>
    </w:p>
    <w:p w14:paraId="38FD66B7" w14:textId="7A9CD58F" w:rsidR="00933777" w:rsidRPr="00616CAD" w:rsidRDefault="00933777" w:rsidP="00683509">
      <w:pPr>
        <w:numPr>
          <w:ilvl w:val="0"/>
          <w:numId w:val="9"/>
        </w:numPr>
        <w:spacing w:before="120" w:after="120"/>
        <w:ind w:left="709" w:hanging="425"/>
        <w:contextualSpacing/>
        <w:jc w:val="both"/>
        <w:rPr>
          <w:rFonts w:eastAsiaTheme="minorHAnsi"/>
          <w:szCs w:val="24"/>
        </w:rPr>
      </w:pPr>
      <w:r w:rsidRPr="00616CAD">
        <w:rPr>
          <w:rFonts w:eastAsiaTheme="minorHAnsi"/>
          <w:szCs w:val="24"/>
        </w:rPr>
        <w:t>в течение 15</w:t>
      </w:r>
      <w:r w:rsidR="009509B8">
        <w:rPr>
          <w:rFonts w:eastAsiaTheme="minorHAnsi"/>
          <w:szCs w:val="24"/>
        </w:rPr>
        <w:t xml:space="preserve"> (пятнадцати)</w:t>
      </w:r>
      <w:r w:rsidRPr="00616CAD">
        <w:rPr>
          <w:rFonts w:eastAsiaTheme="minorHAnsi"/>
          <w:szCs w:val="24"/>
        </w:rPr>
        <w:t xml:space="preserve"> ми</w:t>
      </w:r>
      <w:r w:rsidR="008B333B">
        <w:rPr>
          <w:rFonts w:eastAsiaTheme="minorHAnsi"/>
          <w:szCs w:val="24"/>
        </w:rPr>
        <w:t>нут</w:t>
      </w:r>
      <w:r w:rsidRPr="00616CAD">
        <w:rPr>
          <w:rFonts w:eastAsiaTheme="minorHAnsi"/>
          <w:szCs w:val="24"/>
        </w:rPr>
        <w:t xml:space="preserve"> с момента обнаружения возникновения (угрозы возникновения) ЧС, происшествия сообщить </w:t>
      </w:r>
      <w:r w:rsidR="008B333B">
        <w:rPr>
          <w:rFonts w:eastAsiaTheme="minorHAnsi"/>
          <w:szCs w:val="24"/>
        </w:rPr>
        <w:t xml:space="preserve">ПРЕДСТАВИТЕЛЮ </w:t>
      </w:r>
      <w:r w:rsidRPr="00616CAD">
        <w:rPr>
          <w:rFonts w:eastAsiaTheme="minorHAnsi"/>
          <w:szCs w:val="24"/>
        </w:rPr>
        <w:t xml:space="preserve">ЗАКАЗЧИКА по телефону </w:t>
      </w:r>
      <w:r w:rsidRPr="001E4D5A">
        <w:rPr>
          <w:rFonts w:eastAsiaTheme="minorHAnsi"/>
          <w:szCs w:val="24"/>
        </w:rPr>
        <w:t>(</w:t>
      </w:r>
      <w:r w:rsidR="00207A13" w:rsidRPr="001E4D5A">
        <w:rPr>
          <w:rFonts w:eastAsiaTheme="minorHAnsi"/>
          <w:szCs w:val="24"/>
        </w:rPr>
        <w:t>Приложение</w:t>
      </w:r>
      <w:r w:rsidR="008B333B" w:rsidRPr="001E4D5A">
        <w:rPr>
          <w:rFonts w:eastAsiaTheme="minorHAnsi"/>
          <w:szCs w:val="24"/>
        </w:rPr>
        <w:t xml:space="preserve"> </w:t>
      </w:r>
      <w:r w:rsidR="00142403" w:rsidRPr="001E4D5A">
        <w:rPr>
          <w:rFonts w:eastAsiaTheme="minorHAnsi"/>
          <w:szCs w:val="24"/>
        </w:rPr>
        <w:t>№</w:t>
      </w:r>
      <w:r w:rsidR="001E4D5A" w:rsidRPr="001E4D5A">
        <w:rPr>
          <w:rFonts w:eastAsiaTheme="minorHAnsi"/>
          <w:szCs w:val="24"/>
        </w:rPr>
        <w:t>6</w:t>
      </w:r>
      <w:r w:rsidR="00142403" w:rsidRPr="001E4D5A">
        <w:rPr>
          <w:rFonts w:eastAsiaTheme="minorHAnsi"/>
          <w:szCs w:val="24"/>
        </w:rPr>
        <w:t xml:space="preserve"> </w:t>
      </w:r>
      <w:r w:rsidR="00142403" w:rsidRPr="001E4D5A">
        <w:rPr>
          <w:szCs w:val="24"/>
        </w:rPr>
        <w:t xml:space="preserve">к </w:t>
      </w:r>
      <w:r w:rsidR="008B333B" w:rsidRPr="001E4D5A">
        <w:rPr>
          <w:szCs w:val="24"/>
        </w:rPr>
        <w:t xml:space="preserve">настоящему </w:t>
      </w:r>
      <w:r w:rsidR="00142403" w:rsidRPr="001E4D5A">
        <w:rPr>
          <w:szCs w:val="24"/>
        </w:rPr>
        <w:t>ДОГОВОРУ</w:t>
      </w:r>
      <w:r w:rsidRPr="001E4D5A">
        <w:rPr>
          <w:rFonts w:eastAsiaTheme="minorHAnsi"/>
          <w:szCs w:val="24"/>
        </w:rPr>
        <w:t>)</w:t>
      </w:r>
      <w:r w:rsidRPr="00616CAD">
        <w:rPr>
          <w:rFonts w:eastAsiaTheme="minorHAnsi"/>
          <w:szCs w:val="24"/>
        </w:rPr>
        <w:t xml:space="preserve"> через соответствующие службы</w:t>
      </w:r>
      <w:r w:rsidR="00F8697A">
        <w:rPr>
          <w:rFonts w:eastAsiaTheme="minorHAnsi"/>
          <w:szCs w:val="24"/>
        </w:rPr>
        <w:t>,</w:t>
      </w:r>
      <w:r w:rsidRPr="00616CAD">
        <w:rPr>
          <w:rFonts w:eastAsiaTheme="minorHAnsi"/>
          <w:szCs w:val="24"/>
        </w:rPr>
        <w:t xml:space="preserve"> указанные ЗАКАЗЧИКОМ:</w:t>
      </w:r>
    </w:p>
    <w:p w14:paraId="6C5A5E0F" w14:textId="77777777" w:rsidR="00933777" w:rsidRPr="00616CAD" w:rsidRDefault="00933777" w:rsidP="00683509">
      <w:pPr>
        <w:numPr>
          <w:ilvl w:val="0"/>
          <w:numId w:val="8"/>
        </w:numPr>
        <w:spacing w:before="120" w:after="120"/>
        <w:ind w:left="709" w:hanging="425"/>
        <w:contextualSpacing/>
        <w:jc w:val="both"/>
        <w:rPr>
          <w:rFonts w:eastAsia="Times New Roman"/>
          <w:szCs w:val="24"/>
        </w:rPr>
      </w:pPr>
      <w:r w:rsidRPr="00616CAD">
        <w:rPr>
          <w:szCs w:val="24"/>
        </w:rPr>
        <w:t>место и время ЧС, происшествия;</w:t>
      </w:r>
    </w:p>
    <w:p w14:paraId="61D74EA6" w14:textId="6DB9C9D4" w:rsidR="00933777" w:rsidRPr="00616CAD" w:rsidRDefault="00933777" w:rsidP="00683509">
      <w:pPr>
        <w:numPr>
          <w:ilvl w:val="0"/>
          <w:numId w:val="8"/>
        </w:numPr>
        <w:spacing w:before="120" w:after="120"/>
        <w:ind w:left="709" w:hanging="425"/>
        <w:contextualSpacing/>
        <w:jc w:val="both"/>
        <w:rPr>
          <w:szCs w:val="24"/>
        </w:rPr>
      </w:pPr>
      <w:r w:rsidRPr="00616CAD">
        <w:rPr>
          <w:szCs w:val="24"/>
        </w:rPr>
        <w:t>краткое описание ЧС, происшествия;</w:t>
      </w:r>
      <w:r w:rsidR="001E4D5A">
        <w:rPr>
          <w:szCs w:val="24"/>
        </w:rPr>
        <w:t xml:space="preserve"> </w:t>
      </w:r>
    </w:p>
    <w:p w14:paraId="1BF1110C"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наличие пострадавших;</w:t>
      </w:r>
    </w:p>
    <w:p w14:paraId="0A27AB91"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при ЧС, происшествиях с разливами нефти и нефтепродуктов – объем разлива в тоннах, площадь загрязнения в гектарах;</w:t>
      </w:r>
    </w:p>
    <w:p w14:paraId="6FD5B6E3" w14:textId="77777777" w:rsidR="009906F7" w:rsidRPr="009906F7" w:rsidRDefault="00933777" w:rsidP="00683509">
      <w:pPr>
        <w:numPr>
          <w:ilvl w:val="0"/>
          <w:numId w:val="8"/>
        </w:numPr>
        <w:spacing w:before="120" w:after="120"/>
        <w:ind w:left="709" w:hanging="425"/>
        <w:contextualSpacing/>
        <w:jc w:val="both"/>
        <w:rPr>
          <w:rFonts w:eastAsia="Times New Roman"/>
          <w:szCs w:val="24"/>
        </w:rPr>
      </w:pPr>
      <w:r w:rsidRPr="009906F7">
        <w:rPr>
          <w:rFonts w:eastAsiaTheme="minorHAnsi"/>
          <w:szCs w:val="24"/>
        </w:rPr>
        <w:t xml:space="preserve">в течение 1 </w:t>
      </w:r>
      <w:r w:rsidR="00F01574" w:rsidRPr="009906F7">
        <w:rPr>
          <w:rFonts w:eastAsiaTheme="minorHAnsi"/>
          <w:szCs w:val="24"/>
        </w:rPr>
        <w:t xml:space="preserve">(одного) </w:t>
      </w:r>
      <w:r w:rsidRPr="009906F7">
        <w:rPr>
          <w:rFonts w:eastAsiaTheme="minorHAnsi"/>
          <w:szCs w:val="24"/>
        </w:rPr>
        <w:t>часа с момента обнаружения возникновения ЧС, происшествия сообщить представителю ЗАКАЗЧИКА</w:t>
      </w:r>
      <w:r w:rsidR="00086534" w:rsidRPr="009906F7">
        <w:rPr>
          <w:rFonts w:eastAsiaTheme="minorHAnsi"/>
          <w:szCs w:val="24"/>
        </w:rPr>
        <w:t>:</w:t>
      </w:r>
    </w:p>
    <w:p w14:paraId="4C4B7855" w14:textId="7DA64C9A" w:rsidR="00933777" w:rsidRPr="009906F7" w:rsidRDefault="00933777" w:rsidP="00683509">
      <w:pPr>
        <w:numPr>
          <w:ilvl w:val="0"/>
          <w:numId w:val="8"/>
        </w:numPr>
        <w:spacing w:before="120" w:after="120"/>
        <w:ind w:left="709" w:hanging="425"/>
        <w:contextualSpacing/>
        <w:jc w:val="both"/>
        <w:rPr>
          <w:rFonts w:eastAsia="Times New Roman"/>
          <w:szCs w:val="24"/>
        </w:rPr>
      </w:pPr>
      <w:r w:rsidRPr="009906F7">
        <w:rPr>
          <w:szCs w:val="24"/>
        </w:rPr>
        <w:t>сведения о пострадавших и погибших (численность);</w:t>
      </w:r>
    </w:p>
    <w:p w14:paraId="06543624"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обстоятельства и предварительную причину возникновения ЧС (происшествия) если известны;</w:t>
      </w:r>
    </w:p>
    <w:p w14:paraId="67ADADB6"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краткую характеристику объекта (предназначение, количество обслуживающего персонала и пр.);</w:t>
      </w:r>
    </w:p>
    <w:p w14:paraId="0CEE0686"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lastRenderedPageBreak/>
        <w:t>параметры, обстановку, сложившиеся в результате ЧС, происшествия (объемы разрушений, площади пожаров, объемы разливов (выбросов) нефтепродуктов (м³), попадание нефтепродуктов в водные объекты, и др.);</w:t>
      </w:r>
    </w:p>
    <w:p w14:paraId="227CE945"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наличие угрозы дальнейшего ухудшения обстановки, вторичных факторов (переход пожара на соседние объекты, загрязнение окружающей среды, и др.);</w:t>
      </w:r>
    </w:p>
    <w:p w14:paraId="2D0DC473" w14:textId="2794E967" w:rsidR="00933777" w:rsidRPr="00616CAD" w:rsidRDefault="00933777" w:rsidP="00683509">
      <w:pPr>
        <w:numPr>
          <w:ilvl w:val="0"/>
          <w:numId w:val="8"/>
        </w:numPr>
        <w:spacing w:before="120" w:after="120"/>
        <w:ind w:left="709" w:hanging="425"/>
        <w:contextualSpacing/>
        <w:jc w:val="both"/>
        <w:rPr>
          <w:szCs w:val="24"/>
        </w:rPr>
      </w:pPr>
      <w:r w:rsidRPr="00616CAD">
        <w:rPr>
          <w:szCs w:val="24"/>
        </w:rPr>
        <w:t xml:space="preserve">принимаемые меры к ликвидации ЧС, происшествия (при работе в </w:t>
      </w:r>
      <w:r w:rsidR="001E4D5A" w:rsidRPr="00616CAD">
        <w:rPr>
          <w:szCs w:val="24"/>
        </w:rPr>
        <w:t>тёмное</w:t>
      </w:r>
      <w:r w:rsidRPr="00616CAD">
        <w:rPr>
          <w:szCs w:val="24"/>
        </w:rPr>
        <w:t xml:space="preserve"> время суток указать наличие и варианты освещения места проведения работ);</w:t>
      </w:r>
    </w:p>
    <w:p w14:paraId="04363517" w14:textId="77777777" w:rsidR="00933777" w:rsidRPr="00616CAD" w:rsidRDefault="00933777" w:rsidP="00683509">
      <w:pPr>
        <w:numPr>
          <w:ilvl w:val="0"/>
          <w:numId w:val="8"/>
        </w:numPr>
        <w:spacing w:before="120" w:after="120"/>
        <w:ind w:left="709" w:hanging="425"/>
        <w:contextualSpacing/>
        <w:jc w:val="both"/>
        <w:rPr>
          <w:szCs w:val="24"/>
        </w:rPr>
      </w:pPr>
      <w:r w:rsidRPr="00616CAD">
        <w:rPr>
          <w:szCs w:val="24"/>
        </w:rPr>
        <w:t>сведения о руководителе работ по ликвидации ЧС (должность, телефон);</w:t>
      </w:r>
    </w:p>
    <w:p w14:paraId="2E9F6782" w14:textId="77777777" w:rsidR="00933777" w:rsidRPr="00365702" w:rsidRDefault="00933777" w:rsidP="00683509">
      <w:pPr>
        <w:numPr>
          <w:ilvl w:val="0"/>
          <w:numId w:val="8"/>
        </w:numPr>
        <w:spacing w:before="120" w:after="120"/>
        <w:ind w:left="709" w:hanging="425"/>
        <w:contextualSpacing/>
        <w:jc w:val="both"/>
        <w:rPr>
          <w:szCs w:val="24"/>
        </w:rPr>
      </w:pPr>
      <w:r w:rsidRPr="00616CAD">
        <w:rPr>
          <w:szCs w:val="24"/>
        </w:rPr>
        <w:t xml:space="preserve">общую численность личного состава, количество единиц и </w:t>
      </w:r>
      <w:r w:rsidRPr="00365702">
        <w:rPr>
          <w:szCs w:val="24"/>
        </w:rPr>
        <w:t>типов техники, специального оборудования и агрегатов, работающих на месте ЧС (происшествия).</w:t>
      </w:r>
    </w:p>
    <w:p w14:paraId="3452A9E3" w14:textId="4D598B30" w:rsidR="00933777" w:rsidRPr="006332D5" w:rsidRDefault="00933777" w:rsidP="001C104F">
      <w:pPr>
        <w:numPr>
          <w:ilvl w:val="2"/>
          <w:numId w:val="6"/>
        </w:numPr>
        <w:ind w:left="709" w:hanging="709"/>
        <w:contextualSpacing/>
        <w:jc w:val="both"/>
        <w:rPr>
          <w:szCs w:val="24"/>
        </w:rPr>
      </w:pPr>
      <w:r w:rsidRPr="006332D5">
        <w:rPr>
          <w:szCs w:val="24"/>
        </w:rPr>
        <w:t>ИСПОЛНИТЕЛЬ обязуется довести</w:t>
      </w:r>
      <w:r w:rsidR="008B333B">
        <w:rPr>
          <w:szCs w:val="24"/>
        </w:rPr>
        <w:t xml:space="preserve"> (под личную подпись) </w:t>
      </w:r>
      <w:r w:rsidRPr="006332D5">
        <w:rPr>
          <w:szCs w:val="24"/>
        </w:rPr>
        <w:t xml:space="preserve">до своих работников и обеспечить соблюдение </w:t>
      </w:r>
      <w:r w:rsidRPr="001E4D5A">
        <w:rPr>
          <w:szCs w:val="24"/>
        </w:rPr>
        <w:t xml:space="preserve">Схемы оперативного оповещения, </w:t>
      </w:r>
      <w:r w:rsidR="001E4D5A" w:rsidRPr="001E4D5A">
        <w:rPr>
          <w:szCs w:val="24"/>
        </w:rPr>
        <w:t>приведённой</w:t>
      </w:r>
      <w:r w:rsidRPr="001E4D5A">
        <w:rPr>
          <w:szCs w:val="24"/>
        </w:rPr>
        <w:t xml:space="preserve"> в Приложении </w:t>
      </w:r>
      <w:r w:rsidR="008B333B" w:rsidRPr="001E4D5A">
        <w:rPr>
          <w:szCs w:val="24"/>
        </w:rPr>
        <w:t>№</w:t>
      </w:r>
      <w:r w:rsidR="001E4D5A" w:rsidRPr="001E4D5A">
        <w:rPr>
          <w:rFonts w:eastAsiaTheme="majorEastAsia"/>
          <w:noProof/>
          <w:szCs w:val="24"/>
        </w:rPr>
        <w:t>6</w:t>
      </w:r>
      <w:r w:rsidR="00BD49CA" w:rsidRPr="001E4D5A">
        <w:rPr>
          <w:rFonts w:eastAsiaTheme="majorEastAsia"/>
          <w:szCs w:val="24"/>
        </w:rPr>
        <w:t xml:space="preserve"> </w:t>
      </w:r>
      <w:r w:rsidRPr="001E4D5A">
        <w:rPr>
          <w:szCs w:val="24"/>
        </w:rPr>
        <w:t xml:space="preserve">к </w:t>
      </w:r>
      <w:r w:rsidR="008B333B" w:rsidRPr="001E4D5A">
        <w:rPr>
          <w:szCs w:val="24"/>
        </w:rPr>
        <w:t>настоящему ДОГОВОРУ.</w:t>
      </w:r>
    </w:p>
    <w:p w14:paraId="624C4420" w14:textId="77777777" w:rsidR="00933777" w:rsidRPr="006332D5" w:rsidRDefault="00933777" w:rsidP="006332D5">
      <w:pPr>
        <w:ind w:left="709" w:hanging="709"/>
        <w:contextualSpacing/>
        <w:jc w:val="both"/>
        <w:rPr>
          <w:rFonts w:eastAsiaTheme="minorHAnsi"/>
          <w:szCs w:val="24"/>
        </w:rPr>
      </w:pPr>
    </w:p>
    <w:p w14:paraId="275E04DF" w14:textId="1AC85731" w:rsidR="00142403" w:rsidRDefault="00933777" w:rsidP="006332D5">
      <w:pPr>
        <w:numPr>
          <w:ilvl w:val="0"/>
          <w:numId w:val="6"/>
        </w:numPr>
        <w:overflowPunct w:val="0"/>
        <w:autoSpaceDE w:val="0"/>
        <w:autoSpaceDN w:val="0"/>
        <w:adjustRightInd w:val="0"/>
        <w:ind w:left="709" w:hanging="709"/>
        <w:jc w:val="both"/>
        <w:outlineLvl w:val="1"/>
        <w:rPr>
          <w:rFonts w:eastAsia="Times New Roman"/>
          <w:b/>
          <w:szCs w:val="24"/>
          <w:lang w:val="en-GB"/>
        </w:rPr>
      </w:pPr>
      <w:bookmarkStart w:id="201" w:name="_Toc459982328"/>
      <w:bookmarkStart w:id="202" w:name="_Toc442708654"/>
      <w:bookmarkStart w:id="203" w:name="_Toc442874162"/>
      <w:bookmarkStart w:id="204" w:name="_Toc459982329"/>
      <w:bookmarkEnd w:id="201"/>
      <w:r w:rsidRPr="006332D5">
        <w:rPr>
          <w:rFonts w:eastAsia="Times New Roman"/>
          <w:b/>
          <w:szCs w:val="24"/>
        </w:rPr>
        <w:t xml:space="preserve">ОБЩИЕ </w:t>
      </w:r>
      <w:r w:rsidRPr="006332D5">
        <w:rPr>
          <w:rFonts w:eastAsia="Times New Roman"/>
          <w:b/>
          <w:szCs w:val="24"/>
          <w:lang w:val="en-GB"/>
        </w:rPr>
        <w:t>ОБЯЗАННОСТИ ЗАКАЗЧИКА</w:t>
      </w:r>
      <w:bookmarkEnd w:id="202"/>
      <w:bookmarkEnd w:id="203"/>
      <w:bookmarkEnd w:id="204"/>
    </w:p>
    <w:p w14:paraId="4B9E87EA" w14:textId="35235C30" w:rsidR="00933777" w:rsidRPr="006332D5" w:rsidRDefault="00933777" w:rsidP="006332D5">
      <w:pPr>
        <w:numPr>
          <w:ilvl w:val="1"/>
          <w:numId w:val="6"/>
        </w:numPr>
        <w:ind w:left="709" w:hanging="709"/>
        <w:contextualSpacing/>
        <w:jc w:val="both"/>
        <w:rPr>
          <w:szCs w:val="24"/>
        </w:rPr>
      </w:pPr>
      <w:r w:rsidRPr="006332D5">
        <w:rPr>
          <w:szCs w:val="24"/>
        </w:rPr>
        <w:t>ЗАКАЗЧИК в разумный срок, но в любом случае не позднее</w:t>
      </w:r>
      <w:r w:rsidR="002525BE" w:rsidRPr="006332D5">
        <w:rPr>
          <w:szCs w:val="24"/>
        </w:rPr>
        <w:t xml:space="preserve"> </w:t>
      </w:r>
      <w:r w:rsidR="004923C2" w:rsidRPr="006332D5">
        <w:rPr>
          <w:szCs w:val="24"/>
        </w:rPr>
        <w:t>5</w:t>
      </w:r>
      <w:r w:rsidR="002525BE" w:rsidRPr="006332D5">
        <w:rPr>
          <w:szCs w:val="24"/>
        </w:rPr>
        <w:t xml:space="preserve"> (</w:t>
      </w:r>
      <w:r w:rsidR="004923C2" w:rsidRPr="006332D5">
        <w:rPr>
          <w:szCs w:val="24"/>
        </w:rPr>
        <w:t>пяти</w:t>
      </w:r>
      <w:r w:rsidR="002525BE" w:rsidRPr="006332D5">
        <w:rPr>
          <w:szCs w:val="24"/>
        </w:rPr>
        <w:t>)</w:t>
      </w:r>
      <w:r w:rsidR="004923C2" w:rsidRPr="006332D5">
        <w:rPr>
          <w:szCs w:val="24"/>
        </w:rPr>
        <w:t xml:space="preserve"> суток </w:t>
      </w:r>
      <w:r w:rsidRPr="006332D5">
        <w:rPr>
          <w:szCs w:val="24"/>
        </w:rPr>
        <w:t xml:space="preserve">до начала оказания УСЛУГ предоставляет ИСПОЛНИТЕЛЮ информацию, необходимую для надлежащего оказания УСЛУГ. Перечень такой информации содержится </w:t>
      </w:r>
      <w:r w:rsidRPr="009906F7">
        <w:rPr>
          <w:szCs w:val="24"/>
        </w:rPr>
        <w:t>в РАЗДЕЛЕ 3 ДОГОВОРА.</w:t>
      </w:r>
    </w:p>
    <w:p w14:paraId="1BD0EE5B" w14:textId="76D6544B" w:rsidR="00933777" w:rsidRPr="00616CAD" w:rsidRDefault="00933777" w:rsidP="00A078AE">
      <w:pPr>
        <w:numPr>
          <w:ilvl w:val="1"/>
          <w:numId w:val="6"/>
        </w:numPr>
        <w:ind w:left="709" w:hanging="709"/>
        <w:contextualSpacing/>
        <w:jc w:val="both"/>
        <w:rPr>
          <w:szCs w:val="24"/>
        </w:rPr>
      </w:pPr>
      <w:r w:rsidRPr="00616CAD">
        <w:rPr>
          <w:szCs w:val="24"/>
        </w:rPr>
        <w:t>ЗАКАЗЧИК обеспечит ИСПОЛНИТЕЛЮ и его СУБИСПОЛНИТЕЛЯМ право доступа и выезда с МЕСТА ОКАЗАНИЯ УСЛУГ.</w:t>
      </w:r>
      <w:r w:rsidR="00BE7CCC">
        <w:rPr>
          <w:szCs w:val="24"/>
        </w:rPr>
        <w:t xml:space="preserve"> </w:t>
      </w:r>
    </w:p>
    <w:p w14:paraId="3954E470" w14:textId="0180F033" w:rsidR="00933777" w:rsidRPr="00616CAD" w:rsidRDefault="00933777" w:rsidP="00A078AE">
      <w:pPr>
        <w:numPr>
          <w:ilvl w:val="1"/>
          <w:numId w:val="6"/>
        </w:numPr>
        <w:ind w:left="709" w:hanging="709"/>
        <w:contextualSpacing/>
        <w:jc w:val="both"/>
        <w:rPr>
          <w:szCs w:val="24"/>
        </w:rPr>
      </w:pPr>
      <w:r w:rsidRPr="00616CAD">
        <w:rPr>
          <w:szCs w:val="24"/>
        </w:rPr>
        <w:t>ЗАКАЗЧИК при</w:t>
      </w:r>
      <w:r w:rsidR="00C02BEE">
        <w:rPr>
          <w:szCs w:val="24"/>
        </w:rPr>
        <w:t>мет</w:t>
      </w:r>
      <w:r w:rsidRPr="00616CAD">
        <w:rPr>
          <w:szCs w:val="24"/>
        </w:rPr>
        <w:t xml:space="preserve"> все необходимые меры, чтобы </w:t>
      </w:r>
      <w:r w:rsidR="004470C5">
        <w:rPr>
          <w:szCs w:val="24"/>
        </w:rPr>
        <w:t xml:space="preserve">официально </w:t>
      </w:r>
      <w:r w:rsidRPr="00616CAD">
        <w:rPr>
          <w:szCs w:val="24"/>
        </w:rPr>
        <w:t>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14:paraId="08CC6C31" w14:textId="474B1434" w:rsidR="00933777" w:rsidRPr="00616CAD" w:rsidRDefault="00933777" w:rsidP="00A078AE">
      <w:pPr>
        <w:numPr>
          <w:ilvl w:val="1"/>
          <w:numId w:val="6"/>
        </w:numPr>
        <w:ind w:left="709" w:hanging="709"/>
        <w:contextualSpacing/>
        <w:jc w:val="both"/>
        <w:rPr>
          <w:szCs w:val="24"/>
        </w:rPr>
      </w:pPr>
      <w:r w:rsidRPr="00616CAD">
        <w:rPr>
          <w:szCs w:val="24"/>
        </w:rPr>
        <w:t>ЗАКАЗЧИК не вправе давать распоряжения, несовместимые с обязательными для применения правилами ПБОТОС, относящимися к безопасности ПЕРСОНАЛА.</w:t>
      </w:r>
    </w:p>
    <w:p w14:paraId="255F3C90" w14:textId="77777777" w:rsidR="00933777" w:rsidRPr="00616CAD" w:rsidRDefault="00933777" w:rsidP="00A078AE">
      <w:pPr>
        <w:numPr>
          <w:ilvl w:val="1"/>
          <w:numId w:val="6"/>
        </w:numPr>
        <w:ind w:left="709" w:hanging="709"/>
        <w:contextualSpacing/>
        <w:jc w:val="both"/>
        <w:rPr>
          <w:szCs w:val="24"/>
        </w:rPr>
      </w:pPr>
      <w:r w:rsidRPr="00616CAD">
        <w:rPr>
          <w:szCs w:val="24"/>
        </w:rPr>
        <w:t xml:space="preserve">ЗАКАЗЧИК </w:t>
      </w:r>
      <w:r w:rsidR="004470C5">
        <w:rPr>
          <w:szCs w:val="24"/>
        </w:rPr>
        <w:t xml:space="preserve">гарантирует и </w:t>
      </w:r>
      <w:r w:rsidRPr="00616CAD">
        <w:rPr>
          <w:szCs w:val="24"/>
        </w:rPr>
        <w:t xml:space="preserve">обязуется принять надлежащим образом оказанные УСЛУГИ и оплатить их в соответствии с </w:t>
      </w:r>
      <w:r w:rsidRPr="009906F7">
        <w:rPr>
          <w:szCs w:val="24"/>
        </w:rPr>
        <w:t>РАЗДЕЛОМ 4 ДОГОВОРА.</w:t>
      </w:r>
    </w:p>
    <w:p w14:paraId="67298AB3" w14:textId="56C602D0" w:rsidR="00207A13" w:rsidRDefault="00933777" w:rsidP="00A078AE">
      <w:pPr>
        <w:numPr>
          <w:ilvl w:val="1"/>
          <w:numId w:val="6"/>
        </w:numPr>
        <w:ind w:left="709" w:hanging="709"/>
        <w:contextualSpacing/>
        <w:jc w:val="both"/>
        <w:rPr>
          <w:szCs w:val="24"/>
        </w:rPr>
      </w:pPr>
      <w:r w:rsidRPr="00616CAD">
        <w:rPr>
          <w:szCs w:val="24"/>
        </w:rPr>
        <w:t xml:space="preserve">ЗАКАЗЧИК </w:t>
      </w:r>
      <w:r w:rsidR="004470C5">
        <w:rPr>
          <w:szCs w:val="24"/>
        </w:rPr>
        <w:t xml:space="preserve">гарантирует и </w:t>
      </w:r>
      <w:r w:rsidRPr="00616CAD">
        <w:rPr>
          <w:szCs w:val="24"/>
        </w:rPr>
        <w:t>обязуется обеспечивать</w:t>
      </w:r>
      <w:r w:rsidR="00264A2C">
        <w:rPr>
          <w:szCs w:val="24"/>
        </w:rPr>
        <w:t xml:space="preserve"> ИСПОЛНИТЕЛЯ</w:t>
      </w:r>
      <w:r w:rsidR="004470C5">
        <w:rPr>
          <w:szCs w:val="24"/>
        </w:rPr>
        <w:t>:</w:t>
      </w:r>
      <w:r w:rsidRPr="00616CAD">
        <w:rPr>
          <w:szCs w:val="24"/>
        </w:rPr>
        <w:t xml:space="preserve"> разрешения</w:t>
      </w:r>
      <w:r w:rsidR="00264A2C">
        <w:rPr>
          <w:szCs w:val="24"/>
        </w:rPr>
        <w:t>ми</w:t>
      </w:r>
      <w:r w:rsidRPr="00616CAD">
        <w:rPr>
          <w:szCs w:val="24"/>
        </w:rPr>
        <w:t xml:space="preserve">, </w:t>
      </w:r>
      <w:r w:rsidR="004470C5">
        <w:rPr>
          <w:szCs w:val="24"/>
        </w:rPr>
        <w:t>ПРОЕКТНЫ</w:t>
      </w:r>
      <w:r w:rsidR="00264A2C">
        <w:rPr>
          <w:szCs w:val="24"/>
        </w:rPr>
        <w:t>МИ</w:t>
      </w:r>
      <w:r w:rsidR="004470C5">
        <w:rPr>
          <w:szCs w:val="24"/>
        </w:rPr>
        <w:t xml:space="preserve"> ДОКУМЕНТАЦИ</w:t>
      </w:r>
      <w:r w:rsidR="00264A2C">
        <w:rPr>
          <w:szCs w:val="24"/>
        </w:rPr>
        <w:t>ЯМИ</w:t>
      </w:r>
      <w:r w:rsidR="004470C5">
        <w:rPr>
          <w:szCs w:val="24"/>
        </w:rPr>
        <w:t xml:space="preserve">, </w:t>
      </w:r>
      <w:r w:rsidRPr="00616CAD">
        <w:rPr>
          <w:szCs w:val="24"/>
        </w:rPr>
        <w:t>допуск</w:t>
      </w:r>
      <w:r w:rsidR="00264A2C">
        <w:rPr>
          <w:szCs w:val="24"/>
        </w:rPr>
        <w:t>ами</w:t>
      </w:r>
      <w:r w:rsidRPr="00616CAD">
        <w:rPr>
          <w:szCs w:val="24"/>
        </w:rPr>
        <w:t xml:space="preserve"> и лицензи</w:t>
      </w:r>
      <w:r w:rsidR="00264A2C">
        <w:rPr>
          <w:szCs w:val="24"/>
        </w:rPr>
        <w:t>ями</w:t>
      </w:r>
      <w:r w:rsidRPr="00616CAD">
        <w:rPr>
          <w:szCs w:val="24"/>
        </w:rPr>
        <w:t xml:space="preserve">, которые в соответствии с ПРИМЕНИМЫМ ПРАВОМ </w:t>
      </w:r>
      <w:r w:rsidR="004470C5">
        <w:rPr>
          <w:szCs w:val="24"/>
        </w:rPr>
        <w:t>должны</w:t>
      </w:r>
      <w:r w:rsidR="004470C5" w:rsidRPr="00616CAD">
        <w:rPr>
          <w:szCs w:val="24"/>
        </w:rPr>
        <w:t xml:space="preserve"> </w:t>
      </w:r>
      <w:r w:rsidRPr="00616CAD">
        <w:rPr>
          <w:szCs w:val="24"/>
        </w:rPr>
        <w:t xml:space="preserve">быть получены исключительно ЗАКАЗЧИКОМ на </w:t>
      </w:r>
      <w:r w:rsidR="009906F7" w:rsidRPr="00616CAD">
        <w:rPr>
          <w:szCs w:val="24"/>
        </w:rPr>
        <w:t>своё</w:t>
      </w:r>
      <w:r w:rsidRPr="00616CAD">
        <w:rPr>
          <w:szCs w:val="24"/>
        </w:rPr>
        <w:t xml:space="preserve"> имя </w:t>
      </w:r>
      <w:r w:rsidR="00264A2C">
        <w:rPr>
          <w:szCs w:val="24"/>
        </w:rPr>
        <w:t>и/или утверждены внутри ЗАКАЗЧИКА</w:t>
      </w:r>
      <w:r w:rsidRPr="00616CAD">
        <w:rPr>
          <w:szCs w:val="24"/>
        </w:rPr>
        <w:t>.</w:t>
      </w:r>
    </w:p>
    <w:p w14:paraId="7178E996" w14:textId="12DBEA05" w:rsidR="00F847CF" w:rsidRPr="00616CAD" w:rsidRDefault="00207A13" w:rsidP="00A078AE">
      <w:pPr>
        <w:numPr>
          <w:ilvl w:val="1"/>
          <w:numId w:val="6"/>
        </w:numPr>
        <w:ind w:left="709" w:hanging="709"/>
        <w:contextualSpacing/>
        <w:jc w:val="both"/>
        <w:rPr>
          <w:rFonts w:eastAsia="Times New Roman"/>
          <w:szCs w:val="24"/>
        </w:rPr>
      </w:pPr>
      <w:r>
        <w:rPr>
          <w:szCs w:val="24"/>
        </w:rPr>
        <w:t>Н</w:t>
      </w:r>
      <w:r w:rsidR="00933777" w:rsidRPr="00616CAD">
        <w:rPr>
          <w:szCs w:val="24"/>
        </w:rPr>
        <w:t>еосуществление ЗАКАЗЧИКОМ какого-либо из своих прав по ДОГОВОРУ, в том числе, в установленный ДОГОВОРОМ срок, не является отказом от такого права.</w:t>
      </w:r>
    </w:p>
    <w:p w14:paraId="0328BF29" w14:textId="167E68B2" w:rsidR="00933777" w:rsidRPr="00F847CF" w:rsidRDefault="00933777" w:rsidP="00A078AE">
      <w:pPr>
        <w:numPr>
          <w:ilvl w:val="1"/>
          <w:numId w:val="6"/>
        </w:numPr>
        <w:spacing w:before="120" w:after="120"/>
        <w:ind w:left="709" w:hanging="709"/>
        <w:contextualSpacing/>
        <w:jc w:val="both"/>
        <w:rPr>
          <w:szCs w:val="24"/>
        </w:rPr>
      </w:pPr>
      <w:r w:rsidRPr="008B47E9">
        <w:rPr>
          <w:szCs w:val="24"/>
        </w:rPr>
        <w:t xml:space="preserve">ЗАКАЗЧИК выполняет иные </w:t>
      </w:r>
      <w:r w:rsidR="00F847CF" w:rsidRPr="008B47E9">
        <w:rPr>
          <w:szCs w:val="24"/>
        </w:rPr>
        <w:t>обязанности</w:t>
      </w:r>
      <w:r w:rsidR="00F847CF" w:rsidRPr="00F847CF">
        <w:rPr>
          <w:szCs w:val="24"/>
        </w:rPr>
        <w:t xml:space="preserve">, не указанные в </w:t>
      </w:r>
      <w:r w:rsidR="00F847CF" w:rsidRPr="009906F7">
        <w:rPr>
          <w:szCs w:val="24"/>
        </w:rPr>
        <w:t>Статье 4 РАЗДЕЛА 2,</w:t>
      </w:r>
      <w:r w:rsidR="00F847CF" w:rsidRPr="00F847CF">
        <w:rPr>
          <w:szCs w:val="24"/>
        </w:rPr>
        <w:t xml:space="preserve"> но прямо предусмотренные иными РАЗДЕЛАМИ ДОГОВОРА</w:t>
      </w:r>
      <w:r w:rsidR="00B6612B" w:rsidRPr="00F847CF">
        <w:rPr>
          <w:szCs w:val="24"/>
        </w:rPr>
        <w:t xml:space="preserve">. </w:t>
      </w:r>
    </w:p>
    <w:p w14:paraId="4FA5A06F" w14:textId="77777777" w:rsidR="00316025" w:rsidRPr="00616CAD" w:rsidRDefault="00316025" w:rsidP="00A078AE">
      <w:pPr>
        <w:spacing w:before="120" w:after="120"/>
        <w:ind w:left="709" w:hanging="709"/>
        <w:contextualSpacing/>
        <w:jc w:val="both"/>
        <w:rPr>
          <w:szCs w:val="24"/>
        </w:rPr>
      </w:pPr>
    </w:p>
    <w:p w14:paraId="4F604D89" w14:textId="0566D86E" w:rsidR="00933777" w:rsidRDefault="00933777" w:rsidP="00316025">
      <w:pPr>
        <w:numPr>
          <w:ilvl w:val="0"/>
          <w:numId w:val="6"/>
        </w:numPr>
        <w:overflowPunct w:val="0"/>
        <w:autoSpaceDE w:val="0"/>
        <w:autoSpaceDN w:val="0"/>
        <w:adjustRightInd w:val="0"/>
        <w:ind w:left="709" w:hanging="709"/>
        <w:jc w:val="both"/>
        <w:outlineLvl w:val="1"/>
        <w:rPr>
          <w:rFonts w:eastAsia="Times New Roman"/>
          <w:b/>
          <w:szCs w:val="24"/>
        </w:rPr>
      </w:pPr>
      <w:bookmarkStart w:id="205" w:name="_Toc459982330"/>
      <w:bookmarkStart w:id="206" w:name="_Toc442874163"/>
      <w:bookmarkStart w:id="207" w:name="_Toc442708655"/>
      <w:r w:rsidRPr="00616CAD">
        <w:rPr>
          <w:rFonts w:eastAsia="Times New Roman"/>
          <w:b/>
          <w:szCs w:val="24"/>
        </w:rPr>
        <w:t>ВОЗМОЖНОСТЬ УСТУПКИ ПРАВ И ОБЯЗАННОСТЕЙ ПО ДОГОВОРУ</w:t>
      </w:r>
      <w:bookmarkEnd w:id="205"/>
      <w:bookmarkEnd w:id="206"/>
      <w:bookmarkEnd w:id="207"/>
      <w:r w:rsidR="00316025">
        <w:rPr>
          <w:rFonts w:eastAsia="Times New Roman"/>
          <w:b/>
          <w:szCs w:val="24"/>
        </w:rPr>
        <w:t xml:space="preserve"> И ЗАКЛЮЧЕНИЕ ДОГОВОРОВ СУБИСПОЛНИТЕЛЕЙ</w:t>
      </w:r>
    </w:p>
    <w:p w14:paraId="3C8B713D" w14:textId="5FD502FC" w:rsidR="00933777" w:rsidRPr="00616CAD" w:rsidRDefault="00933777" w:rsidP="00316025">
      <w:pPr>
        <w:numPr>
          <w:ilvl w:val="1"/>
          <w:numId w:val="6"/>
        </w:numPr>
        <w:ind w:left="709" w:hanging="709"/>
        <w:contextualSpacing/>
        <w:jc w:val="both"/>
        <w:rPr>
          <w:szCs w:val="24"/>
        </w:rPr>
      </w:pPr>
      <w:r w:rsidRPr="00616CAD">
        <w:rPr>
          <w:szCs w:val="24"/>
        </w:rPr>
        <w:t>УСТУПКА ПРАВ И ОБЯЗАННОСТЕЙ</w:t>
      </w:r>
      <w:r w:rsidR="0006765D">
        <w:rPr>
          <w:szCs w:val="24"/>
        </w:rPr>
        <w:t>:</w:t>
      </w:r>
    </w:p>
    <w:p w14:paraId="4C83FD49" w14:textId="77777777" w:rsidR="00933777" w:rsidRPr="00616CAD" w:rsidRDefault="00933777" w:rsidP="00316025">
      <w:pPr>
        <w:numPr>
          <w:ilvl w:val="2"/>
          <w:numId w:val="6"/>
        </w:numPr>
        <w:ind w:left="709" w:hanging="709"/>
        <w:contextualSpacing/>
        <w:jc w:val="both"/>
        <w:rPr>
          <w:szCs w:val="24"/>
        </w:rPr>
      </w:pPr>
      <w:r w:rsidRPr="00616CAD">
        <w:rPr>
          <w:szCs w:val="24"/>
        </w:rPr>
        <w:t>ЗАКАЗЧИК не имеет права уступать права и обязанности по ДОГОВОРУ без предварительного письменного согласия ИСПОЛНИТЕЛЯ за исключением уступки АФФИЛИРОВАННЫМ ЛИЦАМ ЗАКАЗЧИКА.</w:t>
      </w:r>
    </w:p>
    <w:p w14:paraId="7E98C856" w14:textId="12FDAB4B" w:rsidR="00933777" w:rsidRPr="00142403" w:rsidRDefault="00933777" w:rsidP="00316025">
      <w:pPr>
        <w:numPr>
          <w:ilvl w:val="2"/>
          <w:numId w:val="6"/>
        </w:numPr>
        <w:tabs>
          <w:tab w:val="left" w:pos="709"/>
        </w:tabs>
        <w:overflowPunct w:val="0"/>
        <w:autoSpaceDE w:val="0"/>
        <w:autoSpaceDN w:val="0"/>
        <w:adjustRightInd w:val="0"/>
        <w:ind w:left="709" w:hanging="709"/>
        <w:jc w:val="both"/>
        <w:rPr>
          <w:color w:val="000000"/>
          <w:szCs w:val="24"/>
        </w:rPr>
      </w:pPr>
      <w:r w:rsidRPr="00616CAD">
        <w:rPr>
          <w:color w:val="000000"/>
          <w:szCs w:val="24"/>
        </w:rPr>
        <w:t>ИСПОЛНИТЕЛЬ не имеет права уступать права и обязанности по ДОГОВОРУ без предварительного письменного согласия ЗАКАЗЧИКА.</w:t>
      </w:r>
      <w:r w:rsidRPr="00616CAD">
        <w:rPr>
          <w:szCs w:val="24"/>
        </w:rPr>
        <w:t xml:space="preserve"> </w:t>
      </w:r>
    </w:p>
    <w:p w14:paraId="28A10D8D" w14:textId="1AF705BB" w:rsidR="00142403" w:rsidRDefault="00142403" w:rsidP="00142403">
      <w:pPr>
        <w:tabs>
          <w:tab w:val="left" w:pos="709"/>
        </w:tabs>
        <w:overflowPunct w:val="0"/>
        <w:autoSpaceDE w:val="0"/>
        <w:autoSpaceDN w:val="0"/>
        <w:adjustRightInd w:val="0"/>
        <w:ind w:left="709"/>
        <w:jc w:val="both"/>
        <w:rPr>
          <w:color w:val="000000"/>
          <w:szCs w:val="24"/>
        </w:rPr>
      </w:pPr>
    </w:p>
    <w:p w14:paraId="11A3A6F6" w14:textId="08203C05" w:rsidR="00316025" w:rsidRDefault="00316025" w:rsidP="00316025">
      <w:pPr>
        <w:pStyle w:val="aa"/>
        <w:numPr>
          <w:ilvl w:val="1"/>
          <w:numId w:val="6"/>
        </w:numPr>
        <w:tabs>
          <w:tab w:val="left" w:pos="709"/>
        </w:tabs>
        <w:overflowPunct w:val="0"/>
        <w:autoSpaceDE w:val="0"/>
        <w:autoSpaceDN w:val="0"/>
        <w:adjustRightInd w:val="0"/>
        <w:ind w:left="851" w:hanging="851"/>
        <w:jc w:val="both"/>
        <w:rPr>
          <w:color w:val="000000"/>
        </w:rPr>
      </w:pPr>
      <w:r w:rsidRPr="00316025">
        <w:rPr>
          <w:color w:val="000000"/>
        </w:rPr>
        <w:t>ЗАКЛЮЧЕНИЕ ДОГОВОРОВ СУБИСПОЛНЕНИЯ</w:t>
      </w:r>
      <w:r>
        <w:rPr>
          <w:color w:val="000000"/>
        </w:rPr>
        <w:t>:</w:t>
      </w:r>
    </w:p>
    <w:p w14:paraId="1F2A2492" w14:textId="222D66BE" w:rsidR="00444C4E" w:rsidRDefault="00316025" w:rsidP="00444C4E">
      <w:pPr>
        <w:pStyle w:val="aa"/>
        <w:numPr>
          <w:ilvl w:val="2"/>
          <w:numId w:val="6"/>
        </w:numPr>
        <w:tabs>
          <w:tab w:val="left" w:pos="709"/>
        </w:tabs>
        <w:overflowPunct w:val="0"/>
        <w:autoSpaceDE w:val="0"/>
        <w:autoSpaceDN w:val="0"/>
        <w:adjustRightInd w:val="0"/>
        <w:ind w:left="709" w:hanging="709"/>
        <w:jc w:val="both"/>
        <w:rPr>
          <w:color w:val="000000"/>
        </w:rPr>
      </w:pPr>
      <w:r w:rsidRPr="00316025">
        <w:rPr>
          <w:color w:val="000000"/>
        </w:rPr>
        <w:t>Список СУБИСПОЛНИТЕЛЕЙ, согласованных на момент заключения настоящего ДОГОВОРА,</w:t>
      </w:r>
      <w:r>
        <w:rPr>
          <w:color w:val="000000"/>
        </w:rPr>
        <w:t xml:space="preserve"> </w:t>
      </w:r>
      <w:r w:rsidRPr="00316025">
        <w:rPr>
          <w:color w:val="000000"/>
        </w:rPr>
        <w:t>а также состав и объ</w:t>
      </w:r>
      <w:r>
        <w:rPr>
          <w:color w:val="000000"/>
        </w:rPr>
        <w:t>ё</w:t>
      </w:r>
      <w:r w:rsidRPr="00316025">
        <w:rPr>
          <w:color w:val="000000"/>
        </w:rPr>
        <w:t xml:space="preserve">м предоставляемых ими работ и услуг указан в </w:t>
      </w:r>
      <w:r w:rsidRPr="009906F7">
        <w:rPr>
          <w:color w:val="000000"/>
        </w:rPr>
        <w:t>Приложении №</w:t>
      </w:r>
      <w:r w:rsidR="009906F7">
        <w:rPr>
          <w:color w:val="000000"/>
        </w:rPr>
        <w:t>5</w:t>
      </w:r>
      <w:r w:rsidRPr="009906F7">
        <w:rPr>
          <w:color w:val="000000"/>
        </w:rPr>
        <w:t xml:space="preserve"> к настоящему ДОГОВОРУ.</w:t>
      </w:r>
      <w:r w:rsidRPr="00316025">
        <w:rPr>
          <w:color w:val="000000"/>
        </w:rPr>
        <w:t xml:space="preserve"> Для привлечения дополнительных </w:t>
      </w:r>
      <w:r w:rsidRPr="00316025">
        <w:rPr>
          <w:color w:val="000000"/>
        </w:rPr>
        <w:lastRenderedPageBreak/>
        <w:t>СУБИСПОЛНИТЕЛЕЙ,</w:t>
      </w:r>
      <w:r>
        <w:rPr>
          <w:color w:val="000000"/>
        </w:rPr>
        <w:t xml:space="preserve"> </w:t>
      </w:r>
      <w:r w:rsidRPr="00316025">
        <w:rPr>
          <w:color w:val="000000"/>
        </w:rPr>
        <w:t>ИСПОЛНИТЕЛЮ необходимо выполнить требование, указанное в п</w:t>
      </w:r>
      <w:r>
        <w:rPr>
          <w:color w:val="000000"/>
        </w:rPr>
        <w:t>ункте №</w:t>
      </w:r>
      <w:r w:rsidRPr="00316025">
        <w:rPr>
          <w:color w:val="000000"/>
        </w:rPr>
        <w:t>5.2.3 настоящей Статьи</w:t>
      </w:r>
      <w:r w:rsidR="009906F7">
        <w:rPr>
          <w:color w:val="000000"/>
        </w:rPr>
        <w:t xml:space="preserve"> 5</w:t>
      </w:r>
      <w:r w:rsidRPr="00316025">
        <w:rPr>
          <w:color w:val="000000"/>
        </w:rPr>
        <w:t>.</w:t>
      </w:r>
    </w:p>
    <w:p w14:paraId="61E1EC54" w14:textId="77777777" w:rsidR="00444C4E" w:rsidRDefault="00444C4E" w:rsidP="00444C4E">
      <w:pPr>
        <w:pStyle w:val="aa"/>
        <w:numPr>
          <w:ilvl w:val="2"/>
          <w:numId w:val="6"/>
        </w:numPr>
        <w:tabs>
          <w:tab w:val="left" w:pos="709"/>
        </w:tabs>
        <w:overflowPunct w:val="0"/>
        <w:autoSpaceDE w:val="0"/>
        <w:autoSpaceDN w:val="0"/>
        <w:adjustRightInd w:val="0"/>
        <w:ind w:left="709" w:hanging="709"/>
        <w:jc w:val="both"/>
        <w:rPr>
          <w:color w:val="000000"/>
        </w:rPr>
      </w:pPr>
      <w:r w:rsidRPr="00444C4E">
        <w:rPr>
          <w:color w:val="000000"/>
        </w:rPr>
        <w:t>От ИСПОЛНИТЕЛЯ ожидается, что основная часть УСЛУГ будет оказываться с</w:t>
      </w:r>
      <w:r>
        <w:rPr>
          <w:color w:val="000000"/>
        </w:rPr>
        <w:t xml:space="preserve"> </w:t>
      </w:r>
      <w:r w:rsidRPr="00444C4E">
        <w:rPr>
          <w:color w:val="000000"/>
        </w:rPr>
        <w:t>использованием собственного ОБОРУДОВАНИЯ и ПЕРСОНАЛА ИСПОЛНИТЕЛЯ.</w:t>
      </w:r>
      <w:r>
        <w:rPr>
          <w:color w:val="000000"/>
        </w:rPr>
        <w:t xml:space="preserve"> </w:t>
      </w:r>
      <w:r w:rsidRPr="00444C4E">
        <w:rPr>
          <w:color w:val="000000"/>
        </w:rPr>
        <w:t>Привлечение СУБИСПОЛНИТЕЛЕЙ на оказание основных видов УСЛУГ по ДОГОВОРУ</w:t>
      </w:r>
      <w:r>
        <w:rPr>
          <w:color w:val="000000"/>
        </w:rPr>
        <w:t xml:space="preserve"> </w:t>
      </w:r>
      <w:r w:rsidRPr="00444C4E">
        <w:rPr>
          <w:color w:val="000000"/>
        </w:rPr>
        <w:t>запрещается.</w:t>
      </w:r>
    </w:p>
    <w:p w14:paraId="12260201" w14:textId="77777777" w:rsidR="00444C4E" w:rsidRDefault="00444C4E" w:rsidP="00444C4E">
      <w:pPr>
        <w:pStyle w:val="aa"/>
        <w:numPr>
          <w:ilvl w:val="2"/>
          <w:numId w:val="6"/>
        </w:numPr>
        <w:tabs>
          <w:tab w:val="left" w:pos="709"/>
        </w:tabs>
        <w:overflowPunct w:val="0"/>
        <w:autoSpaceDE w:val="0"/>
        <w:autoSpaceDN w:val="0"/>
        <w:adjustRightInd w:val="0"/>
        <w:ind w:left="709" w:hanging="709"/>
        <w:jc w:val="both"/>
        <w:rPr>
          <w:color w:val="000000"/>
        </w:rPr>
      </w:pPr>
      <w:r w:rsidRPr="00444C4E">
        <w:rPr>
          <w:color w:val="000000"/>
        </w:rPr>
        <w:t xml:space="preserve">ИСПОЛНИТЕЛЬ вправе привлекать для оказания </w:t>
      </w:r>
      <w:r>
        <w:rPr>
          <w:color w:val="000000"/>
        </w:rPr>
        <w:t>услуг</w:t>
      </w:r>
      <w:r w:rsidRPr="00444C4E">
        <w:rPr>
          <w:color w:val="000000"/>
        </w:rPr>
        <w:t xml:space="preserve"> СУБИСПОЛНИТЕЛЕЙ только при</w:t>
      </w:r>
      <w:r>
        <w:rPr>
          <w:color w:val="000000"/>
        </w:rPr>
        <w:t xml:space="preserve"> </w:t>
      </w:r>
      <w:r w:rsidRPr="00444C4E">
        <w:rPr>
          <w:color w:val="000000"/>
        </w:rPr>
        <w:t>условии получения предварительного письменного согласия ЗАКАЗЧИКА.</w:t>
      </w:r>
      <w:r>
        <w:rPr>
          <w:color w:val="000000"/>
        </w:rPr>
        <w:t xml:space="preserve"> </w:t>
      </w:r>
      <w:r w:rsidRPr="00444C4E">
        <w:rPr>
          <w:color w:val="000000"/>
        </w:rPr>
        <w:t>При этом ИСПОЛНИТЕЛЬ обязуется до заключения договора СУБИСПОЛНЕНИЯ представить</w:t>
      </w:r>
      <w:r>
        <w:rPr>
          <w:color w:val="000000"/>
        </w:rPr>
        <w:t xml:space="preserve"> </w:t>
      </w:r>
      <w:r w:rsidRPr="00444C4E">
        <w:rPr>
          <w:color w:val="000000"/>
        </w:rPr>
        <w:t>ЗАКАЗЧИКУ копии всех лицензий, допусков и разрешений СУБИСПОЛНИТЕЛЯ, необходимых</w:t>
      </w:r>
      <w:r>
        <w:rPr>
          <w:color w:val="000000"/>
        </w:rPr>
        <w:t xml:space="preserve"> </w:t>
      </w:r>
      <w:r w:rsidRPr="00444C4E">
        <w:rPr>
          <w:color w:val="000000"/>
        </w:rPr>
        <w:t xml:space="preserve">для оказания </w:t>
      </w:r>
      <w:r>
        <w:rPr>
          <w:color w:val="000000"/>
        </w:rPr>
        <w:t>услуг.</w:t>
      </w:r>
    </w:p>
    <w:p w14:paraId="6261FE66" w14:textId="09EEEDE8" w:rsidR="00444C4E" w:rsidRDefault="00444C4E" w:rsidP="00444C4E">
      <w:pPr>
        <w:pStyle w:val="aa"/>
        <w:numPr>
          <w:ilvl w:val="2"/>
          <w:numId w:val="6"/>
        </w:numPr>
        <w:tabs>
          <w:tab w:val="left" w:pos="709"/>
        </w:tabs>
        <w:overflowPunct w:val="0"/>
        <w:autoSpaceDE w:val="0"/>
        <w:autoSpaceDN w:val="0"/>
        <w:adjustRightInd w:val="0"/>
        <w:ind w:left="709" w:hanging="709"/>
        <w:jc w:val="both"/>
        <w:rPr>
          <w:color w:val="000000"/>
        </w:rPr>
      </w:pPr>
      <w:r w:rsidRPr="00444C4E">
        <w:rPr>
          <w:color w:val="000000"/>
        </w:rPr>
        <w:t xml:space="preserve">ИСПОЛНИТЕЛЬ во всех случаях </w:t>
      </w:r>
      <w:r w:rsidR="009906F7" w:rsidRPr="00444C4E">
        <w:rPr>
          <w:color w:val="000000"/>
        </w:rPr>
        <w:t>несёт</w:t>
      </w:r>
      <w:r w:rsidRPr="00444C4E">
        <w:rPr>
          <w:color w:val="000000"/>
        </w:rPr>
        <w:t xml:space="preserve"> перед ЗАКАЗЧИКОМ ответственность за неисполнение</w:t>
      </w:r>
      <w:r>
        <w:rPr>
          <w:color w:val="000000"/>
        </w:rPr>
        <w:t xml:space="preserve"> </w:t>
      </w:r>
      <w:r w:rsidRPr="00444C4E">
        <w:rPr>
          <w:color w:val="000000"/>
        </w:rPr>
        <w:t>или ненадлежащее исполнение обязательств СУБИСПОЛНИТЕЛЕМ как за свои собственные</w:t>
      </w:r>
      <w:r>
        <w:rPr>
          <w:color w:val="000000"/>
        </w:rPr>
        <w:t xml:space="preserve"> </w:t>
      </w:r>
      <w:r w:rsidRPr="00444C4E">
        <w:rPr>
          <w:color w:val="000000"/>
        </w:rPr>
        <w:t>действия.</w:t>
      </w:r>
    </w:p>
    <w:p w14:paraId="657B5831" w14:textId="2FC5B1EA" w:rsidR="00444C4E" w:rsidRDefault="00444C4E" w:rsidP="00444C4E">
      <w:pPr>
        <w:pStyle w:val="aa"/>
        <w:tabs>
          <w:tab w:val="left" w:pos="709"/>
        </w:tabs>
        <w:overflowPunct w:val="0"/>
        <w:autoSpaceDE w:val="0"/>
        <w:autoSpaceDN w:val="0"/>
        <w:adjustRightInd w:val="0"/>
        <w:ind w:left="709"/>
        <w:jc w:val="both"/>
        <w:rPr>
          <w:color w:val="000000"/>
        </w:rPr>
      </w:pPr>
      <w:r w:rsidRPr="00444C4E">
        <w:rPr>
          <w:color w:val="000000"/>
        </w:rPr>
        <w:t>При этом ТРЕТЬИ ЛИЦА, не согласованные в качестве СУБИСПОЛНИТЕЛЕЙ, считаются</w:t>
      </w:r>
      <w:r>
        <w:rPr>
          <w:color w:val="000000"/>
        </w:rPr>
        <w:t xml:space="preserve"> </w:t>
      </w:r>
      <w:r w:rsidRPr="00444C4E">
        <w:rPr>
          <w:color w:val="000000"/>
        </w:rPr>
        <w:t>таковыми исключительно в целях ответственности ИСПОЛНИТЕЛЯ за результат оказания</w:t>
      </w:r>
      <w:r>
        <w:rPr>
          <w:color w:val="000000"/>
        </w:rPr>
        <w:t xml:space="preserve"> </w:t>
      </w:r>
      <w:r w:rsidRPr="00444C4E">
        <w:rPr>
          <w:color w:val="000000"/>
        </w:rPr>
        <w:t>УСЛУГ и любых иных действий</w:t>
      </w:r>
      <w:r>
        <w:rPr>
          <w:color w:val="000000"/>
        </w:rPr>
        <w:t xml:space="preserve">, </w:t>
      </w:r>
      <w:r w:rsidRPr="00444C4E">
        <w:rPr>
          <w:color w:val="000000"/>
        </w:rPr>
        <w:t>в соответствии с настоящим ДОГОВОРОМ.</w:t>
      </w:r>
    </w:p>
    <w:p w14:paraId="4E473CA4" w14:textId="57845460" w:rsidR="00444C4E" w:rsidRPr="00444C4E" w:rsidRDefault="00444C4E" w:rsidP="00444C4E">
      <w:pPr>
        <w:pStyle w:val="aa"/>
        <w:numPr>
          <w:ilvl w:val="2"/>
          <w:numId w:val="6"/>
        </w:numPr>
        <w:tabs>
          <w:tab w:val="left" w:pos="709"/>
        </w:tabs>
        <w:overflowPunct w:val="0"/>
        <w:autoSpaceDE w:val="0"/>
        <w:autoSpaceDN w:val="0"/>
        <w:adjustRightInd w:val="0"/>
        <w:ind w:left="709" w:hanging="709"/>
        <w:jc w:val="both"/>
        <w:rPr>
          <w:color w:val="000000"/>
        </w:rPr>
      </w:pPr>
      <w:r w:rsidRPr="00444C4E">
        <w:rPr>
          <w:color w:val="000000"/>
        </w:rPr>
        <w:t>По требованию ЗАКАЗЧИКА</w:t>
      </w:r>
      <w:r>
        <w:rPr>
          <w:color w:val="000000"/>
        </w:rPr>
        <w:t xml:space="preserve">, </w:t>
      </w:r>
      <w:r w:rsidRPr="00444C4E">
        <w:rPr>
          <w:color w:val="000000"/>
        </w:rPr>
        <w:t>ИСПОЛНИТЕЛЬ обязан предоставить копии договоров (за</w:t>
      </w:r>
      <w:r>
        <w:rPr>
          <w:color w:val="000000"/>
        </w:rPr>
        <w:t xml:space="preserve"> </w:t>
      </w:r>
      <w:r w:rsidRPr="00444C4E">
        <w:rPr>
          <w:color w:val="000000"/>
        </w:rPr>
        <w:t>исключением коммерческих</w:t>
      </w:r>
      <w:r>
        <w:rPr>
          <w:color w:val="000000"/>
        </w:rPr>
        <w:t xml:space="preserve"> </w:t>
      </w:r>
      <w:r w:rsidRPr="00444C4E">
        <w:rPr>
          <w:color w:val="000000"/>
        </w:rPr>
        <w:t xml:space="preserve">условий), </w:t>
      </w:r>
      <w:r w:rsidR="009906F7" w:rsidRPr="00444C4E">
        <w:rPr>
          <w:color w:val="000000"/>
        </w:rPr>
        <w:t>заключённых</w:t>
      </w:r>
      <w:r w:rsidRPr="00444C4E">
        <w:rPr>
          <w:color w:val="000000"/>
        </w:rPr>
        <w:t xml:space="preserve"> им с такими СУБИСПОЛНИТЕЛЯМИ и, в случае наличия у ЗАКАЗЧИКА</w:t>
      </w:r>
      <w:r>
        <w:rPr>
          <w:color w:val="000000"/>
        </w:rPr>
        <w:t xml:space="preserve"> </w:t>
      </w:r>
      <w:r w:rsidRPr="00444C4E">
        <w:rPr>
          <w:color w:val="000000"/>
        </w:rPr>
        <w:t>замечаний по тексту, обеспечить внесение в договоры с СУБИСПОЛНИТЕЛЯМИ</w:t>
      </w:r>
      <w:r>
        <w:rPr>
          <w:color w:val="000000"/>
        </w:rPr>
        <w:t xml:space="preserve"> </w:t>
      </w:r>
      <w:r w:rsidRPr="00444C4E">
        <w:rPr>
          <w:color w:val="000000"/>
        </w:rPr>
        <w:t>соответствующих изменений.</w:t>
      </w:r>
    </w:p>
    <w:p w14:paraId="2D4C999C" w14:textId="74A68B77" w:rsidR="00316025" w:rsidRDefault="00316025" w:rsidP="00142403">
      <w:pPr>
        <w:tabs>
          <w:tab w:val="left" w:pos="709"/>
        </w:tabs>
        <w:overflowPunct w:val="0"/>
        <w:autoSpaceDE w:val="0"/>
        <w:autoSpaceDN w:val="0"/>
        <w:adjustRightInd w:val="0"/>
        <w:ind w:left="709"/>
        <w:jc w:val="both"/>
        <w:rPr>
          <w:color w:val="000000"/>
          <w:szCs w:val="24"/>
        </w:rPr>
      </w:pPr>
    </w:p>
    <w:p w14:paraId="5B9A14E9" w14:textId="132383FF" w:rsidR="00933777" w:rsidRPr="0006765D" w:rsidRDefault="00933777" w:rsidP="00444C4E">
      <w:pPr>
        <w:numPr>
          <w:ilvl w:val="0"/>
          <w:numId w:val="6"/>
        </w:numPr>
        <w:overflowPunct w:val="0"/>
        <w:autoSpaceDE w:val="0"/>
        <w:autoSpaceDN w:val="0"/>
        <w:adjustRightInd w:val="0"/>
        <w:ind w:left="709" w:hanging="709"/>
        <w:outlineLvl w:val="1"/>
        <w:rPr>
          <w:rFonts w:eastAsia="Times New Roman"/>
          <w:b/>
          <w:szCs w:val="24"/>
        </w:rPr>
      </w:pPr>
      <w:bookmarkStart w:id="208" w:name="_Toc459982331"/>
      <w:bookmarkStart w:id="209" w:name="_Toc430167490"/>
      <w:bookmarkStart w:id="210" w:name="_Toc430167625"/>
      <w:bookmarkStart w:id="211" w:name="_Toc430167760"/>
      <w:bookmarkStart w:id="212" w:name="_Toc430168036"/>
      <w:bookmarkStart w:id="213" w:name="_Toc437594922"/>
      <w:bookmarkStart w:id="214" w:name="_Toc438130742"/>
      <w:bookmarkStart w:id="215" w:name="_Toc438130872"/>
      <w:bookmarkStart w:id="216" w:name="_Toc442708656"/>
      <w:bookmarkStart w:id="217" w:name="_Toc442708798"/>
      <w:bookmarkStart w:id="218" w:name="_Toc442777926"/>
      <w:bookmarkStart w:id="219" w:name="_Toc442778059"/>
      <w:bookmarkStart w:id="220" w:name="_Toc442778247"/>
      <w:bookmarkStart w:id="221" w:name="_Toc442778385"/>
      <w:bookmarkStart w:id="222" w:name="_Toc442778532"/>
      <w:bookmarkStart w:id="223" w:name="_Toc442778692"/>
      <w:bookmarkStart w:id="224" w:name="_Toc442778846"/>
      <w:bookmarkStart w:id="225" w:name="_Toc442861312"/>
      <w:bookmarkStart w:id="226" w:name="_Toc442873090"/>
      <w:bookmarkStart w:id="227" w:name="_Toc442873224"/>
      <w:bookmarkStart w:id="228" w:name="_Toc442873358"/>
      <w:bookmarkStart w:id="229" w:name="_Toc442873490"/>
      <w:bookmarkStart w:id="230" w:name="_Toc442873624"/>
      <w:bookmarkStart w:id="231" w:name="_Toc442873760"/>
      <w:bookmarkStart w:id="232" w:name="_Toc442873896"/>
      <w:bookmarkStart w:id="233" w:name="_Toc442874028"/>
      <w:bookmarkStart w:id="234" w:name="_Toc442874164"/>
      <w:bookmarkStart w:id="235" w:name="_Toc443491286"/>
      <w:bookmarkStart w:id="236" w:name="_Toc442708657"/>
      <w:bookmarkStart w:id="237" w:name="_Toc442874165"/>
      <w:bookmarkStart w:id="238" w:name="_Toc459982332"/>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06765D">
        <w:rPr>
          <w:rFonts w:eastAsia="Times New Roman"/>
          <w:b/>
          <w:szCs w:val="24"/>
        </w:rPr>
        <w:t xml:space="preserve">ПЕРСОНАЛ </w:t>
      </w:r>
      <w:bookmarkEnd w:id="236"/>
      <w:r w:rsidRPr="0006765D">
        <w:rPr>
          <w:rFonts w:eastAsia="Times New Roman"/>
          <w:b/>
          <w:szCs w:val="24"/>
        </w:rPr>
        <w:t>ИСПОЛНИТЕЛЯ</w:t>
      </w:r>
      <w:bookmarkEnd w:id="237"/>
      <w:r w:rsidRPr="0006765D">
        <w:rPr>
          <w:rFonts w:eastAsia="Times New Roman"/>
          <w:b/>
          <w:szCs w:val="24"/>
        </w:rPr>
        <w:t>, ВКЛЮЧАЯ СУБИСПОЛНИТЕЛЯ</w:t>
      </w:r>
      <w:bookmarkEnd w:id="238"/>
    </w:p>
    <w:p w14:paraId="412123E8" w14:textId="6966335D" w:rsidR="00933777" w:rsidRPr="00616CAD" w:rsidRDefault="00933777" w:rsidP="00354EE0">
      <w:pPr>
        <w:numPr>
          <w:ilvl w:val="1"/>
          <w:numId w:val="6"/>
        </w:numPr>
        <w:ind w:left="709" w:hanging="709"/>
        <w:contextualSpacing/>
        <w:jc w:val="both"/>
        <w:rPr>
          <w:szCs w:val="24"/>
        </w:rPr>
      </w:pPr>
      <w:r w:rsidRPr="00616CAD">
        <w:rPr>
          <w:szCs w:val="24"/>
        </w:rPr>
        <w:t xml:space="preserve">ИСПОЛНИТЕЛЬ обязуется обеспечивать постоянное наличие </w:t>
      </w:r>
      <w:r w:rsidR="00EA7692">
        <w:rPr>
          <w:szCs w:val="24"/>
        </w:rPr>
        <w:t xml:space="preserve">всего </w:t>
      </w:r>
      <w:r w:rsidRPr="00616CAD">
        <w:rPr>
          <w:szCs w:val="24"/>
        </w:rPr>
        <w:t>количества ПЕРСОНАЛА, достаточного для оказания и завершения УСЛУГ</w:t>
      </w:r>
      <w:r w:rsidR="0006765D">
        <w:rPr>
          <w:szCs w:val="24"/>
        </w:rPr>
        <w:t>,</w:t>
      </w:r>
      <w:r w:rsidR="00700CA3">
        <w:rPr>
          <w:szCs w:val="24"/>
        </w:rPr>
        <w:t xml:space="preserve"> </w:t>
      </w:r>
      <w:r w:rsidRPr="00616CAD">
        <w:rPr>
          <w:szCs w:val="24"/>
        </w:rPr>
        <w:t xml:space="preserve">в соответствии с положениями </w:t>
      </w:r>
      <w:r w:rsidR="00EA7692">
        <w:rPr>
          <w:szCs w:val="24"/>
        </w:rPr>
        <w:t xml:space="preserve">настоящего </w:t>
      </w:r>
      <w:r w:rsidRPr="00616CAD">
        <w:rPr>
          <w:szCs w:val="24"/>
        </w:rPr>
        <w:t>ДОГОВОРА.</w:t>
      </w:r>
    </w:p>
    <w:p w14:paraId="537F4C41" w14:textId="43AE87E7" w:rsidR="00EA7692" w:rsidRDefault="004E2CB7" w:rsidP="00354EE0">
      <w:pPr>
        <w:numPr>
          <w:ilvl w:val="1"/>
          <w:numId w:val="6"/>
        </w:numPr>
        <w:ind w:left="709" w:hanging="709"/>
        <w:contextualSpacing/>
        <w:jc w:val="both"/>
        <w:rPr>
          <w:szCs w:val="24"/>
        </w:rPr>
      </w:pPr>
      <w:bookmarkStart w:id="239" w:name="_Hlk62072229"/>
      <w:r w:rsidRPr="00700CA3">
        <w:rPr>
          <w:szCs w:val="24"/>
        </w:rPr>
        <w:t>Весь</w:t>
      </w:r>
      <w:r w:rsidRPr="00700CA3">
        <w:rPr>
          <w:rFonts w:ascii="Arial" w:hAnsi="Arial" w:cs="Arial"/>
          <w:szCs w:val="24"/>
        </w:rPr>
        <w:t xml:space="preserve"> </w:t>
      </w:r>
      <w:r w:rsidRPr="00700CA3">
        <w:rPr>
          <w:szCs w:val="24"/>
        </w:rPr>
        <w:t>ПЕРСОНАЛ</w:t>
      </w:r>
      <w:r w:rsidR="006D551C" w:rsidRPr="00700CA3">
        <w:rPr>
          <w:szCs w:val="24"/>
        </w:rPr>
        <w:t xml:space="preserve"> ИСПОЛНИТЕЛЯ</w:t>
      </w:r>
      <w:r w:rsidRPr="00700CA3">
        <w:rPr>
          <w:szCs w:val="24"/>
        </w:rPr>
        <w:t xml:space="preserve">, с привлечением которого оказываются УСЛУГИ, должен быть сертифицированным, компетентным, достаточно квалифицированным, подготовленным и опытным в степени, необходимой для выполнения </w:t>
      </w:r>
      <w:r w:rsidR="009906F7" w:rsidRPr="00700CA3">
        <w:rPr>
          <w:szCs w:val="24"/>
        </w:rPr>
        <w:t>закреплённых</w:t>
      </w:r>
      <w:r w:rsidRPr="00700CA3">
        <w:rPr>
          <w:szCs w:val="24"/>
        </w:rPr>
        <w:t xml:space="preserve"> за соответствующим ПЕРСОНАЛОМ </w:t>
      </w:r>
      <w:r w:rsidR="0057006E" w:rsidRPr="00700CA3">
        <w:rPr>
          <w:szCs w:val="24"/>
        </w:rPr>
        <w:t>УСЛУГ</w:t>
      </w:r>
      <w:r w:rsidR="0006765D" w:rsidRPr="00700CA3">
        <w:rPr>
          <w:szCs w:val="24"/>
        </w:rPr>
        <w:t xml:space="preserve">, </w:t>
      </w:r>
      <w:r w:rsidRPr="00700CA3">
        <w:rPr>
          <w:szCs w:val="24"/>
        </w:rPr>
        <w:t>в соответствии с требованиями</w:t>
      </w:r>
      <w:r w:rsidR="00EA7692" w:rsidRPr="00700CA3">
        <w:rPr>
          <w:szCs w:val="24"/>
        </w:rPr>
        <w:t xml:space="preserve"> настоящего</w:t>
      </w:r>
      <w:r w:rsidRPr="00700CA3">
        <w:rPr>
          <w:szCs w:val="24"/>
        </w:rPr>
        <w:t xml:space="preserve"> ДОГОВОРА</w:t>
      </w:r>
      <w:r w:rsidR="00EA7692" w:rsidRPr="00700CA3">
        <w:rPr>
          <w:szCs w:val="24"/>
        </w:rPr>
        <w:t xml:space="preserve"> и </w:t>
      </w:r>
      <w:r w:rsidRPr="00700CA3">
        <w:rPr>
          <w:szCs w:val="24"/>
        </w:rPr>
        <w:t>ЛНД ЗАКАЗЧИКА</w:t>
      </w:r>
      <w:r w:rsidR="00EA7692" w:rsidRPr="00700CA3">
        <w:rPr>
          <w:szCs w:val="24"/>
        </w:rPr>
        <w:t xml:space="preserve">. </w:t>
      </w:r>
    </w:p>
    <w:bookmarkEnd w:id="239"/>
    <w:p w14:paraId="237CB940" w14:textId="77777777" w:rsidR="00354EE0" w:rsidRDefault="00700CA3" w:rsidP="00354EE0">
      <w:pPr>
        <w:numPr>
          <w:ilvl w:val="1"/>
          <w:numId w:val="6"/>
        </w:numPr>
        <w:ind w:left="709" w:hanging="709"/>
        <w:contextualSpacing/>
        <w:jc w:val="both"/>
        <w:rPr>
          <w:szCs w:val="24"/>
        </w:rPr>
      </w:pPr>
      <w:r w:rsidRPr="00D95C33">
        <w:rPr>
          <w:szCs w:val="24"/>
        </w:rPr>
        <w:t>ПЕРСОНАЛ ИСПОЛНИТЕЛЯ, как минимум 50%</w:t>
      </w:r>
      <w:r w:rsidR="00354EE0">
        <w:rPr>
          <w:szCs w:val="24"/>
        </w:rPr>
        <w:t xml:space="preserve"> (пятьдесят процентов)</w:t>
      </w:r>
      <w:r w:rsidRPr="00D95C33">
        <w:rPr>
          <w:szCs w:val="24"/>
        </w:rPr>
        <w:t xml:space="preserve"> задействованного в оказании УСЛУГ должен уметь читать, писать и </w:t>
      </w:r>
      <w:r w:rsidR="00D95C33" w:rsidRPr="00D95C33">
        <w:rPr>
          <w:szCs w:val="24"/>
        </w:rPr>
        <w:t xml:space="preserve">свободно </w:t>
      </w:r>
      <w:r w:rsidRPr="00D95C33">
        <w:rPr>
          <w:szCs w:val="24"/>
        </w:rPr>
        <w:t xml:space="preserve">общаться на русском языке для </w:t>
      </w:r>
      <w:r w:rsidR="00D95C33" w:rsidRPr="00D95C33">
        <w:rPr>
          <w:szCs w:val="24"/>
        </w:rPr>
        <w:t>взаимодействия</w:t>
      </w:r>
      <w:r w:rsidRPr="00D95C33">
        <w:rPr>
          <w:szCs w:val="24"/>
        </w:rPr>
        <w:t xml:space="preserve"> с ПРЕДСТАВИТЕЛЯМИ ЗАКАЗЧИК</w:t>
      </w:r>
      <w:r w:rsidR="00D95C33" w:rsidRPr="00D95C33">
        <w:rPr>
          <w:szCs w:val="24"/>
        </w:rPr>
        <w:t>А, предоставления отчётов, суточных рапортов и т.п.</w:t>
      </w:r>
    </w:p>
    <w:p w14:paraId="733D58A9" w14:textId="71F12648" w:rsidR="00354EE0" w:rsidRPr="00354EE0" w:rsidRDefault="00354EE0" w:rsidP="00354EE0">
      <w:pPr>
        <w:numPr>
          <w:ilvl w:val="1"/>
          <w:numId w:val="6"/>
        </w:numPr>
        <w:ind w:left="709" w:hanging="709"/>
        <w:contextualSpacing/>
        <w:jc w:val="both"/>
        <w:rPr>
          <w:szCs w:val="24"/>
        </w:rPr>
      </w:pPr>
      <w:r w:rsidRPr="00354EE0">
        <w:rPr>
          <w:szCs w:val="24"/>
        </w:rPr>
        <w:t xml:space="preserve">Ключевой ПЕРСОНАЛ ИСПОЛНИТЕЛЯ указан в </w:t>
      </w:r>
      <w:r w:rsidRPr="009906F7">
        <w:rPr>
          <w:szCs w:val="24"/>
        </w:rPr>
        <w:t>Приложении №3</w:t>
      </w:r>
      <w:r>
        <w:rPr>
          <w:szCs w:val="24"/>
        </w:rPr>
        <w:t xml:space="preserve"> к настоящему ДОГОВОРУ</w:t>
      </w:r>
      <w:r w:rsidRPr="00354EE0">
        <w:rPr>
          <w:szCs w:val="24"/>
        </w:rPr>
        <w:t xml:space="preserve"> может быть </w:t>
      </w:r>
      <w:r w:rsidR="00C7419F" w:rsidRPr="00354EE0">
        <w:rPr>
          <w:szCs w:val="24"/>
        </w:rPr>
        <w:t>заменён</w:t>
      </w:r>
      <w:r w:rsidRPr="00354EE0">
        <w:rPr>
          <w:szCs w:val="24"/>
        </w:rPr>
        <w:t>, о</w:t>
      </w:r>
      <w:r>
        <w:rPr>
          <w:szCs w:val="24"/>
        </w:rPr>
        <w:t xml:space="preserve"> </w:t>
      </w:r>
      <w:r w:rsidRPr="00354EE0">
        <w:rPr>
          <w:szCs w:val="24"/>
        </w:rPr>
        <w:t>чем ИСПОЛНИТЕЛЬ письменно уведомляет ЗАКАЗЧИКА. Вновь назначаемый работник</w:t>
      </w:r>
      <w:r>
        <w:rPr>
          <w:szCs w:val="24"/>
        </w:rPr>
        <w:t xml:space="preserve"> </w:t>
      </w:r>
      <w:r w:rsidRPr="00354EE0">
        <w:rPr>
          <w:szCs w:val="24"/>
        </w:rPr>
        <w:t>должен быть квалифицированным и соответствовать всем требованиям, предъявляемым к</w:t>
      </w:r>
      <w:r>
        <w:rPr>
          <w:szCs w:val="24"/>
        </w:rPr>
        <w:t xml:space="preserve"> </w:t>
      </w:r>
      <w:r w:rsidRPr="00354EE0">
        <w:rPr>
          <w:szCs w:val="24"/>
        </w:rPr>
        <w:t>ПЕРСОНАЛУ ИСПОЛНИТЕЛЯ.</w:t>
      </w:r>
    </w:p>
    <w:p w14:paraId="2DA787A3" w14:textId="3C6F0D8A" w:rsidR="00933777" w:rsidRPr="00616CAD" w:rsidRDefault="004E2CB7" w:rsidP="00E952AB">
      <w:pPr>
        <w:numPr>
          <w:ilvl w:val="1"/>
          <w:numId w:val="6"/>
        </w:numPr>
        <w:ind w:left="709" w:hanging="709"/>
        <w:contextualSpacing/>
        <w:jc w:val="both"/>
        <w:rPr>
          <w:szCs w:val="24"/>
        </w:rPr>
      </w:pPr>
      <w:r w:rsidRPr="004E2CB7">
        <w:rPr>
          <w:szCs w:val="24"/>
        </w:rPr>
        <w:t xml:space="preserve">ИСПОЛНИТЕЛЬ </w:t>
      </w:r>
      <w:r w:rsidR="00C7419F" w:rsidRPr="004E2CB7">
        <w:rPr>
          <w:szCs w:val="24"/>
        </w:rPr>
        <w:t>несёт</w:t>
      </w:r>
      <w:r w:rsidRPr="004E2CB7">
        <w:rPr>
          <w:szCs w:val="24"/>
        </w:rPr>
        <w:t xml:space="preserve">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наземный и водный транспорт, проживание, питание,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w:t>
      </w:r>
      <w:r w:rsidR="009906F7" w:rsidRPr="004E2CB7">
        <w:rPr>
          <w:szCs w:val="24"/>
        </w:rPr>
        <w:t>несёт</w:t>
      </w:r>
      <w:r w:rsidRPr="004E2CB7">
        <w:rPr>
          <w:szCs w:val="24"/>
        </w:rPr>
        <w:t xml:space="preserve">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ЗАКАЗЧИКА, сведения о таких разрешениях на </w:t>
      </w:r>
      <w:r w:rsidRPr="004E2CB7">
        <w:rPr>
          <w:szCs w:val="24"/>
        </w:rPr>
        <w:lastRenderedPageBreak/>
        <w:t>работу должны быть представлены ЗАКАЗЧИКУ</w:t>
      </w:r>
      <w:r w:rsidR="00933777" w:rsidRPr="00616CAD">
        <w:rPr>
          <w:szCs w:val="24"/>
        </w:rPr>
        <w:t>.</w:t>
      </w:r>
      <w:r w:rsidR="007636F2">
        <w:rPr>
          <w:szCs w:val="24"/>
        </w:rPr>
        <w:t xml:space="preserve"> </w:t>
      </w:r>
      <w:r w:rsidR="007636F2" w:rsidRPr="000F7D75">
        <w:rPr>
          <w:szCs w:val="24"/>
        </w:rPr>
        <w:t>В случае необходимости экстренной медицинской помощи ПЕРСОНАЛУ ИСПОЛНИТЕЛЯ на объектах ЗАКАЗЧИКА, ИСПОЛНИТЕЛЬ обеспечивает незамедлительное оказание первой доврачебной помощи и доставку пострадавшего в учреждение медицинской помощи.</w:t>
      </w:r>
    </w:p>
    <w:p w14:paraId="49A4D730" w14:textId="759E4E33" w:rsidR="004E2CB7" w:rsidRDefault="004E2CB7" w:rsidP="00E952AB">
      <w:pPr>
        <w:numPr>
          <w:ilvl w:val="1"/>
          <w:numId w:val="6"/>
        </w:numPr>
        <w:ind w:left="709" w:hanging="709"/>
        <w:contextualSpacing/>
        <w:jc w:val="both"/>
        <w:rPr>
          <w:szCs w:val="24"/>
        </w:rPr>
      </w:pPr>
      <w:r w:rsidRPr="004E2CB7">
        <w:rPr>
          <w:szCs w:val="24"/>
        </w:rPr>
        <w:t xml:space="preserve">При исполнении своих обязательств по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w:t>
      </w:r>
      <w:r w:rsidR="00354EE0">
        <w:rPr>
          <w:szCs w:val="24"/>
        </w:rPr>
        <w:t xml:space="preserve">настоящему </w:t>
      </w:r>
      <w:r w:rsidRPr="004E2CB7">
        <w:rPr>
          <w:szCs w:val="24"/>
        </w:rPr>
        <w:t>ДОГОВОРУ (в том числе, в случаях, предусмотренных законодательством Р</w:t>
      </w:r>
      <w:r>
        <w:rPr>
          <w:szCs w:val="24"/>
        </w:rPr>
        <w:t>Уз</w:t>
      </w:r>
      <w:r w:rsidRPr="004E2CB7">
        <w:rPr>
          <w:szCs w:val="24"/>
        </w:rPr>
        <w:t>, получать разрешения на привлечение и использование иностранных работников, рабочие визы, разрешения на работу и т.д.).</w:t>
      </w:r>
    </w:p>
    <w:p w14:paraId="7437E242" w14:textId="0B2E436B" w:rsidR="004E2CB7" w:rsidRPr="00575D2D" w:rsidRDefault="004E2CB7" w:rsidP="00E952AB">
      <w:pPr>
        <w:numPr>
          <w:ilvl w:val="1"/>
          <w:numId w:val="6"/>
        </w:numPr>
        <w:ind w:left="709" w:hanging="709"/>
        <w:contextualSpacing/>
        <w:jc w:val="both"/>
        <w:rPr>
          <w:szCs w:val="24"/>
        </w:rPr>
      </w:pPr>
      <w:r w:rsidRPr="00575D2D">
        <w:rPr>
          <w:szCs w:val="24"/>
        </w:rPr>
        <w:t xml:space="preserve">В случае если ЗАКАЗЧИК </w:t>
      </w:r>
      <w:r w:rsidR="00F940A4">
        <w:rPr>
          <w:szCs w:val="24"/>
        </w:rPr>
        <w:t xml:space="preserve">по вине ИСПОЛНИТЕЛЯ </w:t>
      </w:r>
      <w:r w:rsidRPr="00575D2D">
        <w:rPr>
          <w:szCs w:val="24"/>
        </w:rPr>
        <w:t xml:space="preserve">будет </w:t>
      </w:r>
      <w:r w:rsidR="0076714D" w:rsidRPr="00575D2D">
        <w:rPr>
          <w:szCs w:val="24"/>
        </w:rPr>
        <w:t>привлечён</w:t>
      </w:r>
      <w:r w:rsidRPr="00575D2D">
        <w:rPr>
          <w:szCs w:val="24"/>
        </w:rPr>
        <w:t xml:space="preserve"> к административной ответственности за нарушение обязательств, установленных </w:t>
      </w:r>
      <w:r w:rsidRPr="0076714D">
        <w:rPr>
          <w:szCs w:val="24"/>
        </w:rPr>
        <w:t xml:space="preserve">пунктом </w:t>
      </w:r>
      <w:r w:rsidR="00AB50D8" w:rsidRPr="0076714D">
        <w:rPr>
          <w:szCs w:val="24"/>
        </w:rPr>
        <w:t>№</w:t>
      </w:r>
      <w:r w:rsidRPr="0076714D">
        <w:rPr>
          <w:szCs w:val="24"/>
        </w:rPr>
        <w:t>6.</w:t>
      </w:r>
      <w:r w:rsidR="00F940A4" w:rsidRPr="0076714D">
        <w:rPr>
          <w:szCs w:val="24"/>
        </w:rPr>
        <w:t>5</w:t>
      </w:r>
      <w:r w:rsidRPr="0076714D">
        <w:rPr>
          <w:szCs w:val="24"/>
        </w:rPr>
        <w:t xml:space="preserve"> настоящего РАЗДЕЛА ДОГОВОРА</w:t>
      </w:r>
      <w:r w:rsidRPr="00575D2D">
        <w:rPr>
          <w:szCs w:val="24"/>
        </w:rPr>
        <w:t xml:space="preserve">, ЗАКАЗЧИК незамедлительно уведомляет об этом ИСПОЛНИТЕЛЯ. ИСПОЛНИТЕЛЬ обязуется возместить ЗАКАЗЧИКУ </w:t>
      </w:r>
      <w:r w:rsidR="007B3D5B">
        <w:rPr>
          <w:szCs w:val="24"/>
        </w:rPr>
        <w:t xml:space="preserve">все </w:t>
      </w:r>
      <w:r w:rsidRPr="00575D2D">
        <w:rPr>
          <w:szCs w:val="24"/>
        </w:rPr>
        <w:t xml:space="preserve">убытки в течение </w:t>
      </w:r>
      <w:r w:rsidR="007B3D5B">
        <w:rPr>
          <w:szCs w:val="24"/>
        </w:rPr>
        <w:t>1</w:t>
      </w:r>
      <w:r w:rsidR="007B3D5B" w:rsidRPr="00575D2D">
        <w:rPr>
          <w:szCs w:val="24"/>
        </w:rPr>
        <w:t xml:space="preserve">0 </w:t>
      </w:r>
      <w:r w:rsidRPr="00575D2D">
        <w:rPr>
          <w:szCs w:val="24"/>
        </w:rPr>
        <w:t>(десяти) дней с момента получения сч</w:t>
      </w:r>
      <w:r w:rsidR="00F940A4">
        <w:rPr>
          <w:szCs w:val="24"/>
        </w:rPr>
        <w:t>ё</w:t>
      </w:r>
      <w:r w:rsidRPr="00575D2D">
        <w:rPr>
          <w:szCs w:val="24"/>
        </w:rPr>
        <w:t>та ЗАКАЗЧИКА.</w:t>
      </w:r>
    </w:p>
    <w:p w14:paraId="0F0B34D6" w14:textId="644F73AA" w:rsidR="00933777" w:rsidRPr="004E2CB7" w:rsidRDefault="004E2CB7" w:rsidP="00E952AB">
      <w:pPr>
        <w:numPr>
          <w:ilvl w:val="1"/>
          <w:numId w:val="6"/>
        </w:numPr>
        <w:ind w:left="709" w:hanging="709"/>
        <w:contextualSpacing/>
        <w:jc w:val="both"/>
        <w:rPr>
          <w:szCs w:val="24"/>
        </w:rPr>
      </w:pPr>
      <w:r w:rsidRPr="00575D2D">
        <w:rPr>
          <w:szCs w:val="24"/>
        </w:rPr>
        <w:t xml:space="preserve">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ДОГОВОРУ, если ЗАКАЗЧИКОМ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ДОГОВОРУ и не продлевает сроки исполнения обязательств ИСПОЛНИТЕЛЕМ. В этом случае ИСПОЛНИТЕЛЬ обязан незамедлительно своими силами и за свой </w:t>
      </w:r>
      <w:r w:rsidR="00476686" w:rsidRPr="00575D2D">
        <w:rPr>
          <w:szCs w:val="24"/>
        </w:rPr>
        <w:t>счёт</w:t>
      </w:r>
      <w:r w:rsidRPr="00575D2D">
        <w:rPr>
          <w:szCs w:val="24"/>
        </w:rPr>
        <w:t xml:space="preserve"> устранить обстоятельства, препятствующие оказанию УСЛУГ по ДОГОВОРУ.</w:t>
      </w:r>
    </w:p>
    <w:p w14:paraId="5BB433FE" w14:textId="60C9A452" w:rsidR="000A3C3C" w:rsidRDefault="00933777" w:rsidP="000A3C3C">
      <w:pPr>
        <w:numPr>
          <w:ilvl w:val="1"/>
          <w:numId w:val="6"/>
        </w:numPr>
        <w:ind w:left="709" w:hanging="709"/>
        <w:contextualSpacing/>
        <w:jc w:val="both"/>
        <w:rPr>
          <w:szCs w:val="24"/>
        </w:rPr>
      </w:pPr>
      <w:r w:rsidRPr="00616CAD">
        <w:rPr>
          <w:szCs w:val="24"/>
        </w:rPr>
        <w:t xml:space="preserve">ИСПОЛНИТЕЛЬ также </w:t>
      </w:r>
      <w:r w:rsidR="00476686" w:rsidRPr="00616CAD">
        <w:rPr>
          <w:szCs w:val="24"/>
        </w:rPr>
        <w:t>несёт</w:t>
      </w:r>
      <w:r w:rsidRPr="00616CAD">
        <w:rPr>
          <w:szCs w:val="24"/>
        </w:rPr>
        <w:t xml:space="preserve"> единоличную ответственность за своевременную выплату заработной платы и пособий ПЕРСОНАЛУ, включая удержание налогов</w:t>
      </w:r>
      <w:r w:rsidR="000A3C3C">
        <w:rPr>
          <w:szCs w:val="24"/>
        </w:rPr>
        <w:t>,</w:t>
      </w:r>
      <w:r w:rsidRPr="00616CAD">
        <w:rPr>
          <w:szCs w:val="24"/>
        </w:rPr>
        <w:t xml:space="preserve"> в соответствии с положениями ПРИМЕНИМОГО ПРАВА.</w:t>
      </w:r>
    </w:p>
    <w:p w14:paraId="5AF7328F" w14:textId="77AED8CD" w:rsidR="000A3C3C" w:rsidRPr="000A3C3C" w:rsidRDefault="000A3C3C" w:rsidP="000A3C3C">
      <w:pPr>
        <w:numPr>
          <w:ilvl w:val="1"/>
          <w:numId w:val="6"/>
        </w:numPr>
        <w:ind w:left="709" w:hanging="709"/>
        <w:contextualSpacing/>
        <w:jc w:val="both"/>
        <w:rPr>
          <w:szCs w:val="24"/>
        </w:rPr>
      </w:pPr>
      <w:r w:rsidRPr="000A3C3C">
        <w:rPr>
          <w:szCs w:val="24"/>
        </w:rPr>
        <w:t>ИСПОЛНИТЕЛЬ обеспечивает ПЕРСОНАЛ необходимой защитной одеждой и оборудованием,</w:t>
      </w:r>
      <w:r>
        <w:rPr>
          <w:szCs w:val="24"/>
        </w:rPr>
        <w:t xml:space="preserve"> </w:t>
      </w:r>
      <w:r w:rsidRPr="000A3C3C">
        <w:rPr>
          <w:szCs w:val="24"/>
        </w:rPr>
        <w:t>соответствующими рабочим условиям.</w:t>
      </w:r>
    </w:p>
    <w:p w14:paraId="371CA51A" w14:textId="7ADCBF73" w:rsidR="004E2CB7" w:rsidRPr="00616CAD" w:rsidRDefault="00933777" w:rsidP="00E952AB">
      <w:pPr>
        <w:numPr>
          <w:ilvl w:val="1"/>
          <w:numId w:val="6"/>
        </w:numPr>
        <w:ind w:left="709" w:hanging="709"/>
        <w:contextualSpacing/>
        <w:jc w:val="both"/>
        <w:rPr>
          <w:szCs w:val="24"/>
        </w:rPr>
      </w:pPr>
      <w:r w:rsidRPr="00616CAD">
        <w:rPr>
          <w:szCs w:val="24"/>
        </w:rPr>
        <w:t xml:space="preserve">ЗАКАЗЧИК </w:t>
      </w:r>
      <w:r w:rsidR="007B3D5B">
        <w:rPr>
          <w:szCs w:val="24"/>
        </w:rPr>
        <w:t xml:space="preserve">в любое время </w:t>
      </w:r>
      <w:r w:rsidRPr="00616CAD">
        <w:rPr>
          <w:szCs w:val="24"/>
        </w:rPr>
        <w:t>вправе дать ИСПОЛНИТЕЛЮ письменные указания удалить/заменить любой ПЕРСОНАЛ ИСПОЛНИТЕЛЯ, участвующий в оказании УСЛУГ, который:</w:t>
      </w:r>
    </w:p>
    <w:p w14:paraId="1F7BD1B0" w14:textId="32808E62" w:rsidR="004E2CB7" w:rsidRDefault="004E2CB7" w:rsidP="006F3350">
      <w:pPr>
        <w:numPr>
          <w:ilvl w:val="0"/>
          <w:numId w:val="10"/>
        </w:numPr>
        <w:spacing w:before="120" w:after="120"/>
        <w:ind w:hanging="436"/>
        <w:contextualSpacing/>
        <w:jc w:val="both"/>
        <w:rPr>
          <w:szCs w:val="24"/>
        </w:rPr>
      </w:pPr>
      <w:r w:rsidRPr="004E2CB7">
        <w:rPr>
          <w:szCs w:val="24"/>
        </w:rPr>
        <w:t xml:space="preserve">проявил некомпетентность или небрежность при исполнении своих обязанностей; </w:t>
      </w:r>
      <w:r w:rsidR="00AB50D8">
        <w:rPr>
          <w:szCs w:val="24"/>
        </w:rPr>
        <w:t>или</w:t>
      </w:r>
    </w:p>
    <w:p w14:paraId="6E439C24" w14:textId="1263F35C" w:rsidR="004E2CB7" w:rsidRPr="004E2CB7" w:rsidRDefault="004E2CB7" w:rsidP="006F3350">
      <w:pPr>
        <w:numPr>
          <w:ilvl w:val="0"/>
          <w:numId w:val="10"/>
        </w:numPr>
        <w:spacing w:before="120" w:after="120"/>
        <w:ind w:hanging="436"/>
        <w:contextualSpacing/>
        <w:jc w:val="both"/>
        <w:rPr>
          <w:szCs w:val="24"/>
        </w:rPr>
      </w:pPr>
      <w:r w:rsidRPr="004E2CB7">
        <w:rPr>
          <w:szCs w:val="24"/>
        </w:rPr>
        <w:t>участвует в деятельности, противоречащей или наносящей вред интересам ЗАКАЗЧИКА; или</w:t>
      </w:r>
    </w:p>
    <w:p w14:paraId="6766F3AF" w14:textId="31B115B4" w:rsidR="00933777" w:rsidRPr="0057595D" w:rsidRDefault="004E2CB7" w:rsidP="006F3350">
      <w:pPr>
        <w:numPr>
          <w:ilvl w:val="0"/>
          <w:numId w:val="10"/>
        </w:numPr>
        <w:spacing w:before="120" w:after="120"/>
        <w:ind w:hanging="436"/>
        <w:contextualSpacing/>
        <w:jc w:val="both"/>
        <w:rPr>
          <w:szCs w:val="24"/>
        </w:rPr>
      </w:pPr>
      <w:r w:rsidRPr="004E2CB7">
        <w:rPr>
          <w:szCs w:val="24"/>
        </w:rPr>
        <w:t xml:space="preserve">не соблюдает соответствующие правила </w:t>
      </w:r>
      <w:r w:rsidR="00E8737C">
        <w:rPr>
          <w:szCs w:val="24"/>
        </w:rPr>
        <w:t>ПБОТОС</w:t>
      </w:r>
      <w:r w:rsidRPr="004E2CB7">
        <w:rPr>
          <w:szCs w:val="24"/>
        </w:rPr>
        <w:t xml:space="preserve">, предусмотренные ПРИМЕНИМЫМ ПРАВОМ и/или изложенные в </w:t>
      </w:r>
      <w:r w:rsidRPr="0057595D">
        <w:rPr>
          <w:szCs w:val="24"/>
        </w:rPr>
        <w:t>РАЗДЕЛЕ 6 ДОГОВОРА</w:t>
      </w:r>
      <w:r w:rsidR="00933777" w:rsidRPr="0057595D">
        <w:rPr>
          <w:szCs w:val="24"/>
        </w:rPr>
        <w:t>.</w:t>
      </w:r>
    </w:p>
    <w:p w14:paraId="739F72FD" w14:textId="68489CDD" w:rsidR="00933777" w:rsidRPr="00616CAD" w:rsidRDefault="00933777" w:rsidP="00E952AB">
      <w:pPr>
        <w:numPr>
          <w:ilvl w:val="1"/>
          <w:numId w:val="6"/>
        </w:numPr>
        <w:ind w:left="709" w:hanging="709"/>
        <w:contextualSpacing/>
        <w:jc w:val="both"/>
        <w:rPr>
          <w:szCs w:val="24"/>
        </w:rPr>
      </w:pPr>
      <w:r w:rsidRPr="00616CAD">
        <w:rPr>
          <w:szCs w:val="24"/>
        </w:rPr>
        <w:t xml:space="preserve">ЗАКАЗЧИК указывает </w:t>
      </w:r>
      <w:r w:rsidR="00F36940">
        <w:rPr>
          <w:szCs w:val="24"/>
        </w:rPr>
        <w:t xml:space="preserve">обоснованную </w:t>
      </w:r>
      <w:r w:rsidRPr="00616CAD">
        <w:rPr>
          <w:szCs w:val="24"/>
        </w:rPr>
        <w:t xml:space="preserve">причину удаления в письменном указании, и ИСПОЛНИТЕЛЬ </w:t>
      </w:r>
      <w:r w:rsidR="00DE4D8D">
        <w:rPr>
          <w:szCs w:val="24"/>
        </w:rPr>
        <w:t xml:space="preserve">в течении </w:t>
      </w:r>
      <w:r w:rsidR="00B10323">
        <w:rPr>
          <w:szCs w:val="24"/>
        </w:rPr>
        <w:t>5</w:t>
      </w:r>
      <w:r w:rsidR="007B3D5B">
        <w:rPr>
          <w:szCs w:val="24"/>
        </w:rPr>
        <w:t xml:space="preserve"> </w:t>
      </w:r>
      <w:r w:rsidR="00F36940">
        <w:rPr>
          <w:szCs w:val="24"/>
        </w:rPr>
        <w:t>(</w:t>
      </w:r>
      <w:r w:rsidR="0057595D">
        <w:rPr>
          <w:szCs w:val="24"/>
        </w:rPr>
        <w:t>п</w:t>
      </w:r>
      <w:r w:rsidR="00B10323">
        <w:rPr>
          <w:szCs w:val="24"/>
        </w:rPr>
        <w:t>яти</w:t>
      </w:r>
      <w:r w:rsidR="007B3D5B">
        <w:rPr>
          <w:szCs w:val="24"/>
        </w:rPr>
        <w:t xml:space="preserve">) </w:t>
      </w:r>
      <w:r w:rsidR="00F36940">
        <w:rPr>
          <w:szCs w:val="24"/>
        </w:rPr>
        <w:t>суток</w:t>
      </w:r>
      <w:r w:rsidR="00DE4D8D" w:rsidRPr="00616CAD">
        <w:rPr>
          <w:szCs w:val="24"/>
        </w:rPr>
        <w:t xml:space="preserve"> </w:t>
      </w:r>
      <w:r w:rsidRPr="00616CAD">
        <w:rPr>
          <w:szCs w:val="24"/>
        </w:rPr>
        <w:t xml:space="preserve">отстраняет любого такого работника от оказания УСЛУГ и удаляет его из списка </w:t>
      </w:r>
      <w:r w:rsidR="00CF444E">
        <w:rPr>
          <w:szCs w:val="24"/>
        </w:rPr>
        <w:t xml:space="preserve">основного </w:t>
      </w:r>
      <w:r w:rsidRPr="00616CAD">
        <w:rPr>
          <w:szCs w:val="24"/>
        </w:rPr>
        <w:t>ПЕРСОНАЛА ИСПОЛНИТЕЛЯ</w:t>
      </w:r>
      <w:r w:rsidR="0057595D">
        <w:rPr>
          <w:szCs w:val="24"/>
        </w:rPr>
        <w:t xml:space="preserve">, внося в список </w:t>
      </w:r>
      <w:r w:rsidR="00476686">
        <w:rPr>
          <w:szCs w:val="24"/>
        </w:rPr>
        <w:t>отстранённого</w:t>
      </w:r>
      <w:r w:rsidR="0057595D">
        <w:rPr>
          <w:szCs w:val="24"/>
        </w:rPr>
        <w:t xml:space="preserve"> ПЕРСОНАЛА</w:t>
      </w:r>
      <w:r w:rsidRPr="00616CAD">
        <w:rPr>
          <w:szCs w:val="24"/>
        </w:rPr>
        <w:t>.</w:t>
      </w:r>
    </w:p>
    <w:p w14:paraId="470B3BC3" w14:textId="305E134B" w:rsidR="00933777" w:rsidRPr="00616CAD" w:rsidRDefault="004E2CB7" w:rsidP="00E952AB">
      <w:pPr>
        <w:numPr>
          <w:ilvl w:val="1"/>
          <w:numId w:val="6"/>
        </w:numPr>
        <w:ind w:left="709" w:hanging="709"/>
        <w:contextualSpacing/>
        <w:jc w:val="both"/>
        <w:rPr>
          <w:szCs w:val="24"/>
        </w:rPr>
      </w:pPr>
      <w:r w:rsidRPr="004E2CB7">
        <w:rPr>
          <w:szCs w:val="24"/>
        </w:rPr>
        <w:t>ИСПОЛНИТЕЛЬ за свой сч</w:t>
      </w:r>
      <w:r w:rsidR="0057595D">
        <w:rPr>
          <w:szCs w:val="24"/>
        </w:rPr>
        <w:t>ё</w:t>
      </w:r>
      <w:r w:rsidRPr="004E2CB7">
        <w:rPr>
          <w:szCs w:val="24"/>
        </w:rPr>
        <w:t xml:space="preserve">т заменяет </w:t>
      </w:r>
      <w:r w:rsidR="00476686" w:rsidRPr="004E2CB7">
        <w:rPr>
          <w:szCs w:val="24"/>
        </w:rPr>
        <w:t>удалённого</w:t>
      </w:r>
      <w:r w:rsidRPr="004E2CB7">
        <w:rPr>
          <w:szCs w:val="24"/>
        </w:rPr>
        <w:t xml:space="preserve"> работника. Замещающий работник должен обладать квалификацией не ниже заменяемого и быть способным эффективно выполнять свои обязанности</w:t>
      </w:r>
      <w:r w:rsidR="00933777" w:rsidRPr="00616CAD">
        <w:rPr>
          <w:szCs w:val="24"/>
        </w:rPr>
        <w:t>.</w:t>
      </w:r>
    </w:p>
    <w:p w14:paraId="4E1751EB" w14:textId="16713335" w:rsidR="00933777" w:rsidRPr="00616CAD" w:rsidRDefault="00933777" w:rsidP="00E952AB">
      <w:pPr>
        <w:numPr>
          <w:ilvl w:val="1"/>
          <w:numId w:val="6"/>
        </w:numPr>
        <w:ind w:left="709" w:hanging="709"/>
        <w:contextualSpacing/>
        <w:jc w:val="both"/>
        <w:rPr>
          <w:szCs w:val="24"/>
        </w:rPr>
      </w:pPr>
      <w:r w:rsidRPr="00616CAD">
        <w:rPr>
          <w:szCs w:val="24"/>
        </w:rPr>
        <w:t xml:space="preserve">Работник ИСПОЛНИТЕЛЯ, </w:t>
      </w:r>
      <w:r w:rsidR="00476686" w:rsidRPr="00616CAD">
        <w:rPr>
          <w:szCs w:val="24"/>
        </w:rPr>
        <w:t>удалённый</w:t>
      </w:r>
      <w:r w:rsidRPr="00616CAD">
        <w:rPr>
          <w:szCs w:val="24"/>
        </w:rPr>
        <w:t xml:space="preserve"> по любой из вышеуказанных причин, не может быть </w:t>
      </w:r>
      <w:r w:rsidR="00476686" w:rsidRPr="00616CAD">
        <w:rPr>
          <w:szCs w:val="24"/>
        </w:rPr>
        <w:t>привлечён</w:t>
      </w:r>
      <w:r w:rsidRPr="00616CAD">
        <w:rPr>
          <w:szCs w:val="24"/>
        </w:rPr>
        <w:t xml:space="preserve"> повторно для оказания УСЛУГ по ДОГОВОРУ, или к каким-либо другим работам ЗАКАЗЧИКА, без предварительного письменного согласия ЗАКАЗЧИКА.</w:t>
      </w:r>
    </w:p>
    <w:p w14:paraId="0F2ED476" w14:textId="65DC8F39" w:rsidR="000467ED" w:rsidRPr="008B47E9" w:rsidRDefault="00D21331" w:rsidP="00E952AB">
      <w:pPr>
        <w:numPr>
          <w:ilvl w:val="1"/>
          <w:numId w:val="6"/>
        </w:numPr>
        <w:ind w:left="709" w:hanging="709"/>
        <w:contextualSpacing/>
        <w:jc w:val="both"/>
        <w:rPr>
          <w:szCs w:val="24"/>
        </w:rPr>
      </w:pPr>
      <w:r w:rsidRPr="00575D2D">
        <w:rPr>
          <w:szCs w:val="24"/>
        </w:rPr>
        <w:t xml:space="preserve">ИСПОЛНИТЕЛЬ по требованию </w:t>
      </w:r>
      <w:r w:rsidR="000467ED">
        <w:rPr>
          <w:szCs w:val="24"/>
        </w:rPr>
        <w:t>ПРЕДСТАВИТЕЛЯ</w:t>
      </w:r>
      <w:r w:rsidRPr="00575D2D">
        <w:rPr>
          <w:szCs w:val="24"/>
        </w:rPr>
        <w:t xml:space="preserve"> ЗАКАЗЧИКА</w:t>
      </w:r>
      <w:r w:rsidR="000467ED">
        <w:rPr>
          <w:szCs w:val="24"/>
        </w:rPr>
        <w:t>,</w:t>
      </w:r>
      <w:r w:rsidRPr="00575D2D">
        <w:rPr>
          <w:szCs w:val="24"/>
        </w:rPr>
        <w:t xml:space="preserve"> </w:t>
      </w:r>
      <w:r w:rsidR="000467ED">
        <w:rPr>
          <w:szCs w:val="24"/>
        </w:rPr>
        <w:t xml:space="preserve">либо </w:t>
      </w:r>
      <w:r w:rsidRPr="00575D2D">
        <w:rPr>
          <w:szCs w:val="24"/>
        </w:rPr>
        <w:t xml:space="preserve">сотрудника </w:t>
      </w:r>
      <w:r w:rsidR="000467ED">
        <w:rPr>
          <w:szCs w:val="24"/>
        </w:rPr>
        <w:t>службы безопасности ЗАКАЗЧИКА</w:t>
      </w:r>
      <w:r w:rsidRPr="00575D2D">
        <w:rPr>
          <w:szCs w:val="24"/>
        </w:rPr>
        <w:t xml:space="preserve"> обязан в течение 3</w:t>
      </w:r>
      <w:r w:rsidR="0055457D">
        <w:rPr>
          <w:szCs w:val="24"/>
        </w:rPr>
        <w:t xml:space="preserve"> (трёх)</w:t>
      </w:r>
      <w:r w:rsidRPr="00575D2D">
        <w:rPr>
          <w:szCs w:val="24"/>
        </w:rPr>
        <w:t xml:space="preserve"> рабочих дней предоставить для проверки список </w:t>
      </w:r>
      <w:r w:rsidR="00CF444E">
        <w:rPr>
          <w:szCs w:val="24"/>
        </w:rPr>
        <w:t xml:space="preserve">ПЕРСОНАЛА </w:t>
      </w:r>
      <w:r w:rsidRPr="00575D2D">
        <w:rPr>
          <w:szCs w:val="24"/>
        </w:rPr>
        <w:t xml:space="preserve">ИСПОЛНИТЕЛЯ (СУБИСПОЛНИТЕЛЯ), оказывающих УСЛУГИ в рамках ДОГОВОРА на объекте ЗАКАЗЧИКА, а также </w:t>
      </w:r>
      <w:r w:rsidRPr="00575D2D">
        <w:rPr>
          <w:szCs w:val="24"/>
        </w:rPr>
        <w:lastRenderedPageBreak/>
        <w:t>проживающих на территории вахтового посёлка (месторождения)</w:t>
      </w:r>
      <w:r w:rsidR="000467ED" w:rsidRPr="008B47E9">
        <w:rPr>
          <w:szCs w:val="24"/>
        </w:rPr>
        <w:t xml:space="preserve"> для согласования с ЗАКАЗЧИКОМ.</w:t>
      </w:r>
    </w:p>
    <w:p w14:paraId="2143E368" w14:textId="42B33DA5" w:rsidR="00D21331" w:rsidRDefault="00D21331" w:rsidP="00E952AB">
      <w:pPr>
        <w:numPr>
          <w:ilvl w:val="1"/>
          <w:numId w:val="6"/>
        </w:numPr>
        <w:ind w:left="709" w:hanging="709"/>
        <w:contextualSpacing/>
        <w:jc w:val="both"/>
        <w:rPr>
          <w:szCs w:val="24"/>
        </w:rPr>
      </w:pPr>
      <w:r w:rsidRPr="00575D2D">
        <w:rPr>
          <w:szCs w:val="24"/>
        </w:rPr>
        <w:t xml:space="preserve">ИСПОЛНИТЕЛЬ несёт ответственность за допуск посторонних лиц </w:t>
      </w:r>
      <w:r w:rsidR="000467ED">
        <w:rPr>
          <w:szCs w:val="24"/>
        </w:rPr>
        <w:t>в места проживания и/или оказания УСЛУГ ИСПОЛНИТЕЛЕМ, а также за не уведомление ЗАКАЗЧИКА о нахождении посторонних лиц на</w:t>
      </w:r>
      <w:r w:rsidRPr="00575D2D">
        <w:rPr>
          <w:szCs w:val="24"/>
        </w:rPr>
        <w:t xml:space="preserve"> территори</w:t>
      </w:r>
      <w:r w:rsidR="000467ED">
        <w:rPr>
          <w:szCs w:val="24"/>
        </w:rPr>
        <w:t>и</w:t>
      </w:r>
      <w:r w:rsidRPr="00575D2D">
        <w:rPr>
          <w:szCs w:val="24"/>
        </w:rPr>
        <w:t xml:space="preserve"> вахтов</w:t>
      </w:r>
      <w:r w:rsidR="000467ED">
        <w:rPr>
          <w:szCs w:val="24"/>
        </w:rPr>
        <w:t>ого</w:t>
      </w:r>
      <w:r w:rsidRPr="00575D2D">
        <w:rPr>
          <w:szCs w:val="24"/>
        </w:rPr>
        <w:t xml:space="preserve"> посёлк</w:t>
      </w:r>
      <w:r w:rsidR="000467ED">
        <w:rPr>
          <w:szCs w:val="24"/>
        </w:rPr>
        <w:t>а</w:t>
      </w:r>
      <w:r w:rsidRPr="00575D2D">
        <w:rPr>
          <w:szCs w:val="24"/>
        </w:rPr>
        <w:t xml:space="preserve"> и объектов ЗАКАЗЧИКА в зоне оказания им УСЛУГ по </w:t>
      </w:r>
      <w:r w:rsidR="0055457D">
        <w:rPr>
          <w:szCs w:val="24"/>
        </w:rPr>
        <w:t xml:space="preserve">настоящему </w:t>
      </w:r>
      <w:r w:rsidRPr="00575D2D">
        <w:rPr>
          <w:szCs w:val="24"/>
        </w:rPr>
        <w:t xml:space="preserve">ДОГОВОРУ. В случае выявления на территории вахтовых посёлков и ОБЪЕКТОВ ЗАКАЗЧИКА в зоне ответственности ИСПОЛНИТЕЛЯ - в МЕСТАХ ОКАЗАНИЯ УСЛУГ, а также в бытовых и хозяйственных помещениях, местах проживания ИСПОЛНИТЕЛЯ (СУБИСПОЛНИТЕЛЯ) посторонних лиц, не являющихся работниками ИСПОЛНИТЕЛЯ (СУБИСПОЛНИТЕЛЯ), либо лицами, оказывающими услуги ИСПОЛНИТЕЛЮ по гражданско-правовым договорам, ЗАКАЗЧИК вправе </w:t>
      </w:r>
      <w:r w:rsidR="006B4681">
        <w:rPr>
          <w:szCs w:val="24"/>
        </w:rPr>
        <w:t>применить</w:t>
      </w:r>
      <w:r w:rsidR="006B4681" w:rsidRPr="00575D2D">
        <w:rPr>
          <w:szCs w:val="24"/>
        </w:rPr>
        <w:t xml:space="preserve"> </w:t>
      </w:r>
      <w:r w:rsidR="006B4681">
        <w:rPr>
          <w:szCs w:val="24"/>
        </w:rPr>
        <w:t>к</w:t>
      </w:r>
      <w:r w:rsidR="006B4681" w:rsidRPr="00575D2D">
        <w:rPr>
          <w:szCs w:val="24"/>
        </w:rPr>
        <w:t xml:space="preserve"> ИСПОЛНИТЕЛ</w:t>
      </w:r>
      <w:r w:rsidR="006B4681">
        <w:rPr>
          <w:szCs w:val="24"/>
        </w:rPr>
        <w:t>Ю</w:t>
      </w:r>
      <w:r w:rsidR="006B4681" w:rsidRPr="00575D2D">
        <w:rPr>
          <w:szCs w:val="24"/>
        </w:rPr>
        <w:t xml:space="preserve"> </w:t>
      </w:r>
      <w:r w:rsidRPr="00476686">
        <w:rPr>
          <w:szCs w:val="24"/>
        </w:rPr>
        <w:t>штраф</w:t>
      </w:r>
      <w:r w:rsidR="00D1773E" w:rsidRPr="00476686">
        <w:rPr>
          <w:szCs w:val="24"/>
        </w:rPr>
        <w:t>ные санкции</w:t>
      </w:r>
      <w:r w:rsidR="0055457D">
        <w:rPr>
          <w:szCs w:val="24"/>
        </w:rPr>
        <w:t>,</w:t>
      </w:r>
      <w:r w:rsidR="00476686">
        <w:rPr>
          <w:szCs w:val="24"/>
        </w:rPr>
        <w:t xml:space="preserve"> </w:t>
      </w:r>
      <w:r w:rsidRPr="00575D2D">
        <w:rPr>
          <w:szCs w:val="24"/>
        </w:rPr>
        <w:t xml:space="preserve">в </w:t>
      </w:r>
      <w:r w:rsidR="00D1773E">
        <w:rPr>
          <w:szCs w:val="24"/>
        </w:rPr>
        <w:t xml:space="preserve">соответствии с условиями </w:t>
      </w:r>
      <w:r w:rsidR="002078AA">
        <w:rPr>
          <w:szCs w:val="24"/>
        </w:rPr>
        <w:t>ДОГОВОРА</w:t>
      </w:r>
      <w:r w:rsidR="00D1773E">
        <w:rPr>
          <w:szCs w:val="24"/>
        </w:rPr>
        <w:t xml:space="preserve"> и законодательства Республики Узбекистан</w:t>
      </w:r>
      <w:r w:rsidR="000467ED" w:rsidRPr="00365702">
        <w:rPr>
          <w:szCs w:val="24"/>
        </w:rPr>
        <w:t>.</w:t>
      </w:r>
      <w:r w:rsidRPr="00365702">
        <w:rPr>
          <w:szCs w:val="24"/>
        </w:rPr>
        <w:t xml:space="preserve"> Уплата </w:t>
      </w:r>
      <w:r w:rsidR="00D1773E" w:rsidRPr="00365702">
        <w:rPr>
          <w:szCs w:val="24"/>
        </w:rPr>
        <w:t>штраф</w:t>
      </w:r>
      <w:r w:rsidR="00D1773E">
        <w:rPr>
          <w:szCs w:val="24"/>
        </w:rPr>
        <w:t>ных санкций</w:t>
      </w:r>
      <w:r w:rsidR="00D1773E" w:rsidRPr="00365702">
        <w:rPr>
          <w:szCs w:val="24"/>
        </w:rPr>
        <w:t xml:space="preserve"> </w:t>
      </w:r>
      <w:r w:rsidRPr="00365702">
        <w:rPr>
          <w:szCs w:val="24"/>
        </w:rPr>
        <w:t>не освобождает ИСПОЛНИТЕЛЯ от</w:t>
      </w:r>
      <w:r w:rsidRPr="00575D2D">
        <w:rPr>
          <w:szCs w:val="24"/>
        </w:rPr>
        <w:t xml:space="preserve"> обязанности </w:t>
      </w:r>
      <w:r w:rsidR="00D1773E">
        <w:rPr>
          <w:szCs w:val="24"/>
        </w:rPr>
        <w:t>устранить вышеперечисленные нарушения.</w:t>
      </w:r>
    </w:p>
    <w:p w14:paraId="20C2DE00" w14:textId="37754180" w:rsidR="00933777" w:rsidRDefault="00933777" w:rsidP="00E952AB">
      <w:pPr>
        <w:numPr>
          <w:ilvl w:val="1"/>
          <w:numId w:val="6"/>
        </w:numPr>
        <w:ind w:left="709" w:hanging="709"/>
        <w:contextualSpacing/>
        <w:jc w:val="both"/>
        <w:rPr>
          <w:szCs w:val="24"/>
        </w:rPr>
      </w:pPr>
      <w:r w:rsidRPr="00616CAD">
        <w:rPr>
          <w:szCs w:val="24"/>
        </w:rPr>
        <w:t xml:space="preserve">Перед каждым заездом на </w:t>
      </w:r>
      <w:r w:rsidR="00836265" w:rsidRPr="00616CAD">
        <w:rPr>
          <w:szCs w:val="24"/>
        </w:rPr>
        <w:t xml:space="preserve">ОБЪЕКТЫ </w:t>
      </w:r>
      <w:r w:rsidRPr="00616CAD">
        <w:rPr>
          <w:szCs w:val="24"/>
        </w:rPr>
        <w:t xml:space="preserve">ЗАКАЗЧИКА, за </w:t>
      </w:r>
      <w:r w:rsidR="002078AA">
        <w:rPr>
          <w:szCs w:val="24"/>
        </w:rPr>
        <w:t>7</w:t>
      </w:r>
      <w:r w:rsidR="00F921A8">
        <w:rPr>
          <w:szCs w:val="24"/>
        </w:rPr>
        <w:t xml:space="preserve"> (</w:t>
      </w:r>
      <w:r w:rsidR="002078AA">
        <w:rPr>
          <w:szCs w:val="24"/>
        </w:rPr>
        <w:t>семь</w:t>
      </w:r>
      <w:r w:rsidR="00F921A8">
        <w:rPr>
          <w:szCs w:val="24"/>
        </w:rPr>
        <w:t>)</w:t>
      </w:r>
      <w:r w:rsidRPr="00616CAD">
        <w:rPr>
          <w:szCs w:val="24"/>
        </w:rPr>
        <w:t xml:space="preserve"> рабочих дн</w:t>
      </w:r>
      <w:r w:rsidR="002078AA">
        <w:rPr>
          <w:szCs w:val="24"/>
        </w:rPr>
        <w:t>ей</w:t>
      </w:r>
      <w:r w:rsidRPr="00616CAD">
        <w:rPr>
          <w:szCs w:val="24"/>
        </w:rPr>
        <w:t xml:space="preserve"> до даты планируемого заезда на вахту, ИСПОЛНИТЕЛЬ обязан предоставлять на согласование </w:t>
      </w:r>
      <w:r w:rsidR="00427195" w:rsidRPr="000E32D2">
        <w:rPr>
          <w:szCs w:val="24"/>
        </w:rPr>
        <w:t>ЗАКАЗЧИКУ</w:t>
      </w:r>
      <w:r w:rsidRPr="00D40669">
        <w:rPr>
          <w:szCs w:val="24"/>
        </w:rPr>
        <w:t xml:space="preserve"> </w:t>
      </w:r>
      <w:r w:rsidRPr="00616CAD">
        <w:rPr>
          <w:szCs w:val="24"/>
        </w:rPr>
        <w:t xml:space="preserve">списки работников </w:t>
      </w:r>
      <w:r w:rsidR="0057595D">
        <w:rPr>
          <w:szCs w:val="24"/>
        </w:rPr>
        <w:t>(</w:t>
      </w:r>
      <w:r w:rsidR="002078AA">
        <w:rPr>
          <w:szCs w:val="24"/>
        </w:rPr>
        <w:t>с приложением всех сопутствующих документов подтверждающих опыт работы, квалификацию и разрешения на работу</w:t>
      </w:r>
      <w:r w:rsidR="00C51915">
        <w:rPr>
          <w:szCs w:val="24"/>
        </w:rPr>
        <w:t xml:space="preserve"> и т.п.</w:t>
      </w:r>
      <w:r w:rsidR="0057595D">
        <w:rPr>
          <w:szCs w:val="24"/>
        </w:rPr>
        <w:t>)</w:t>
      </w:r>
      <w:r w:rsidR="002078AA">
        <w:rPr>
          <w:szCs w:val="24"/>
        </w:rPr>
        <w:t xml:space="preserve">, в соответствии с требованиями </w:t>
      </w:r>
      <w:r w:rsidR="0055457D">
        <w:rPr>
          <w:szCs w:val="24"/>
        </w:rPr>
        <w:t xml:space="preserve">настоящего </w:t>
      </w:r>
      <w:r w:rsidR="002078AA">
        <w:rPr>
          <w:szCs w:val="24"/>
        </w:rPr>
        <w:t>ДОГОВОРА</w:t>
      </w:r>
      <w:r w:rsidR="002078AA" w:rsidRPr="00616CAD">
        <w:rPr>
          <w:szCs w:val="24"/>
        </w:rPr>
        <w:t xml:space="preserve"> </w:t>
      </w:r>
      <w:r w:rsidRPr="00616CAD">
        <w:rPr>
          <w:szCs w:val="24"/>
        </w:rPr>
        <w:t>(в том числе работников организаций, оказывающих услуги ИСПОЛНИТЕЛЮ на территории объектов ЗАКАЗЧИКА), направляемых ИСПОЛНИТЕЛЕМ для оказания УСЛУГ.</w:t>
      </w:r>
    </w:p>
    <w:p w14:paraId="6ECB62B0" w14:textId="471A3E90" w:rsidR="00933777" w:rsidRPr="00C51915" w:rsidRDefault="00933777" w:rsidP="00E952AB">
      <w:pPr>
        <w:numPr>
          <w:ilvl w:val="1"/>
          <w:numId w:val="6"/>
        </w:numPr>
        <w:ind w:left="709" w:hanging="709"/>
        <w:contextualSpacing/>
        <w:jc w:val="both"/>
        <w:rPr>
          <w:szCs w:val="24"/>
        </w:rPr>
      </w:pPr>
      <w:r w:rsidRPr="00C51915">
        <w:rPr>
          <w:szCs w:val="24"/>
        </w:rPr>
        <w:t>ИСПОЛНИТЕЛЬ обязуется обеспечить присутствие своего</w:t>
      </w:r>
      <w:r w:rsidR="00D065F9" w:rsidRPr="00C51915">
        <w:rPr>
          <w:szCs w:val="24"/>
        </w:rPr>
        <w:t xml:space="preserve"> </w:t>
      </w:r>
      <w:r w:rsidRPr="00C51915">
        <w:rPr>
          <w:szCs w:val="24"/>
        </w:rPr>
        <w:t>уполномоченного представителя</w:t>
      </w:r>
      <w:r w:rsidR="0055457D" w:rsidRPr="00C51915">
        <w:rPr>
          <w:szCs w:val="24"/>
        </w:rPr>
        <w:t xml:space="preserve"> и подразделения</w:t>
      </w:r>
      <w:r w:rsidRPr="00C51915">
        <w:rPr>
          <w:szCs w:val="24"/>
        </w:rPr>
        <w:t xml:space="preserve"> в месте оказания УСЛУГ</w:t>
      </w:r>
      <w:r w:rsidR="00C51915" w:rsidRPr="00C51915">
        <w:rPr>
          <w:szCs w:val="24"/>
        </w:rPr>
        <w:t xml:space="preserve"> в городе Ташкент Республики Узбекистан.</w:t>
      </w:r>
    </w:p>
    <w:p w14:paraId="1467C04B" w14:textId="40F714B5" w:rsidR="00933777" w:rsidRPr="00616CAD" w:rsidRDefault="00EF0314" w:rsidP="00E952AB">
      <w:pPr>
        <w:numPr>
          <w:ilvl w:val="1"/>
          <w:numId w:val="6"/>
        </w:numPr>
        <w:ind w:left="709" w:hanging="709"/>
        <w:contextualSpacing/>
        <w:jc w:val="both"/>
        <w:rPr>
          <w:szCs w:val="24"/>
        </w:rPr>
      </w:pPr>
      <w:r w:rsidRPr="00EF0314">
        <w:rPr>
          <w:szCs w:val="24"/>
        </w:rPr>
        <w:t xml:space="preserve">ПЕРСОНАЛ ИСПОЛНИТЕЛЯ (полевой и </w:t>
      </w:r>
      <w:r w:rsidR="0055457D">
        <w:rPr>
          <w:szCs w:val="24"/>
        </w:rPr>
        <w:t>офисный</w:t>
      </w:r>
      <w:r w:rsidRPr="00EF0314">
        <w:rPr>
          <w:szCs w:val="24"/>
        </w:rPr>
        <w:t>) должен неукоснительно выполнять все указания специалистов ЗАКАЗЧИКА по заполнению суточных отчётов, а также по ведению и предоставлению ЗАКАЗЧИКУ отчётной документации</w:t>
      </w:r>
      <w:r w:rsidR="00933777" w:rsidRPr="00616CAD">
        <w:rPr>
          <w:szCs w:val="24"/>
        </w:rPr>
        <w:t>.</w:t>
      </w:r>
    </w:p>
    <w:p w14:paraId="5F265593" w14:textId="61D124DF" w:rsidR="00933777" w:rsidRPr="00616CAD" w:rsidRDefault="0057595D" w:rsidP="00E952AB">
      <w:pPr>
        <w:numPr>
          <w:ilvl w:val="1"/>
          <w:numId w:val="6"/>
        </w:numPr>
        <w:ind w:left="709" w:hanging="709"/>
        <w:contextualSpacing/>
        <w:jc w:val="both"/>
        <w:rPr>
          <w:szCs w:val="24"/>
        </w:rPr>
      </w:pPr>
      <w:r>
        <w:rPr>
          <w:szCs w:val="24"/>
        </w:rPr>
        <w:t>Для к</w:t>
      </w:r>
      <w:r w:rsidR="00933777" w:rsidRPr="00616CAD">
        <w:rPr>
          <w:szCs w:val="24"/>
        </w:rPr>
        <w:t>оординац</w:t>
      </w:r>
      <w:r>
        <w:rPr>
          <w:szCs w:val="24"/>
        </w:rPr>
        <w:t>ии</w:t>
      </w:r>
      <w:r w:rsidR="00933777" w:rsidRPr="00616CAD">
        <w:rPr>
          <w:szCs w:val="24"/>
        </w:rPr>
        <w:t xml:space="preserve"> работы полевого </w:t>
      </w:r>
      <w:r>
        <w:rPr>
          <w:szCs w:val="24"/>
        </w:rPr>
        <w:t>ПЕРСОНАЛА,</w:t>
      </w:r>
      <w:r w:rsidR="00933777" w:rsidRPr="00616CAD">
        <w:rPr>
          <w:szCs w:val="24"/>
        </w:rPr>
        <w:t xml:space="preserve"> ИСПОЛНИТЕЛЬ обязан обеспечить участие своего представителя (координатора) </w:t>
      </w:r>
      <w:r w:rsidR="00EF0314" w:rsidRPr="00EF0314">
        <w:rPr>
          <w:szCs w:val="24"/>
        </w:rPr>
        <w:t xml:space="preserve">на ежедневных планёрках </w:t>
      </w:r>
      <w:r w:rsidR="004923C2">
        <w:rPr>
          <w:szCs w:val="24"/>
        </w:rPr>
        <w:t>и</w:t>
      </w:r>
      <w:r w:rsidR="00EF0314" w:rsidRPr="00EF0314">
        <w:rPr>
          <w:szCs w:val="24"/>
        </w:rPr>
        <w:t xml:space="preserve"> еженедельных совещаниях в офисе З</w:t>
      </w:r>
      <w:r w:rsidR="004923C2">
        <w:rPr>
          <w:szCs w:val="24"/>
        </w:rPr>
        <w:t>АКАЗЧИКА в г</w:t>
      </w:r>
      <w:r w:rsidR="0055457D">
        <w:rPr>
          <w:szCs w:val="24"/>
        </w:rPr>
        <w:t>ороде</w:t>
      </w:r>
      <w:r w:rsidR="004923C2">
        <w:rPr>
          <w:szCs w:val="24"/>
        </w:rPr>
        <w:t xml:space="preserve"> Ташкент</w:t>
      </w:r>
      <w:r w:rsidR="0055457D">
        <w:rPr>
          <w:szCs w:val="24"/>
        </w:rPr>
        <w:t xml:space="preserve"> Республики Узбекистан</w:t>
      </w:r>
      <w:r w:rsidR="00EF0314">
        <w:rPr>
          <w:szCs w:val="24"/>
        </w:rPr>
        <w:t>.</w:t>
      </w:r>
      <w:r w:rsidR="00EF0314" w:rsidRPr="00EF0314" w:rsidDel="00EF0314">
        <w:rPr>
          <w:szCs w:val="24"/>
        </w:rPr>
        <w:t xml:space="preserve"> </w:t>
      </w:r>
    </w:p>
    <w:p w14:paraId="5CADD8B8" w14:textId="0924EB30" w:rsidR="00933777" w:rsidRPr="00616CAD" w:rsidRDefault="00933777" w:rsidP="00E952AB">
      <w:pPr>
        <w:numPr>
          <w:ilvl w:val="1"/>
          <w:numId w:val="6"/>
        </w:numPr>
        <w:ind w:left="709" w:hanging="709"/>
        <w:contextualSpacing/>
        <w:jc w:val="both"/>
        <w:rPr>
          <w:szCs w:val="24"/>
        </w:rPr>
      </w:pPr>
      <w:r w:rsidRPr="00616CAD">
        <w:rPr>
          <w:szCs w:val="24"/>
        </w:rPr>
        <w:t>Координатор ИСПОЛНИТЕЛЯ обязан ежесуточно принимать участие в работе полевого</w:t>
      </w:r>
      <w:r w:rsidR="0055457D">
        <w:rPr>
          <w:szCs w:val="24"/>
        </w:rPr>
        <w:t xml:space="preserve"> и офисного</w:t>
      </w:r>
      <w:r w:rsidRPr="00616CAD">
        <w:rPr>
          <w:szCs w:val="24"/>
        </w:rPr>
        <w:t xml:space="preserve"> </w:t>
      </w:r>
      <w:r w:rsidR="0055457D">
        <w:rPr>
          <w:szCs w:val="24"/>
        </w:rPr>
        <w:t>ПЕРСОНАЛА</w:t>
      </w:r>
      <w:r w:rsidRPr="00616CAD">
        <w:rPr>
          <w:szCs w:val="24"/>
        </w:rPr>
        <w:t xml:space="preserve"> ИСПОЛНИТЕЛЯ, а также обеспечивать выполнение </w:t>
      </w:r>
      <w:r w:rsidR="00900599">
        <w:rPr>
          <w:szCs w:val="24"/>
        </w:rPr>
        <w:t xml:space="preserve">обоснованных, аргументированных и оформленных </w:t>
      </w:r>
      <w:r w:rsidRPr="00616CAD">
        <w:rPr>
          <w:szCs w:val="24"/>
        </w:rPr>
        <w:t xml:space="preserve">решений и замечаний специалистов </w:t>
      </w:r>
      <w:r w:rsidR="004923C2" w:rsidRPr="00616CAD">
        <w:rPr>
          <w:szCs w:val="24"/>
        </w:rPr>
        <w:t>З</w:t>
      </w:r>
      <w:r w:rsidR="004923C2">
        <w:rPr>
          <w:szCs w:val="24"/>
        </w:rPr>
        <w:t>АКАЗЧИКА</w:t>
      </w:r>
      <w:r w:rsidRPr="00616CAD">
        <w:rPr>
          <w:szCs w:val="24"/>
        </w:rPr>
        <w:t>, как по технологическим вопросам, так и по работе самого полевого</w:t>
      </w:r>
      <w:r w:rsidR="0055457D">
        <w:rPr>
          <w:szCs w:val="24"/>
        </w:rPr>
        <w:t xml:space="preserve"> и офисного</w:t>
      </w:r>
      <w:r w:rsidRPr="00616CAD">
        <w:rPr>
          <w:szCs w:val="24"/>
        </w:rPr>
        <w:t xml:space="preserve"> </w:t>
      </w:r>
      <w:r w:rsidR="0055457D">
        <w:rPr>
          <w:szCs w:val="24"/>
        </w:rPr>
        <w:t>ПЕРСОНАЛА</w:t>
      </w:r>
      <w:r w:rsidRPr="00616CAD">
        <w:rPr>
          <w:szCs w:val="24"/>
        </w:rPr>
        <w:t xml:space="preserve"> ИСПОЛНИТЕЛЯ.</w:t>
      </w:r>
    </w:p>
    <w:p w14:paraId="3904B55A" w14:textId="0EBC04BB" w:rsidR="00D805B0" w:rsidRDefault="00933777" w:rsidP="00E952AB">
      <w:pPr>
        <w:numPr>
          <w:ilvl w:val="1"/>
          <w:numId w:val="6"/>
        </w:numPr>
        <w:ind w:left="709" w:hanging="709"/>
        <w:contextualSpacing/>
        <w:jc w:val="both"/>
        <w:rPr>
          <w:szCs w:val="24"/>
        </w:rPr>
      </w:pPr>
      <w:r w:rsidRPr="00D805B0">
        <w:rPr>
          <w:szCs w:val="24"/>
        </w:rPr>
        <w:t xml:space="preserve">Для качественного оказания </w:t>
      </w:r>
      <w:r w:rsidR="00565965" w:rsidRPr="00D805B0">
        <w:rPr>
          <w:szCs w:val="24"/>
        </w:rPr>
        <w:t xml:space="preserve">УСЛУГ </w:t>
      </w:r>
      <w:r w:rsidRPr="00D805B0">
        <w:rPr>
          <w:szCs w:val="24"/>
        </w:rPr>
        <w:t xml:space="preserve">с целью сохранения накопленного опыта ИСПОЛНИТЕЛЬ не имеет права заменять полевой </w:t>
      </w:r>
      <w:r w:rsidR="0055457D">
        <w:rPr>
          <w:szCs w:val="24"/>
        </w:rPr>
        <w:t>ПЕРСОНАЛ</w:t>
      </w:r>
      <w:r w:rsidRPr="00D805B0">
        <w:rPr>
          <w:szCs w:val="24"/>
        </w:rPr>
        <w:t xml:space="preserve"> без предварительного согласования с ЗАКАЗЧИКОМ. Однако, если работа полевого </w:t>
      </w:r>
      <w:r w:rsidR="0055457D">
        <w:rPr>
          <w:szCs w:val="24"/>
        </w:rPr>
        <w:t>ПЕРСОНАЛА</w:t>
      </w:r>
      <w:r w:rsidRPr="00D805B0">
        <w:rPr>
          <w:szCs w:val="24"/>
        </w:rPr>
        <w:t xml:space="preserve"> ИСПОЛНИТЕЛЯ не удовлетворяет ЗАКАЗЧИКА по каким-либо причинам, то по </w:t>
      </w:r>
      <w:r w:rsidR="00900599" w:rsidRPr="00D805B0">
        <w:rPr>
          <w:szCs w:val="24"/>
        </w:rPr>
        <w:t xml:space="preserve">письменному </w:t>
      </w:r>
      <w:r w:rsidRPr="00D805B0">
        <w:rPr>
          <w:szCs w:val="24"/>
        </w:rPr>
        <w:t xml:space="preserve">требованию ЗАКАЗЧИКА ИСПОЛНИТЕЛЬ обязан заменить </w:t>
      </w:r>
      <w:r w:rsidR="00565965">
        <w:rPr>
          <w:szCs w:val="24"/>
        </w:rPr>
        <w:t>тако</w:t>
      </w:r>
      <w:r w:rsidR="0055457D">
        <w:rPr>
          <w:szCs w:val="24"/>
        </w:rPr>
        <w:t>го работника</w:t>
      </w:r>
      <w:r w:rsidR="00565965">
        <w:rPr>
          <w:szCs w:val="24"/>
        </w:rPr>
        <w:t xml:space="preserve"> </w:t>
      </w:r>
      <w:r w:rsidRPr="00D805B0">
        <w:rPr>
          <w:szCs w:val="24"/>
        </w:rPr>
        <w:t xml:space="preserve">в течение </w:t>
      </w:r>
      <w:r w:rsidR="004923C2">
        <w:rPr>
          <w:szCs w:val="24"/>
        </w:rPr>
        <w:t>5 (пяти) суток</w:t>
      </w:r>
      <w:r w:rsidR="00D805B0">
        <w:rPr>
          <w:szCs w:val="24"/>
        </w:rPr>
        <w:t>.</w:t>
      </w:r>
    </w:p>
    <w:p w14:paraId="43DA73A4" w14:textId="33E3D5C0" w:rsidR="00933777" w:rsidRPr="00365702" w:rsidRDefault="00933777" w:rsidP="00E952AB">
      <w:pPr>
        <w:numPr>
          <w:ilvl w:val="1"/>
          <w:numId w:val="6"/>
        </w:numPr>
        <w:ind w:left="709" w:hanging="709"/>
        <w:contextualSpacing/>
        <w:jc w:val="both"/>
        <w:rPr>
          <w:szCs w:val="24"/>
        </w:rPr>
      </w:pPr>
      <w:r w:rsidRPr="00D805B0">
        <w:rPr>
          <w:szCs w:val="24"/>
        </w:rPr>
        <w:t xml:space="preserve">ИСПОЛНИТЕЛЬ принимает все необходимые меры предосторожности и делает все </w:t>
      </w:r>
      <w:r w:rsidRPr="00365702">
        <w:rPr>
          <w:szCs w:val="24"/>
        </w:rPr>
        <w:t>возможное для предотвращения любого противоправного поведения и беспорядков среди ПЕРСОНАЛА ИСПОЛНИТЕЛЯ.</w:t>
      </w:r>
    </w:p>
    <w:p w14:paraId="04EE9D54" w14:textId="7FBAC06C" w:rsidR="00A32A0D" w:rsidRPr="00365702" w:rsidRDefault="00D805B0" w:rsidP="00E952AB">
      <w:pPr>
        <w:numPr>
          <w:ilvl w:val="1"/>
          <w:numId w:val="6"/>
        </w:numPr>
        <w:ind w:left="709" w:hanging="709"/>
        <w:contextualSpacing/>
        <w:jc w:val="both"/>
        <w:rPr>
          <w:szCs w:val="24"/>
        </w:rPr>
      </w:pPr>
      <w:r w:rsidRPr="00365702">
        <w:rPr>
          <w:szCs w:val="24"/>
        </w:rPr>
        <w:t>ИСПОЛНИТЕЛЬ освобождает ЗАКАЗЧИКА от ответственности и бер</w:t>
      </w:r>
      <w:r w:rsidR="00962E23">
        <w:rPr>
          <w:szCs w:val="24"/>
        </w:rPr>
        <w:t>ё</w:t>
      </w:r>
      <w:r w:rsidRPr="00365702">
        <w:rPr>
          <w:szCs w:val="24"/>
        </w:rPr>
        <w:t>т на себя обязанность по несению любых расходов, связанных с увольнением таких работников ИСПОЛНИТЕЛЯ.</w:t>
      </w:r>
    </w:p>
    <w:p w14:paraId="54B51DDB" w14:textId="78D66AE6" w:rsidR="00497D9E" w:rsidRPr="00497D9E" w:rsidRDefault="00933777" w:rsidP="00497D9E">
      <w:pPr>
        <w:numPr>
          <w:ilvl w:val="1"/>
          <w:numId w:val="6"/>
        </w:numPr>
        <w:ind w:left="709" w:hanging="709"/>
        <w:contextualSpacing/>
        <w:jc w:val="both"/>
        <w:rPr>
          <w:szCs w:val="24"/>
        </w:rPr>
      </w:pPr>
      <w:r w:rsidRPr="00365702">
        <w:rPr>
          <w:szCs w:val="24"/>
        </w:rPr>
        <w:t>ИСПОЛНИТЕЛЬ обязан обеспечить проведение медицинских осмотров, предвахтовых медосмотров перед заездом на вахту работников, оказывающих УСЛУГИ на ОБЪЕКТАХ</w:t>
      </w:r>
      <w:r w:rsidRPr="00CE35F8">
        <w:rPr>
          <w:szCs w:val="24"/>
        </w:rPr>
        <w:t xml:space="preserve"> </w:t>
      </w:r>
      <w:r w:rsidR="00962E23" w:rsidRPr="00CE35F8">
        <w:rPr>
          <w:szCs w:val="24"/>
        </w:rPr>
        <w:t>ЗАКАЗЧИКА,</w:t>
      </w:r>
      <w:r w:rsidR="00962E23">
        <w:rPr>
          <w:szCs w:val="24"/>
        </w:rPr>
        <w:t xml:space="preserve"> и предоставляет по требованию ЗАКАЗЧИКА</w:t>
      </w:r>
      <w:r w:rsidRPr="00CE35F8">
        <w:rPr>
          <w:szCs w:val="24"/>
        </w:rPr>
        <w:t>.</w:t>
      </w:r>
    </w:p>
    <w:p w14:paraId="1680E36D" w14:textId="30330BDC" w:rsidR="00933777" w:rsidRDefault="00933777" w:rsidP="00E543A9">
      <w:pPr>
        <w:contextualSpacing/>
        <w:jc w:val="both"/>
        <w:rPr>
          <w:szCs w:val="24"/>
        </w:rPr>
      </w:pPr>
    </w:p>
    <w:p w14:paraId="69A188C3" w14:textId="149CA707" w:rsidR="00933777" w:rsidRDefault="00933777" w:rsidP="00752A92">
      <w:pPr>
        <w:numPr>
          <w:ilvl w:val="0"/>
          <w:numId w:val="6"/>
        </w:numPr>
        <w:ind w:left="709" w:hanging="709"/>
        <w:contextualSpacing/>
        <w:jc w:val="both"/>
        <w:rPr>
          <w:b/>
          <w:szCs w:val="24"/>
        </w:rPr>
      </w:pPr>
      <w:bookmarkStart w:id="240" w:name="_Toc459982333"/>
      <w:bookmarkStart w:id="241" w:name="_Toc442874166"/>
      <w:bookmarkStart w:id="242" w:name="_Toc442708658"/>
      <w:r w:rsidRPr="00365702">
        <w:rPr>
          <w:b/>
          <w:szCs w:val="24"/>
        </w:rPr>
        <w:lastRenderedPageBreak/>
        <w:t>ОТВЕТСТВЕННОСТЬ</w:t>
      </w:r>
      <w:bookmarkEnd w:id="240"/>
      <w:bookmarkEnd w:id="241"/>
    </w:p>
    <w:p w14:paraId="16BA213C" w14:textId="22665014" w:rsidR="0082452E" w:rsidRDefault="0082452E" w:rsidP="00752A92">
      <w:pPr>
        <w:pStyle w:val="aa"/>
        <w:numPr>
          <w:ilvl w:val="1"/>
          <w:numId w:val="6"/>
        </w:numPr>
        <w:ind w:left="709" w:hanging="709"/>
        <w:jc w:val="both"/>
      </w:pPr>
      <w:bookmarkStart w:id="243" w:name="_Toc442873626"/>
      <w:bookmarkStart w:id="244" w:name="_Toc442873762"/>
      <w:bookmarkStart w:id="245" w:name="_Toc442874030"/>
      <w:bookmarkStart w:id="246" w:name="_Toc442861315"/>
      <w:bookmarkStart w:id="247" w:name="_Toc442873093"/>
      <w:bookmarkStart w:id="248" w:name="_Toc442873227"/>
      <w:bookmarkStart w:id="249" w:name="_Toc442873493"/>
      <w:bookmarkStart w:id="250" w:name="_Toc442873627"/>
      <w:bookmarkStart w:id="251" w:name="_Toc442873763"/>
      <w:bookmarkStart w:id="252" w:name="_Toc442874031"/>
      <w:bookmarkStart w:id="253" w:name="_Toc442873629"/>
      <w:bookmarkStart w:id="254" w:name="_Toc442873765"/>
      <w:bookmarkStart w:id="255" w:name="_Toc442874033"/>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t>ОБЩЕЕ ПОЛОЖЕНИЕ ОБ ОТВЕ</w:t>
      </w:r>
      <w:r w:rsidR="000C73D9">
        <w:t>Т</w:t>
      </w:r>
      <w:r>
        <w:t>СТВЕННОСТИ:</w:t>
      </w:r>
    </w:p>
    <w:p w14:paraId="1E575243" w14:textId="2F719B2F" w:rsidR="00E543A9" w:rsidRDefault="00933777" w:rsidP="0058351B">
      <w:pPr>
        <w:pStyle w:val="aa"/>
        <w:numPr>
          <w:ilvl w:val="2"/>
          <w:numId w:val="23"/>
        </w:numPr>
        <w:ind w:hanging="709"/>
        <w:jc w:val="both"/>
      </w:pPr>
      <w:r w:rsidRPr="00E543A9">
        <w:t>За неисполнение или ненадлежащее исполнение своих обязательств СТОРОНЫ несут ответственность</w:t>
      </w:r>
      <w:r w:rsidR="00E543A9" w:rsidRPr="00E543A9">
        <w:t xml:space="preserve">, </w:t>
      </w:r>
      <w:r w:rsidRPr="00E543A9">
        <w:t>в соответствии с ПРИМЕНИМЫМ ПРАВОМ и положениями ДОГОВОРА.</w:t>
      </w:r>
    </w:p>
    <w:p w14:paraId="6C11E057" w14:textId="54CFF449" w:rsidR="00CD0A8A" w:rsidRDefault="0082452E" w:rsidP="0058351B">
      <w:pPr>
        <w:pStyle w:val="aa"/>
        <w:numPr>
          <w:ilvl w:val="2"/>
          <w:numId w:val="23"/>
        </w:numPr>
        <w:ind w:hanging="709"/>
        <w:jc w:val="both"/>
      </w:pPr>
      <w:r>
        <w:t xml:space="preserve">ЗАКАЗЧИК и ИСПОЛНИТЕЛЬ примут все разумные меры для снижения размера любых убытков, возникших в результате любого нарушения настоящего ДОГОВОРА любой из </w:t>
      </w:r>
      <w:r w:rsidR="00FF0D63">
        <w:t>СТОРОН</w:t>
      </w:r>
      <w:r>
        <w:t>.</w:t>
      </w:r>
    </w:p>
    <w:p w14:paraId="48DB82BD" w14:textId="31732C88" w:rsidR="00497D9E" w:rsidRDefault="00497D9E" w:rsidP="0058351B">
      <w:pPr>
        <w:pStyle w:val="aa"/>
        <w:numPr>
          <w:ilvl w:val="2"/>
          <w:numId w:val="23"/>
        </w:numPr>
        <w:ind w:hanging="709"/>
        <w:jc w:val="both"/>
      </w:pPr>
      <w:r>
        <w:t xml:space="preserve">Размеры </w:t>
      </w:r>
      <w:r w:rsidR="00A27B1A">
        <w:t>неустоек</w:t>
      </w:r>
      <w:r>
        <w:t xml:space="preserve"> за нарушения условий настоящего ДОГОВОРА устанавливаются в </w:t>
      </w:r>
      <w:r w:rsidRPr="00476686">
        <w:t>Приложени</w:t>
      </w:r>
      <w:r w:rsidR="005017CD">
        <w:t>ем</w:t>
      </w:r>
      <w:r w:rsidRPr="00476686">
        <w:t xml:space="preserve"> №</w:t>
      </w:r>
      <w:r w:rsidR="00476686" w:rsidRPr="00476686">
        <w:t>4</w:t>
      </w:r>
      <w:r w:rsidRPr="00476686">
        <w:t xml:space="preserve"> к настоящему ДОГОВОРУ.</w:t>
      </w:r>
      <w:r>
        <w:t xml:space="preserve"> Во избежание сомнений, любые штрафы или неустойки, установленные настоящим ДОГОВОРОМ, имеют </w:t>
      </w:r>
      <w:r w:rsidR="00476686">
        <w:t>зачётный</w:t>
      </w:r>
      <w:r>
        <w:t xml:space="preserve"> характер по отношению к убыткам (убытки взыскиваются, в части не покрытой неустойкой).</w:t>
      </w:r>
    </w:p>
    <w:p w14:paraId="216414E0" w14:textId="17D1F0DC" w:rsidR="00CD0A8A" w:rsidRPr="00BF0CB5" w:rsidRDefault="00CD0A8A" w:rsidP="0058351B">
      <w:pPr>
        <w:pStyle w:val="aa"/>
        <w:numPr>
          <w:ilvl w:val="2"/>
          <w:numId w:val="23"/>
        </w:numPr>
        <w:ind w:hanging="709"/>
        <w:jc w:val="both"/>
      </w:pPr>
      <w:r w:rsidRPr="00CD0A8A">
        <w:rPr>
          <w:rFonts w:eastAsiaTheme="minorHAnsi"/>
        </w:rPr>
        <w:t xml:space="preserve">Мера ответственности СТОРОН, не указанная в </w:t>
      </w:r>
      <w:r w:rsidRPr="00476686">
        <w:rPr>
          <w:rFonts w:eastAsiaTheme="minorHAnsi"/>
        </w:rPr>
        <w:t>настоящей Статье 7</w:t>
      </w:r>
      <w:r w:rsidRPr="00CD0A8A">
        <w:rPr>
          <w:rFonts w:eastAsiaTheme="minorHAnsi"/>
        </w:rPr>
        <w:t>, применяется в соответствии с законодательством Республики Узбекистан.</w:t>
      </w:r>
    </w:p>
    <w:p w14:paraId="781D9182" w14:textId="77777777" w:rsidR="00CD0A8A" w:rsidRDefault="00CD0A8A" w:rsidP="00CD0A8A">
      <w:pPr>
        <w:jc w:val="both"/>
      </w:pPr>
    </w:p>
    <w:p w14:paraId="1FF6E426" w14:textId="4A1AD82C" w:rsidR="0082452E" w:rsidRDefault="0082452E" w:rsidP="00CD0A8A">
      <w:pPr>
        <w:pStyle w:val="aa"/>
        <w:numPr>
          <w:ilvl w:val="1"/>
          <w:numId w:val="6"/>
        </w:numPr>
        <w:ind w:left="709" w:hanging="709"/>
        <w:jc w:val="both"/>
      </w:pPr>
      <w:r w:rsidRPr="004C75B2">
        <w:t>ОТВЕ</w:t>
      </w:r>
      <w:r w:rsidR="000C73D9">
        <w:t>Т</w:t>
      </w:r>
      <w:r w:rsidRPr="004C75B2">
        <w:t>СТВЕННОСТЬ ИСПОЛНИТЕЛЯ:</w:t>
      </w:r>
    </w:p>
    <w:p w14:paraId="4BB8F951" w14:textId="1D7AC8E1" w:rsidR="00752A92" w:rsidRPr="004C75B2" w:rsidRDefault="00752A92" w:rsidP="00BA46E2">
      <w:pPr>
        <w:pStyle w:val="aa"/>
        <w:numPr>
          <w:ilvl w:val="2"/>
          <w:numId w:val="6"/>
        </w:numPr>
        <w:ind w:left="709" w:hanging="709"/>
        <w:jc w:val="both"/>
      </w:pPr>
      <w:r>
        <w:t xml:space="preserve">За убытки, причинённые ЗАКАЗЧИКУ, ИСПОЛНИТЕЛЬ несёт ответственность в соответствии </w:t>
      </w:r>
      <w:r w:rsidRPr="00E543A9">
        <w:t xml:space="preserve">с ПРИМЕНИМЫМ ПРАВОМ и положениями </w:t>
      </w:r>
      <w:r w:rsidR="00BA46E2">
        <w:t xml:space="preserve">настоящего </w:t>
      </w:r>
      <w:r w:rsidRPr="00E543A9">
        <w:t>ДОГОВОРА</w:t>
      </w:r>
      <w:r w:rsidR="00EF4152">
        <w:t xml:space="preserve"> в размере полной стоимости причинённых убытков.</w:t>
      </w:r>
    </w:p>
    <w:p w14:paraId="260B0F36" w14:textId="13F35F71" w:rsidR="004C75B2" w:rsidRPr="004C75B2" w:rsidRDefault="0082452E" w:rsidP="00CD0A8A">
      <w:pPr>
        <w:pStyle w:val="aa"/>
        <w:numPr>
          <w:ilvl w:val="2"/>
          <w:numId w:val="6"/>
        </w:numPr>
        <w:ind w:left="709" w:hanging="709"/>
        <w:jc w:val="both"/>
      </w:pPr>
      <w:r w:rsidRPr="004C75B2">
        <w:t xml:space="preserve">В случае, если ЗАКАЗЧИК понесёт убытки вследствие причинения ИСПОЛНИТЕЛЕМ ущерба имуществу </w:t>
      </w:r>
      <w:r w:rsidR="00B67553" w:rsidRPr="004C75B2">
        <w:t>ПОДРЯДНОЙ ОРГАНИЗАЦИИ, ИСПОЛНИТЕЛЬ возмещает ЗАКАЗЧИКУ такие убытки</w:t>
      </w:r>
      <w:r w:rsidR="00EF4152">
        <w:t xml:space="preserve"> в полном объёме</w:t>
      </w:r>
      <w:r w:rsidR="00B67553" w:rsidRPr="004C75B2">
        <w:t>.</w:t>
      </w:r>
    </w:p>
    <w:p w14:paraId="359B708F" w14:textId="72AB786D" w:rsidR="009B672E" w:rsidRPr="009B672E" w:rsidRDefault="004C75B2" w:rsidP="00CD0A8A">
      <w:pPr>
        <w:pStyle w:val="aa"/>
        <w:numPr>
          <w:ilvl w:val="2"/>
          <w:numId w:val="6"/>
        </w:numPr>
        <w:ind w:left="709" w:hanging="709"/>
        <w:jc w:val="both"/>
      </w:pPr>
      <w:r w:rsidRPr="004C75B2">
        <w:rPr>
          <w:rFonts w:eastAsia="ArialMT"/>
        </w:rPr>
        <w:t xml:space="preserve">ИСПОЛНИТЕЛЬ освобождает ЗАКАЗЧИКА от ответственности и гарантирует ему возмещение убытков, в том числе в виде </w:t>
      </w:r>
      <w:r w:rsidR="00093340">
        <w:rPr>
          <w:rFonts w:eastAsia="ArialMT"/>
        </w:rPr>
        <w:t>неустоек</w:t>
      </w:r>
      <w:r w:rsidRPr="004C75B2">
        <w:rPr>
          <w:rFonts w:eastAsia="ArialMT"/>
        </w:rPr>
        <w:t>, связанных с нарушением ПРИМЕНИМОГО ПРАВА со стороны ИСПОЛНИТЕЛЯ, включая, но не ограничиваясь, нарушение валютного законодательства, нарушение правил таможенного оформления и т.д.</w:t>
      </w:r>
    </w:p>
    <w:p w14:paraId="0069A117" w14:textId="77777777" w:rsidR="009B672E" w:rsidRPr="009B672E" w:rsidRDefault="009B672E" w:rsidP="00CD0A8A">
      <w:pPr>
        <w:pStyle w:val="aa"/>
        <w:numPr>
          <w:ilvl w:val="2"/>
          <w:numId w:val="6"/>
        </w:numPr>
        <w:ind w:left="709" w:hanging="709"/>
        <w:jc w:val="both"/>
      </w:pPr>
      <w:r w:rsidRPr="009B672E">
        <w:rPr>
          <w:rFonts w:eastAsia="ArialMT"/>
        </w:rPr>
        <w:t>Публикация ИСПОЛНИТЕЛЕМ в средствах массовой информации сведений, касающихся</w:t>
      </w:r>
      <w:r>
        <w:rPr>
          <w:rFonts w:eastAsia="ArialMT"/>
        </w:rPr>
        <w:t xml:space="preserve"> </w:t>
      </w:r>
      <w:r w:rsidRPr="009B672E">
        <w:rPr>
          <w:rFonts w:eastAsia="ArialMT"/>
        </w:rPr>
        <w:t xml:space="preserve">деятельности </w:t>
      </w:r>
      <w:r>
        <w:rPr>
          <w:rFonts w:eastAsia="ArialMT"/>
        </w:rPr>
        <w:t xml:space="preserve">ЗАКАЗЧИКА, </w:t>
      </w:r>
      <w:r w:rsidRPr="009B672E">
        <w:rPr>
          <w:rFonts w:eastAsia="ArialMT"/>
        </w:rPr>
        <w:t>допускается только</w:t>
      </w:r>
      <w:r>
        <w:rPr>
          <w:rFonts w:eastAsia="ArialMT"/>
        </w:rPr>
        <w:t xml:space="preserve"> </w:t>
      </w:r>
      <w:r w:rsidRPr="009B672E">
        <w:rPr>
          <w:rFonts w:eastAsia="ArialMT"/>
        </w:rPr>
        <w:t>после получения соответствующего письменного согласования ЗАКАЗЧИК</w:t>
      </w:r>
      <w:r>
        <w:rPr>
          <w:rFonts w:eastAsia="ArialMT"/>
        </w:rPr>
        <w:t>А.</w:t>
      </w:r>
    </w:p>
    <w:p w14:paraId="57A5A996" w14:textId="4214C439" w:rsidR="009B672E" w:rsidRPr="00476686" w:rsidRDefault="00D01591" w:rsidP="00CD0A8A">
      <w:pPr>
        <w:pStyle w:val="aa"/>
        <w:numPr>
          <w:ilvl w:val="2"/>
          <w:numId w:val="6"/>
        </w:numPr>
        <w:ind w:left="709" w:hanging="709"/>
        <w:jc w:val="both"/>
        <w:rPr>
          <w:bCs/>
        </w:rPr>
      </w:pPr>
      <w:r w:rsidRPr="004C75B2">
        <w:t>В случае нарушения ИСПОЛНИТЕЛЕМ своих обязательств по оказанию УСЛУГ надлежащего качества, ЗАКАЗЧИК взыск</w:t>
      </w:r>
      <w:r w:rsidR="00EF4152">
        <w:t>ивает</w:t>
      </w:r>
      <w:r w:rsidRPr="004C75B2">
        <w:t xml:space="preserve"> </w:t>
      </w:r>
      <w:r w:rsidR="002A242B">
        <w:t xml:space="preserve">в </w:t>
      </w:r>
      <w:proofErr w:type="spellStart"/>
      <w:r w:rsidR="00EF4152">
        <w:t>безакцептном</w:t>
      </w:r>
      <w:proofErr w:type="spellEnd"/>
      <w:r w:rsidR="00EF4152">
        <w:t xml:space="preserve"> порядке </w:t>
      </w:r>
      <w:r w:rsidR="00761C7E" w:rsidRPr="009B672E">
        <w:rPr>
          <w:lang w:val="uz-Cyrl-UZ"/>
        </w:rPr>
        <w:t xml:space="preserve">неустойку, в соответствии с </w:t>
      </w:r>
      <w:r w:rsidR="00761C7E" w:rsidRPr="00476686">
        <w:rPr>
          <w:bCs/>
          <w:lang w:val="uz-Cyrl-UZ"/>
        </w:rPr>
        <w:t xml:space="preserve">Приложением </w:t>
      </w:r>
      <w:r w:rsidR="003C04F0" w:rsidRPr="00476686">
        <w:rPr>
          <w:bCs/>
          <w:lang w:val="uz-Cyrl-UZ"/>
        </w:rPr>
        <w:t>№</w:t>
      </w:r>
      <w:r w:rsidR="00476686" w:rsidRPr="00476686">
        <w:rPr>
          <w:bCs/>
          <w:lang w:val="uz-Cyrl-UZ"/>
        </w:rPr>
        <w:t>4</w:t>
      </w:r>
      <w:r w:rsidR="00DA42CC" w:rsidRPr="00476686">
        <w:rPr>
          <w:bCs/>
          <w:lang w:val="uz-Cyrl-UZ"/>
        </w:rPr>
        <w:t xml:space="preserve"> </w:t>
      </w:r>
      <w:r w:rsidR="00DA42CC" w:rsidRPr="00476686">
        <w:rPr>
          <w:bCs/>
        </w:rPr>
        <w:t>к настоящему ДОГОВОРУ</w:t>
      </w:r>
      <w:r w:rsidR="009B672E" w:rsidRPr="00476686">
        <w:rPr>
          <w:bCs/>
        </w:rPr>
        <w:t>.</w:t>
      </w:r>
    </w:p>
    <w:p w14:paraId="05F6AA7F" w14:textId="23BDC82F" w:rsidR="00B65632" w:rsidRDefault="009B672E" w:rsidP="006C07E4">
      <w:pPr>
        <w:pStyle w:val="aa"/>
        <w:numPr>
          <w:ilvl w:val="2"/>
          <w:numId w:val="6"/>
        </w:numPr>
        <w:autoSpaceDE w:val="0"/>
        <w:autoSpaceDN w:val="0"/>
        <w:adjustRightInd w:val="0"/>
        <w:ind w:left="709" w:hanging="709"/>
        <w:jc w:val="both"/>
        <w:rPr>
          <w:rFonts w:eastAsia="ArialMT"/>
        </w:rPr>
      </w:pPr>
      <w:r w:rsidRPr="009B672E">
        <w:rPr>
          <w:rFonts w:eastAsia="ArialMT"/>
        </w:rPr>
        <w:t xml:space="preserve">В случае нарушения ИСПОЛНИТЕЛЕМ сроков предоставления первичных </w:t>
      </w:r>
      <w:r w:rsidR="00476686" w:rsidRPr="009B672E">
        <w:rPr>
          <w:rFonts w:eastAsia="ArialMT"/>
        </w:rPr>
        <w:t>учётных</w:t>
      </w:r>
      <w:r w:rsidR="00B65632">
        <w:rPr>
          <w:rFonts w:eastAsia="ArialMT"/>
        </w:rPr>
        <w:t xml:space="preserve"> </w:t>
      </w:r>
      <w:r w:rsidRPr="009B672E">
        <w:rPr>
          <w:rFonts w:eastAsia="ArialMT"/>
        </w:rPr>
        <w:t xml:space="preserve">документов, а также актов сверки взаимных </w:t>
      </w:r>
      <w:r w:rsidR="00476686" w:rsidRPr="009B672E">
        <w:rPr>
          <w:rFonts w:eastAsia="ArialMT"/>
        </w:rPr>
        <w:t>расчётов</w:t>
      </w:r>
      <w:r w:rsidRPr="009B672E">
        <w:rPr>
          <w:rFonts w:eastAsia="ArialMT"/>
        </w:rPr>
        <w:t xml:space="preserve">, </w:t>
      </w:r>
      <w:r w:rsidRPr="00476686">
        <w:rPr>
          <w:rFonts w:eastAsia="ArialMT"/>
        </w:rPr>
        <w:t>указанных РАЗДЕЛ</w:t>
      </w:r>
      <w:r w:rsidR="00BA46E2" w:rsidRPr="00476686">
        <w:rPr>
          <w:rFonts w:eastAsia="ArialMT"/>
        </w:rPr>
        <w:t>Е</w:t>
      </w:r>
      <w:r w:rsidRPr="00476686">
        <w:rPr>
          <w:rFonts w:eastAsia="ArialMT"/>
        </w:rPr>
        <w:t xml:space="preserve"> 4 настоящего ДОГОВОРА,</w:t>
      </w:r>
      <w:r w:rsidRPr="009B672E">
        <w:rPr>
          <w:rFonts w:eastAsia="ArialMT"/>
        </w:rPr>
        <w:t xml:space="preserve"> ЗАКАЗЧИК вправе взыскать с ИСПОЛНИТЕЛЯ пен</w:t>
      </w:r>
      <w:r w:rsidR="005017CD">
        <w:rPr>
          <w:rFonts w:eastAsia="ArialMT"/>
        </w:rPr>
        <w:t>ю</w:t>
      </w:r>
      <w:r w:rsidRPr="009B672E">
        <w:rPr>
          <w:rFonts w:eastAsia="ArialMT"/>
        </w:rPr>
        <w:t xml:space="preserve"> в размере 0,</w:t>
      </w:r>
      <w:r w:rsidR="00476686">
        <w:rPr>
          <w:rFonts w:eastAsia="ArialMT"/>
        </w:rPr>
        <w:t>5</w:t>
      </w:r>
      <w:r w:rsidRPr="009B672E">
        <w:rPr>
          <w:rFonts w:eastAsia="ArialMT"/>
        </w:rPr>
        <w:t>% от стоимости соответствующего объ</w:t>
      </w:r>
      <w:r w:rsidR="00B65632">
        <w:rPr>
          <w:rFonts w:eastAsia="ArialMT"/>
        </w:rPr>
        <w:t>ё</w:t>
      </w:r>
      <w:r w:rsidRPr="009B672E">
        <w:rPr>
          <w:rFonts w:eastAsia="ArialMT"/>
        </w:rPr>
        <w:t>ма УСЛУГ за каждый день просрочки.</w:t>
      </w:r>
    </w:p>
    <w:p w14:paraId="62C572CA" w14:textId="0B5FC71C" w:rsidR="00B65632" w:rsidRPr="00B65632" w:rsidRDefault="00D01591" w:rsidP="006C07E4">
      <w:pPr>
        <w:pStyle w:val="aa"/>
        <w:numPr>
          <w:ilvl w:val="2"/>
          <w:numId w:val="6"/>
        </w:numPr>
        <w:autoSpaceDE w:val="0"/>
        <w:autoSpaceDN w:val="0"/>
        <w:adjustRightInd w:val="0"/>
        <w:ind w:left="709" w:hanging="709"/>
        <w:jc w:val="both"/>
        <w:rPr>
          <w:rFonts w:eastAsia="ArialMT"/>
        </w:rPr>
      </w:pPr>
      <w:r w:rsidRPr="00E543A9">
        <w:t>За нарушение сроков оказания УСЛУГ</w:t>
      </w:r>
      <w:r w:rsidR="00CD0A8A">
        <w:t xml:space="preserve">, </w:t>
      </w:r>
      <w:r w:rsidRPr="00E543A9">
        <w:t>ЗАКАЗЧИК вправе начислить ИСПОЛНИТЕЛЮ пеню в размере 0,</w:t>
      </w:r>
      <w:r w:rsidR="00476686">
        <w:t>5</w:t>
      </w:r>
      <w:r w:rsidRPr="00E543A9">
        <w:t>% от стоимости несвоевременно оказанных УСЛУГ за каждый день такой просрочки.</w:t>
      </w:r>
    </w:p>
    <w:p w14:paraId="579C155D" w14:textId="200750DC" w:rsidR="00B65632" w:rsidRPr="00802872" w:rsidRDefault="00D01591" w:rsidP="006C07E4">
      <w:pPr>
        <w:pStyle w:val="aa"/>
        <w:numPr>
          <w:ilvl w:val="2"/>
          <w:numId w:val="6"/>
        </w:numPr>
        <w:autoSpaceDE w:val="0"/>
        <w:autoSpaceDN w:val="0"/>
        <w:adjustRightInd w:val="0"/>
        <w:ind w:left="709" w:hanging="709"/>
        <w:jc w:val="both"/>
        <w:rPr>
          <w:rFonts w:eastAsia="ArialMT"/>
        </w:rPr>
      </w:pPr>
      <w:r w:rsidRPr="00802872">
        <w:t xml:space="preserve">В случае неисполнения либо ненадлежащего исполнения ИСПОЛНИТЕЛЕМ обязательств по </w:t>
      </w:r>
      <w:r w:rsidR="00BA46E2" w:rsidRPr="00802872">
        <w:t xml:space="preserve">настоящему </w:t>
      </w:r>
      <w:r w:rsidRPr="00802872">
        <w:t xml:space="preserve">ДОГОВОРУ не указанных в </w:t>
      </w:r>
      <w:r w:rsidR="005017CD">
        <w:t>Приложение №4 ДОГОВОР</w:t>
      </w:r>
      <w:r w:rsidR="00677948">
        <w:t>А</w:t>
      </w:r>
      <w:r w:rsidR="00687083">
        <w:t xml:space="preserve"> и пунктов №7.2.6 и № 7.2.7 настоящего ДОГОВОРА</w:t>
      </w:r>
      <w:r w:rsidRPr="00802872">
        <w:t xml:space="preserve">, ЗАКАЗЧИК вправе </w:t>
      </w:r>
      <w:r w:rsidR="005017CD">
        <w:t>применить к</w:t>
      </w:r>
      <w:r w:rsidRPr="00802872">
        <w:t xml:space="preserve"> ИСПОЛНИТЕЛ</w:t>
      </w:r>
      <w:r w:rsidR="00E543A9" w:rsidRPr="00802872">
        <w:t>Ю</w:t>
      </w:r>
      <w:r w:rsidR="005017CD">
        <w:t xml:space="preserve"> неустойку</w:t>
      </w:r>
      <w:r w:rsidRPr="00802872">
        <w:t xml:space="preserve">, за каждый такой выявленный случай в размере </w:t>
      </w:r>
      <w:r w:rsidR="00D83FEF" w:rsidRPr="00802872">
        <w:t xml:space="preserve">1% от стоимости ДОГОВОРА, при этом предельный размер общей совокупности всех </w:t>
      </w:r>
      <w:r w:rsidR="00802872" w:rsidRPr="00802872">
        <w:t>неустоек</w:t>
      </w:r>
      <w:r w:rsidR="005017CD">
        <w:t xml:space="preserve"> </w:t>
      </w:r>
      <w:r w:rsidR="00677948">
        <w:t>взысканных в соответствии с данным пунктом</w:t>
      </w:r>
      <w:r w:rsidR="00687083">
        <w:t xml:space="preserve"> №7.2.8 </w:t>
      </w:r>
      <w:r w:rsidR="00D83FEF" w:rsidRPr="00802872">
        <w:t xml:space="preserve">не должен превышать </w:t>
      </w:r>
      <w:r w:rsidR="00E64B23" w:rsidRPr="00802872">
        <w:t>20</w:t>
      </w:r>
      <w:r w:rsidR="00D83FEF" w:rsidRPr="00802872">
        <w:t>%</w:t>
      </w:r>
      <w:r w:rsidR="00677948">
        <w:t xml:space="preserve"> </w:t>
      </w:r>
      <w:r w:rsidR="00D83FEF" w:rsidRPr="00802872">
        <w:t xml:space="preserve">стоимости </w:t>
      </w:r>
      <w:r w:rsidR="00BA46E2" w:rsidRPr="00802872">
        <w:t xml:space="preserve">настоящего </w:t>
      </w:r>
      <w:r w:rsidR="00D83FEF" w:rsidRPr="00802872">
        <w:t>ДОГОВОРА.</w:t>
      </w:r>
    </w:p>
    <w:p w14:paraId="2B1B1BB9" w14:textId="196361B0" w:rsidR="00802872" w:rsidRPr="00802872" w:rsidRDefault="00933777" w:rsidP="00802872">
      <w:pPr>
        <w:pStyle w:val="aa"/>
        <w:numPr>
          <w:ilvl w:val="2"/>
          <w:numId w:val="6"/>
        </w:numPr>
        <w:autoSpaceDE w:val="0"/>
        <w:autoSpaceDN w:val="0"/>
        <w:adjustRightInd w:val="0"/>
        <w:ind w:left="709" w:hanging="709"/>
        <w:jc w:val="both"/>
        <w:rPr>
          <w:rFonts w:eastAsia="ArialMT"/>
        </w:rPr>
      </w:pPr>
      <w:r w:rsidRPr="00E543A9">
        <w:t xml:space="preserve">ИСПОЛНИТЕЛЬ освобождает ЗАКАЗЧИКА от ответственности и гарантирует ему возмещение </w:t>
      </w:r>
      <w:r w:rsidR="001D7585" w:rsidRPr="00E543A9">
        <w:t xml:space="preserve">любых </w:t>
      </w:r>
      <w:r w:rsidRPr="00E543A9">
        <w:t>убытков, в том числе в виде</w:t>
      </w:r>
      <w:r w:rsidR="002A242B">
        <w:t xml:space="preserve"> неустоек</w:t>
      </w:r>
      <w:r w:rsidRPr="00E543A9">
        <w:t>, связанных с нарушением ПРИМЕНИМОГО ПРАВА.</w:t>
      </w:r>
    </w:p>
    <w:p w14:paraId="7C9E6F7E" w14:textId="65281EDF" w:rsidR="00802872" w:rsidRDefault="00802872" w:rsidP="00802872">
      <w:pPr>
        <w:pStyle w:val="aa"/>
        <w:autoSpaceDE w:val="0"/>
        <w:autoSpaceDN w:val="0"/>
        <w:adjustRightInd w:val="0"/>
        <w:ind w:left="709"/>
        <w:jc w:val="both"/>
      </w:pPr>
    </w:p>
    <w:p w14:paraId="12149CB4" w14:textId="2F1CF52D" w:rsidR="00802872" w:rsidRDefault="00802872" w:rsidP="00683509">
      <w:pPr>
        <w:autoSpaceDE w:val="0"/>
        <w:autoSpaceDN w:val="0"/>
        <w:adjustRightInd w:val="0"/>
        <w:jc w:val="both"/>
        <w:rPr>
          <w:rFonts w:eastAsia="ArialMT"/>
        </w:rPr>
      </w:pPr>
    </w:p>
    <w:p w14:paraId="04F68EED" w14:textId="5564CDC3" w:rsidR="00683509" w:rsidRDefault="00683509" w:rsidP="00683509">
      <w:pPr>
        <w:autoSpaceDE w:val="0"/>
        <w:autoSpaceDN w:val="0"/>
        <w:adjustRightInd w:val="0"/>
        <w:jc w:val="both"/>
        <w:rPr>
          <w:rFonts w:eastAsia="ArialMT"/>
        </w:rPr>
      </w:pPr>
    </w:p>
    <w:p w14:paraId="17368456" w14:textId="77777777" w:rsidR="00683509" w:rsidRPr="00683509" w:rsidRDefault="00683509" w:rsidP="00683509">
      <w:pPr>
        <w:autoSpaceDE w:val="0"/>
        <w:autoSpaceDN w:val="0"/>
        <w:adjustRightInd w:val="0"/>
        <w:jc w:val="both"/>
        <w:rPr>
          <w:rFonts w:eastAsia="ArialMT"/>
        </w:rPr>
      </w:pPr>
    </w:p>
    <w:p w14:paraId="0DF3D750" w14:textId="4AB3134E" w:rsidR="00CD0A8A" w:rsidRDefault="00B65632" w:rsidP="006C07E4">
      <w:pPr>
        <w:pStyle w:val="aa"/>
        <w:numPr>
          <w:ilvl w:val="1"/>
          <w:numId w:val="6"/>
        </w:numPr>
        <w:autoSpaceDE w:val="0"/>
        <w:autoSpaceDN w:val="0"/>
        <w:adjustRightInd w:val="0"/>
        <w:ind w:left="709" w:hanging="709"/>
        <w:jc w:val="both"/>
        <w:rPr>
          <w:rFonts w:eastAsia="ArialMT"/>
        </w:rPr>
      </w:pPr>
      <w:r>
        <w:rPr>
          <w:rFonts w:eastAsia="ArialMT"/>
        </w:rPr>
        <w:t>ОТВЕ</w:t>
      </w:r>
      <w:r w:rsidR="000C73D9">
        <w:rPr>
          <w:rFonts w:eastAsia="ArialMT"/>
        </w:rPr>
        <w:t>Т</w:t>
      </w:r>
      <w:r>
        <w:rPr>
          <w:rFonts w:eastAsia="ArialMT"/>
        </w:rPr>
        <w:t>СТВЕННОСТЬ ЗАКАЗЧИКА:</w:t>
      </w:r>
    </w:p>
    <w:p w14:paraId="10F662DC" w14:textId="34B829C5" w:rsidR="00CD0A8A" w:rsidRPr="00CD0A8A" w:rsidRDefault="00D83FEF" w:rsidP="006C07E4">
      <w:pPr>
        <w:pStyle w:val="aa"/>
        <w:numPr>
          <w:ilvl w:val="2"/>
          <w:numId w:val="6"/>
        </w:numPr>
        <w:autoSpaceDE w:val="0"/>
        <w:autoSpaceDN w:val="0"/>
        <w:adjustRightInd w:val="0"/>
        <w:ind w:left="709" w:hanging="709"/>
        <w:jc w:val="both"/>
        <w:rPr>
          <w:rFonts w:eastAsia="ArialMT"/>
        </w:rPr>
      </w:pPr>
      <w:r>
        <w:t xml:space="preserve">В случае нарушения ЗАКАЗЧИКОМ своих обязательств по своевременной оплате УСЛУГ на условиях настоящего ДОГОВОРА, ИСПОЛНИТЕЛЬ вправе начислить пеню в размере </w:t>
      </w:r>
      <w:r w:rsidR="0066762E">
        <w:t xml:space="preserve">0,1 </w:t>
      </w:r>
      <w:r>
        <w:t xml:space="preserve">% </w:t>
      </w:r>
      <w:r w:rsidR="00A95FA2">
        <w:t>суммы просроченного платежа</w:t>
      </w:r>
      <w:r>
        <w:t xml:space="preserve"> </w:t>
      </w:r>
      <w:r w:rsidR="00A95FA2">
        <w:t>за каждый день такой просрочк</w:t>
      </w:r>
      <w:r w:rsidR="00587504">
        <w:t>и</w:t>
      </w:r>
      <w:r w:rsidR="0066762E">
        <w:t>, но не более 5% суммы просроченного платежа.</w:t>
      </w:r>
    </w:p>
    <w:p w14:paraId="1484F605" w14:textId="14A763D3" w:rsidR="00587504" w:rsidRPr="00F2653E" w:rsidRDefault="00587504" w:rsidP="006C07E4">
      <w:pPr>
        <w:pStyle w:val="aa"/>
        <w:numPr>
          <w:ilvl w:val="2"/>
          <w:numId w:val="6"/>
        </w:numPr>
        <w:autoSpaceDE w:val="0"/>
        <w:autoSpaceDN w:val="0"/>
        <w:adjustRightInd w:val="0"/>
        <w:ind w:left="709" w:hanging="709"/>
        <w:jc w:val="both"/>
        <w:rPr>
          <w:rFonts w:eastAsia="ArialMT"/>
        </w:rPr>
      </w:pPr>
      <w:r w:rsidRPr="00F2653E">
        <w:rPr>
          <w:rFonts w:eastAsia="ArialMT"/>
        </w:rPr>
        <w:t xml:space="preserve">ЗАКАЗЧИК освобождает ИСПОЛНИТЕЛЯ от ответственности и гарантирует ему возмещение ущерба, в том числе в виде </w:t>
      </w:r>
      <w:r w:rsidR="00F2653E" w:rsidRPr="00F2653E">
        <w:rPr>
          <w:rFonts w:eastAsia="ArialMT"/>
        </w:rPr>
        <w:t>неустоек</w:t>
      </w:r>
      <w:r w:rsidRPr="00F2653E">
        <w:rPr>
          <w:rFonts w:eastAsia="ArialMT"/>
        </w:rPr>
        <w:t>, связанных с нарушением ПРИМЕНИМОГО ПРАВА со стороны ЗАКАЗЧИКА.</w:t>
      </w:r>
    </w:p>
    <w:p w14:paraId="130CE314" w14:textId="77777777" w:rsidR="00CD0A8A" w:rsidRPr="00802A4A" w:rsidRDefault="00CD0A8A" w:rsidP="006C07E4">
      <w:pPr>
        <w:pStyle w:val="aa"/>
        <w:ind w:left="709" w:hanging="709"/>
        <w:jc w:val="both"/>
      </w:pPr>
    </w:p>
    <w:p w14:paraId="35E1C14B" w14:textId="52F8706D" w:rsidR="008A2157" w:rsidRPr="00303201" w:rsidRDefault="008A2157" w:rsidP="006C07E4">
      <w:pPr>
        <w:pStyle w:val="aa"/>
        <w:numPr>
          <w:ilvl w:val="1"/>
          <w:numId w:val="6"/>
        </w:numPr>
        <w:ind w:left="709" w:hanging="709"/>
        <w:jc w:val="both"/>
      </w:pPr>
      <w:r w:rsidRPr="00303201">
        <w:t>ОТВЕ</w:t>
      </w:r>
      <w:r w:rsidR="000C73D9">
        <w:t>Т</w:t>
      </w:r>
      <w:r w:rsidRPr="00303201">
        <w:t>СТВЕННОСТЬ ЗА НЕОКАЗАНИЕ ИЛИ НЕНАДЛЕЖАЩЕЕ ОКАЗАНИЕ УСЛУГ:</w:t>
      </w:r>
    </w:p>
    <w:p w14:paraId="489946C5" w14:textId="55761959" w:rsidR="008A2157" w:rsidRPr="0005743F" w:rsidRDefault="008A2157" w:rsidP="006C07E4">
      <w:pPr>
        <w:pStyle w:val="aa"/>
        <w:numPr>
          <w:ilvl w:val="2"/>
          <w:numId w:val="6"/>
        </w:numPr>
        <w:autoSpaceDE w:val="0"/>
        <w:autoSpaceDN w:val="0"/>
        <w:adjustRightInd w:val="0"/>
        <w:ind w:left="709" w:hanging="709"/>
        <w:jc w:val="both"/>
        <w:rPr>
          <w:rFonts w:eastAsia="ArialMT"/>
        </w:rPr>
      </w:pPr>
      <w:r w:rsidRPr="0005743F">
        <w:rPr>
          <w:rFonts w:eastAsia="ArialMT"/>
        </w:rPr>
        <w:t>Неоказанием или ненадлежащим оказанием УСЛУГ ИСПОЛНИТЕЛЕМ являются следующие факты/действия/бездействия ИСПОЛНИТЕЛЯ:</w:t>
      </w:r>
    </w:p>
    <w:p w14:paraId="074724F9" w14:textId="77777777" w:rsidR="008A2157" w:rsidRDefault="008A2157" w:rsidP="00683509">
      <w:pPr>
        <w:pStyle w:val="aa"/>
        <w:numPr>
          <w:ilvl w:val="0"/>
          <w:numId w:val="24"/>
        </w:numPr>
        <w:autoSpaceDE w:val="0"/>
        <w:autoSpaceDN w:val="0"/>
        <w:adjustRightInd w:val="0"/>
        <w:ind w:left="709" w:hanging="425"/>
        <w:jc w:val="both"/>
        <w:rPr>
          <w:rFonts w:eastAsia="ArialMT"/>
        </w:rPr>
      </w:pPr>
      <w:r w:rsidRPr="008A2157">
        <w:rPr>
          <w:rFonts w:eastAsia="ArialMT"/>
        </w:rPr>
        <w:t>нарушение обязательства по началу оказания УСЛУГ в сроки, установленные ДОГОВОРОМ</w:t>
      </w:r>
      <w:r>
        <w:rPr>
          <w:rFonts w:eastAsia="ArialMT"/>
        </w:rPr>
        <w:t xml:space="preserve"> и ЗАЯВКОЙ</w:t>
      </w:r>
      <w:r w:rsidRPr="008A2157">
        <w:rPr>
          <w:rFonts w:eastAsia="ArialMT"/>
        </w:rPr>
        <w:t>;</w:t>
      </w:r>
    </w:p>
    <w:p w14:paraId="441DB674" w14:textId="77777777" w:rsidR="008A2157" w:rsidRDefault="008A2157" w:rsidP="00683509">
      <w:pPr>
        <w:pStyle w:val="aa"/>
        <w:numPr>
          <w:ilvl w:val="0"/>
          <w:numId w:val="24"/>
        </w:numPr>
        <w:autoSpaceDE w:val="0"/>
        <w:autoSpaceDN w:val="0"/>
        <w:adjustRightInd w:val="0"/>
        <w:ind w:left="709" w:hanging="425"/>
        <w:jc w:val="both"/>
        <w:rPr>
          <w:rFonts w:eastAsia="ArialMT"/>
        </w:rPr>
      </w:pPr>
      <w:r w:rsidRPr="008A2157">
        <w:rPr>
          <w:rFonts w:eastAsia="ArialMT"/>
        </w:rPr>
        <w:t>оказание УСЛУГ с нарушением сроков, установленных ДОГОВОРОМ;</w:t>
      </w:r>
    </w:p>
    <w:p w14:paraId="77550279" w14:textId="77777777" w:rsidR="008A2157" w:rsidRDefault="008A2157" w:rsidP="00683509">
      <w:pPr>
        <w:pStyle w:val="aa"/>
        <w:numPr>
          <w:ilvl w:val="0"/>
          <w:numId w:val="24"/>
        </w:numPr>
        <w:autoSpaceDE w:val="0"/>
        <w:autoSpaceDN w:val="0"/>
        <w:adjustRightInd w:val="0"/>
        <w:ind w:left="709" w:hanging="425"/>
        <w:jc w:val="both"/>
        <w:rPr>
          <w:rFonts w:eastAsia="ArialMT"/>
        </w:rPr>
      </w:pPr>
      <w:r w:rsidRPr="008A2157">
        <w:rPr>
          <w:rFonts w:eastAsia="ArialMT"/>
        </w:rPr>
        <w:t>оказание УСЛУГ не в соответствии с нормативами эффективности, предусмотренными в</w:t>
      </w:r>
      <w:r>
        <w:rPr>
          <w:rFonts w:eastAsia="ArialMT"/>
        </w:rPr>
        <w:t xml:space="preserve"> </w:t>
      </w:r>
      <w:r w:rsidRPr="00433C32">
        <w:rPr>
          <w:rFonts w:eastAsia="ArialMT"/>
        </w:rPr>
        <w:t>РАЗДЕЛЕ 5 настоящего ДОГОВОРА;</w:t>
      </w:r>
    </w:p>
    <w:p w14:paraId="35941DA2" w14:textId="35A86811" w:rsidR="008A2157" w:rsidRDefault="008A2157" w:rsidP="00683509">
      <w:pPr>
        <w:pStyle w:val="aa"/>
        <w:numPr>
          <w:ilvl w:val="0"/>
          <w:numId w:val="24"/>
        </w:numPr>
        <w:autoSpaceDE w:val="0"/>
        <w:autoSpaceDN w:val="0"/>
        <w:adjustRightInd w:val="0"/>
        <w:ind w:left="709" w:hanging="425"/>
        <w:jc w:val="both"/>
        <w:rPr>
          <w:rFonts w:eastAsia="ArialMT"/>
        </w:rPr>
      </w:pPr>
      <w:r w:rsidRPr="008A2157">
        <w:rPr>
          <w:rFonts w:eastAsia="ArialMT"/>
        </w:rPr>
        <w:t>оказание УСЛУГ с НЕДОСТАТКАМИ</w:t>
      </w:r>
      <w:r w:rsidR="006C07E4">
        <w:rPr>
          <w:rFonts w:eastAsia="ArialMT"/>
        </w:rPr>
        <w:t xml:space="preserve"> и ДЕФЕКТАМИ</w:t>
      </w:r>
      <w:r w:rsidRPr="008A2157">
        <w:rPr>
          <w:rFonts w:eastAsia="ArialMT"/>
        </w:rPr>
        <w:t>.</w:t>
      </w:r>
    </w:p>
    <w:p w14:paraId="72BAE142" w14:textId="56DAC5D3" w:rsidR="00FF2A72" w:rsidRDefault="00683509" w:rsidP="00683509">
      <w:pPr>
        <w:pStyle w:val="aa"/>
        <w:autoSpaceDE w:val="0"/>
        <w:autoSpaceDN w:val="0"/>
        <w:adjustRightInd w:val="0"/>
        <w:ind w:left="709" w:hanging="1"/>
        <w:jc w:val="both"/>
        <w:rPr>
          <w:rFonts w:eastAsia="ArialMT"/>
        </w:rPr>
      </w:pPr>
      <w:r>
        <w:rPr>
          <w:rFonts w:eastAsia="ArialMT"/>
        </w:rPr>
        <w:t>З</w:t>
      </w:r>
      <w:r w:rsidR="008A2157" w:rsidRPr="008A2157">
        <w:rPr>
          <w:rFonts w:eastAsia="ArialMT"/>
        </w:rPr>
        <w:t>а исключением случаев, когда указанное произошло в результате</w:t>
      </w:r>
      <w:r w:rsidR="008A2157">
        <w:rPr>
          <w:rFonts w:eastAsia="ArialMT"/>
        </w:rPr>
        <w:t xml:space="preserve"> </w:t>
      </w:r>
      <w:r w:rsidR="008A2157" w:rsidRPr="008A2157">
        <w:rPr>
          <w:rFonts w:eastAsia="ArialMT"/>
        </w:rPr>
        <w:t>действий/бездействий</w:t>
      </w:r>
      <w:r w:rsidR="008A2157">
        <w:rPr>
          <w:rFonts w:eastAsia="ArialMT"/>
        </w:rPr>
        <w:t xml:space="preserve"> </w:t>
      </w:r>
      <w:r w:rsidR="008A2157" w:rsidRPr="008A2157">
        <w:rPr>
          <w:rFonts w:eastAsia="ArialMT"/>
        </w:rPr>
        <w:t xml:space="preserve">(вины) ЗАКАЗЧИКА и/или </w:t>
      </w:r>
      <w:r w:rsidR="008A2157" w:rsidRPr="004C75B2">
        <w:t>ПОДРЯДНОЙ ОРГАНИЗАЦИИ</w:t>
      </w:r>
      <w:r w:rsidR="008A2157" w:rsidRPr="008A2157">
        <w:rPr>
          <w:rFonts w:eastAsia="ArialMT"/>
        </w:rPr>
        <w:t xml:space="preserve"> или геологических осложнений</w:t>
      </w:r>
      <w:r w:rsidR="008A2157">
        <w:rPr>
          <w:rFonts w:eastAsia="ArialMT"/>
        </w:rPr>
        <w:t>.</w:t>
      </w:r>
    </w:p>
    <w:p w14:paraId="176198ED" w14:textId="04451FD6" w:rsidR="0005743F" w:rsidRDefault="00FF2A72" w:rsidP="006C07E4">
      <w:pPr>
        <w:pStyle w:val="aa"/>
        <w:numPr>
          <w:ilvl w:val="2"/>
          <w:numId w:val="6"/>
        </w:numPr>
        <w:autoSpaceDE w:val="0"/>
        <w:autoSpaceDN w:val="0"/>
        <w:adjustRightInd w:val="0"/>
        <w:ind w:left="709" w:hanging="709"/>
        <w:jc w:val="both"/>
        <w:rPr>
          <w:rFonts w:eastAsia="ArialMT"/>
        </w:rPr>
      </w:pPr>
      <w:r w:rsidRPr="0005743F">
        <w:rPr>
          <w:rFonts w:eastAsia="ArialMT"/>
        </w:rPr>
        <w:t>В</w:t>
      </w:r>
      <w:r w:rsidR="008A2157" w:rsidRPr="0005743F">
        <w:rPr>
          <w:rFonts w:eastAsia="ArialMT"/>
        </w:rPr>
        <w:t xml:space="preserve">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обязан направить соответствующее уведомление о таком факте ИСПОЛНИТЕЛЮ</w:t>
      </w:r>
      <w:r w:rsidR="00984A21">
        <w:rPr>
          <w:rFonts w:eastAsia="ArialMT"/>
        </w:rPr>
        <w:t>, в соответствии с Приложением №19 к настоящему Договору</w:t>
      </w:r>
      <w:r w:rsidR="008A2157" w:rsidRPr="0005743F">
        <w:rPr>
          <w:rFonts w:eastAsia="ArialMT"/>
        </w:rPr>
        <w:t>.</w:t>
      </w:r>
    </w:p>
    <w:p w14:paraId="772DABC3" w14:textId="4C8EFDF3" w:rsidR="005A65A0" w:rsidRDefault="00FF2A72" w:rsidP="006C07E4">
      <w:pPr>
        <w:pStyle w:val="aa"/>
        <w:numPr>
          <w:ilvl w:val="2"/>
          <w:numId w:val="6"/>
        </w:numPr>
        <w:autoSpaceDE w:val="0"/>
        <w:autoSpaceDN w:val="0"/>
        <w:adjustRightInd w:val="0"/>
        <w:ind w:left="709" w:hanging="709"/>
        <w:jc w:val="both"/>
        <w:rPr>
          <w:rFonts w:eastAsia="ArialMT"/>
        </w:rPr>
      </w:pPr>
      <w:r w:rsidRPr="0005743F">
        <w:rPr>
          <w:rFonts w:eastAsia="ArialMT"/>
        </w:rPr>
        <w:t>П</w:t>
      </w:r>
      <w:r w:rsidR="002F6EC1">
        <w:rPr>
          <w:rFonts w:eastAsia="ArialMT"/>
        </w:rPr>
        <w:t>РЕДСТАВИТЕЛЬ</w:t>
      </w:r>
      <w:r w:rsidR="008A2157" w:rsidRPr="0005743F">
        <w:rPr>
          <w:rFonts w:eastAsia="ArialMT"/>
        </w:rPr>
        <w:t xml:space="preserve"> ИСПОЛНИТЕЛЯ обязан принять участие в</w:t>
      </w:r>
      <w:r w:rsidRPr="0005743F">
        <w:rPr>
          <w:rFonts w:eastAsia="ArialMT"/>
        </w:rPr>
        <w:t xml:space="preserve"> </w:t>
      </w:r>
      <w:r w:rsidR="008A2157" w:rsidRPr="0005743F">
        <w:rPr>
          <w:rFonts w:eastAsia="ArialMT"/>
        </w:rPr>
        <w:t>расследовании причин</w:t>
      </w:r>
      <w:r w:rsidR="0005743F" w:rsidRPr="0005743F">
        <w:rPr>
          <w:rFonts w:eastAsia="ArialMT"/>
        </w:rPr>
        <w:t xml:space="preserve"> </w:t>
      </w:r>
      <w:r w:rsidR="008A2157" w:rsidRPr="0005743F">
        <w:rPr>
          <w:rFonts w:eastAsia="ArialMT"/>
        </w:rPr>
        <w:t>возникновения НЕДОСТАТКОВ и/или факта причинения ущерба и в составлении акта о</w:t>
      </w:r>
      <w:r w:rsidR="0005743F">
        <w:rPr>
          <w:rFonts w:eastAsia="ArialMT"/>
        </w:rPr>
        <w:t xml:space="preserve"> </w:t>
      </w:r>
      <w:r w:rsidR="008A2157" w:rsidRPr="0005743F">
        <w:rPr>
          <w:rFonts w:eastAsia="ArialMT"/>
        </w:rPr>
        <w:t>выявленных недостатках/</w:t>
      </w:r>
      <w:r w:rsidR="00B40118" w:rsidRPr="0005743F">
        <w:rPr>
          <w:rFonts w:eastAsia="ArialMT"/>
        </w:rPr>
        <w:t>причинённом</w:t>
      </w:r>
      <w:r w:rsidR="008A2157" w:rsidRPr="0005743F">
        <w:rPr>
          <w:rFonts w:eastAsia="ArialMT"/>
        </w:rPr>
        <w:t xml:space="preserve"> ущербе не позднее 5 (пяти) дней с даты получения</w:t>
      </w:r>
      <w:r w:rsidR="0005743F">
        <w:rPr>
          <w:rFonts w:eastAsia="ArialMT"/>
        </w:rPr>
        <w:t xml:space="preserve"> уведомления</w:t>
      </w:r>
      <w:r w:rsidR="008A2157" w:rsidRPr="0005743F">
        <w:rPr>
          <w:rFonts w:eastAsia="ArialMT"/>
        </w:rPr>
        <w:t>, если иной срок не согласован СТОРОНАМИ.</w:t>
      </w:r>
    </w:p>
    <w:p w14:paraId="49C6022D" w14:textId="3C7E652C" w:rsidR="005A65A0" w:rsidRDefault="005A65A0" w:rsidP="006C07E4">
      <w:pPr>
        <w:pStyle w:val="aa"/>
        <w:numPr>
          <w:ilvl w:val="2"/>
          <w:numId w:val="6"/>
        </w:numPr>
        <w:autoSpaceDE w:val="0"/>
        <w:autoSpaceDN w:val="0"/>
        <w:adjustRightInd w:val="0"/>
        <w:ind w:left="709" w:hanging="709"/>
        <w:jc w:val="both"/>
        <w:rPr>
          <w:rFonts w:eastAsia="ArialMT"/>
        </w:rPr>
      </w:pPr>
      <w:r w:rsidRPr="005A65A0">
        <w:rPr>
          <w:rFonts w:eastAsia="ArialMT"/>
        </w:rPr>
        <w:t>В случае неявки представителя ИСПОЛНИТЕЛЯ в срок, указанный выше, ЗАКАЗЧИК вправе составить Акт о выявленных недостатках/</w:t>
      </w:r>
      <w:r w:rsidR="00B40118" w:rsidRPr="005A65A0">
        <w:rPr>
          <w:rFonts w:eastAsia="ArialMT"/>
        </w:rPr>
        <w:t>причинённом</w:t>
      </w:r>
      <w:r w:rsidRPr="005A65A0">
        <w:rPr>
          <w:rFonts w:eastAsia="ArialMT"/>
        </w:rPr>
        <w:t xml:space="preserve"> ущербе без участия ИСПОЛНИТЕЛЯ в одностороннем порядке.</w:t>
      </w:r>
    </w:p>
    <w:p w14:paraId="03F3529F" w14:textId="587DA499" w:rsidR="005A65A0" w:rsidRPr="005A65A0" w:rsidRDefault="005A65A0" w:rsidP="006C07E4">
      <w:pPr>
        <w:pStyle w:val="aa"/>
        <w:numPr>
          <w:ilvl w:val="2"/>
          <w:numId w:val="6"/>
        </w:numPr>
        <w:autoSpaceDE w:val="0"/>
        <w:autoSpaceDN w:val="0"/>
        <w:adjustRightInd w:val="0"/>
        <w:ind w:left="709" w:hanging="709"/>
        <w:jc w:val="both"/>
      </w:pPr>
      <w:r w:rsidRPr="005A65A0">
        <w:rPr>
          <w:rFonts w:eastAsia="ArialMT"/>
        </w:rPr>
        <w:t>В Акте о выявленных недостатках/</w:t>
      </w:r>
      <w:r w:rsidR="00B40118" w:rsidRPr="005A65A0">
        <w:rPr>
          <w:rFonts w:eastAsia="ArialMT"/>
        </w:rPr>
        <w:t>причинённом</w:t>
      </w:r>
      <w:r w:rsidRPr="005A65A0">
        <w:rPr>
          <w:rFonts w:eastAsia="ArialMT"/>
        </w:rPr>
        <w:t xml:space="preserve">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w:t>
      </w:r>
      <w:r w:rsidR="00B40118" w:rsidRPr="005A65A0">
        <w:rPr>
          <w:rFonts w:eastAsia="ArialMT"/>
        </w:rPr>
        <w:t>несёт</w:t>
      </w:r>
      <w:r w:rsidRPr="005A65A0">
        <w:rPr>
          <w:rFonts w:eastAsia="ArialMT"/>
        </w:rPr>
        <w:t xml:space="preserve"> ответственность за указанные факты в соответствии с условиями ДОГОВОРА.</w:t>
      </w:r>
    </w:p>
    <w:p w14:paraId="68A63F3A" w14:textId="7A1D235A" w:rsidR="004D0117" w:rsidRPr="004D0117" w:rsidRDefault="005A65A0" w:rsidP="00752A92">
      <w:pPr>
        <w:pStyle w:val="aa"/>
        <w:numPr>
          <w:ilvl w:val="2"/>
          <w:numId w:val="6"/>
        </w:numPr>
        <w:autoSpaceDE w:val="0"/>
        <w:autoSpaceDN w:val="0"/>
        <w:adjustRightInd w:val="0"/>
        <w:ind w:left="709" w:hanging="709"/>
        <w:jc w:val="both"/>
      </w:pPr>
      <w:r w:rsidRPr="005A65A0">
        <w:rPr>
          <w:rFonts w:eastAsia="ArialMT"/>
        </w:rPr>
        <w:t>Согласованный в настоящем пункте порядок применяется во всех случаях выявления фактов неоказания или ненадлежащего оказания УСЛУГ причинения ущерба имуществу ЗАКАЗЧИКА.</w:t>
      </w:r>
    </w:p>
    <w:p w14:paraId="77B00C82" w14:textId="77777777" w:rsidR="00821F3A" w:rsidRDefault="004D0117" w:rsidP="00821F3A">
      <w:pPr>
        <w:pStyle w:val="aa"/>
        <w:numPr>
          <w:ilvl w:val="2"/>
          <w:numId w:val="6"/>
        </w:numPr>
        <w:autoSpaceDE w:val="0"/>
        <w:autoSpaceDN w:val="0"/>
        <w:adjustRightInd w:val="0"/>
        <w:ind w:left="709" w:hanging="709"/>
        <w:jc w:val="both"/>
        <w:rPr>
          <w:rFonts w:eastAsia="ArialMT"/>
        </w:rPr>
      </w:pPr>
      <w:r w:rsidRPr="004D0117">
        <w:rPr>
          <w:rFonts w:eastAsia="ArialMT"/>
        </w:rPr>
        <w:t>В случае обнаружения факта причинения ущерба имуществу ИСПОЛНИТЕЛЯ</w:t>
      </w:r>
      <w:r>
        <w:rPr>
          <w:rFonts w:eastAsia="ArialMT"/>
        </w:rPr>
        <w:t>,</w:t>
      </w:r>
      <w:r w:rsidRPr="004D0117">
        <w:rPr>
          <w:rFonts w:eastAsia="ArialMT"/>
        </w:rPr>
        <w:t xml:space="preserve"> ИСПОЛНИТЕЛЬ</w:t>
      </w:r>
      <w:r>
        <w:rPr>
          <w:rFonts w:eastAsia="ArialMT"/>
        </w:rPr>
        <w:t xml:space="preserve"> </w:t>
      </w:r>
      <w:r w:rsidRPr="004D0117">
        <w:rPr>
          <w:rFonts w:eastAsia="ArialMT"/>
        </w:rPr>
        <w:t>обязан направить соответствующее уведомление о таком факте ЗАКАЗЧИКУ</w:t>
      </w:r>
      <w:r>
        <w:rPr>
          <w:rFonts w:eastAsia="ArialMT"/>
        </w:rPr>
        <w:t>.</w:t>
      </w:r>
    </w:p>
    <w:p w14:paraId="47A3DD3C" w14:textId="42B99B0D" w:rsidR="00821F3A" w:rsidRDefault="00821F3A" w:rsidP="00821F3A">
      <w:pPr>
        <w:pStyle w:val="aa"/>
        <w:numPr>
          <w:ilvl w:val="2"/>
          <w:numId w:val="6"/>
        </w:numPr>
        <w:autoSpaceDE w:val="0"/>
        <w:autoSpaceDN w:val="0"/>
        <w:adjustRightInd w:val="0"/>
        <w:ind w:left="709" w:hanging="709"/>
        <w:jc w:val="both"/>
        <w:rPr>
          <w:rFonts w:eastAsia="ArialMT"/>
        </w:rPr>
      </w:pPr>
      <w:r w:rsidRPr="00821F3A">
        <w:rPr>
          <w:rFonts w:eastAsia="ArialMT"/>
        </w:rPr>
        <w:t>В случае неоказания или ненадлежащего оказания УСЛУГ, ЗАКАЗЧИК имеет право применить</w:t>
      </w:r>
      <w:r>
        <w:rPr>
          <w:rFonts w:eastAsia="ArialMT"/>
        </w:rPr>
        <w:t xml:space="preserve"> </w:t>
      </w:r>
      <w:r w:rsidRPr="00821F3A">
        <w:rPr>
          <w:rFonts w:eastAsia="ArialMT"/>
        </w:rPr>
        <w:t>любую или несколько из следующих мер</w:t>
      </w:r>
      <w:r>
        <w:rPr>
          <w:rFonts w:eastAsia="ArialMT"/>
        </w:rPr>
        <w:t>, но не ограничиваясь ими</w:t>
      </w:r>
      <w:r w:rsidRPr="00821F3A">
        <w:rPr>
          <w:rFonts w:eastAsia="ArialMT"/>
        </w:rPr>
        <w:t>:</w:t>
      </w:r>
    </w:p>
    <w:p w14:paraId="657E2560" w14:textId="690039BC" w:rsidR="00821F3A" w:rsidRDefault="00821F3A" w:rsidP="00683509">
      <w:pPr>
        <w:pStyle w:val="aa"/>
        <w:autoSpaceDE w:val="0"/>
        <w:autoSpaceDN w:val="0"/>
        <w:adjustRightInd w:val="0"/>
        <w:ind w:left="709" w:hanging="425"/>
        <w:jc w:val="both"/>
        <w:rPr>
          <w:rFonts w:eastAsia="ArialMT"/>
        </w:rPr>
      </w:pPr>
      <w:r>
        <w:rPr>
          <w:rFonts w:eastAsia="ArialMT"/>
        </w:rPr>
        <w:t>а)</w:t>
      </w:r>
      <w:r>
        <w:rPr>
          <w:rFonts w:eastAsia="ArialMT"/>
        </w:rPr>
        <w:tab/>
        <w:t>п</w:t>
      </w:r>
      <w:r w:rsidRPr="00821F3A">
        <w:rPr>
          <w:rFonts w:eastAsia="ArialMT"/>
        </w:rPr>
        <w:t xml:space="preserve">отребовать от ИСПОЛНИТЕЛЯ устранения за свой </w:t>
      </w:r>
      <w:r w:rsidR="009A5E25" w:rsidRPr="00821F3A">
        <w:rPr>
          <w:rFonts w:eastAsia="ArialMT"/>
        </w:rPr>
        <w:t>счёт</w:t>
      </w:r>
      <w:r w:rsidRPr="00821F3A">
        <w:rPr>
          <w:rFonts w:eastAsia="ArialMT"/>
        </w:rPr>
        <w:t xml:space="preserve"> НЕДОСТАТКОВ в установленный</w:t>
      </w:r>
      <w:r>
        <w:rPr>
          <w:rFonts w:eastAsia="ArialMT"/>
        </w:rPr>
        <w:t xml:space="preserve"> </w:t>
      </w:r>
      <w:r w:rsidRPr="00821F3A">
        <w:rPr>
          <w:rFonts w:eastAsia="ArialMT"/>
        </w:rPr>
        <w:t>ЗАКАЗЧИКОМ разумный срок:</w:t>
      </w:r>
    </w:p>
    <w:p w14:paraId="351B9DB6" w14:textId="77777777" w:rsidR="00821F3A" w:rsidRDefault="00821F3A" w:rsidP="00683509">
      <w:pPr>
        <w:pStyle w:val="aa"/>
        <w:numPr>
          <w:ilvl w:val="0"/>
          <w:numId w:val="38"/>
        </w:numPr>
        <w:autoSpaceDE w:val="0"/>
        <w:autoSpaceDN w:val="0"/>
        <w:adjustRightInd w:val="0"/>
        <w:ind w:left="709" w:hanging="425"/>
        <w:jc w:val="both"/>
        <w:rPr>
          <w:rFonts w:eastAsia="ArialMT"/>
        </w:rPr>
      </w:pPr>
      <w:r w:rsidRPr="00821F3A">
        <w:rPr>
          <w:rFonts w:eastAsia="ArialMT"/>
        </w:rPr>
        <w:t>на основании письменного требования ЗАКАЗЧИКА ИСПОЛНИТЕЛЬ в разумный срок,</w:t>
      </w:r>
      <w:r>
        <w:rPr>
          <w:rFonts w:eastAsia="ArialMT"/>
        </w:rPr>
        <w:t xml:space="preserve"> </w:t>
      </w:r>
      <w:r w:rsidRPr="00821F3A">
        <w:rPr>
          <w:rFonts w:eastAsia="ArialMT"/>
        </w:rPr>
        <w:t xml:space="preserve">установленный ЗАКАЗЧИКОМ, должен представить ЗАКАЗЧИКУ План </w:t>
      </w:r>
      <w:r w:rsidRPr="00821F3A">
        <w:rPr>
          <w:rFonts w:eastAsia="ArialMT"/>
        </w:rPr>
        <w:lastRenderedPageBreak/>
        <w:t>корректирующих</w:t>
      </w:r>
      <w:r>
        <w:rPr>
          <w:rFonts w:eastAsia="ArialMT"/>
        </w:rPr>
        <w:t xml:space="preserve"> </w:t>
      </w:r>
      <w:r w:rsidRPr="00821F3A">
        <w:rPr>
          <w:rFonts w:eastAsia="ArialMT"/>
        </w:rPr>
        <w:t xml:space="preserve">мероприятий по устранению НЕДОСТАТКОВ по форме Приложения </w:t>
      </w:r>
      <w:r>
        <w:rPr>
          <w:rFonts w:eastAsia="ArialMT"/>
        </w:rPr>
        <w:t xml:space="preserve">№7 </w:t>
      </w:r>
      <w:r w:rsidRPr="00821F3A">
        <w:rPr>
          <w:rFonts w:eastAsia="ArialMT"/>
        </w:rPr>
        <w:t>к настоящему</w:t>
      </w:r>
      <w:r>
        <w:rPr>
          <w:rFonts w:eastAsia="ArialMT"/>
        </w:rPr>
        <w:t xml:space="preserve"> </w:t>
      </w:r>
      <w:r w:rsidRPr="00821F3A">
        <w:rPr>
          <w:rFonts w:eastAsia="ArialMT"/>
        </w:rPr>
        <w:t>ДОГОВОРУ</w:t>
      </w:r>
      <w:r>
        <w:rPr>
          <w:rFonts w:eastAsia="ArialMT"/>
        </w:rPr>
        <w:t>;</w:t>
      </w:r>
    </w:p>
    <w:p w14:paraId="3FDA7CCC" w14:textId="13CBEFE6" w:rsidR="00821F3A" w:rsidRDefault="00821F3A" w:rsidP="00683509">
      <w:pPr>
        <w:pStyle w:val="aa"/>
        <w:numPr>
          <w:ilvl w:val="0"/>
          <w:numId w:val="38"/>
        </w:numPr>
        <w:autoSpaceDE w:val="0"/>
        <w:autoSpaceDN w:val="0"/>
        <w:adjustRightInd w:val="0"/>
        <w:ind w:left="709" w:hanging="425"/>
        <w:jc w:val="both"/>
        <w:rPr>
          <w:rFonts w:eastAsia="ArialMT"/>
        </w:rPr>
      </w:pPr>
      <w:r w:rsidRPr="00821F3A">
        <w:rPr>
          <w:rFonts w:eastAsia="ArialMT"/>
        </w:rPr>
        <w:t xml:space="preserve">ЗАКАЗЧИК должен в течение 5 (пяти) </w:t>
      </w:r>
      <w:r w:rsidR="000C73D9">
        <w:rPr>
          <w:rFonts w:eastAsia="ArialMT"/>
        </w:rPr>
        <w:t xml:space="preserve">рабочих </w:t>
      </w:r>
      <w:r w:rsidRPr="00821F3A">
        <w:rPr>
          <w:rFonts w:eastAsia="ArialMT"/>
        </w:rPr>
        <w:t>дней с момента получения Плана корректирующих</w:t>
      </w:r>
      <w:r>
        <w:rPr>
          <w:rFonts w:eastAsia="ArialMT"/>
        </w:rPr>
        <w:t xml:space="preserve"> </w:t>
      </w:r>
      <w:r w:rsidRPr="00821F3A">
        <w:rPr>
          <w:rFonts w:eastAsia="ArialMT"/>
        </w:rPr>
        <w:t>мероприятий сообщить ИСПОЛНИТЕЛЮ о его одобрении или дать рекомендации по</w:t>
      </w:r>
      <w:r>
        <w:rPr>
          <w:rFonts w:eastAsia="ArialMT"/>
        </w:rPr>
        <w:t xml:space="preserve"> </w:t>
      </w:r>
      <w:r w:rsidRPr="00821F3A">
        <w:rPr>
          <w:rFonts w:eastAsia="ArialMT"/>
        </w:rPr>
        <w:t>внесению в него изменений</w:t>
      </w:r>
      <w:r>
        <w:rPr>
          <w:rFonts w:eastAsia="ArialMT"/>
        </w:rPr>
        <w:t>;</w:t>
      </w:r>
    </w:p>
    <w:p w14:paraId="155EFC87" w14:textId="5072A734" w:rsidR="00821F3A" w:rsidRDefault="00821F3A" w:rsidP="00683509">
      <w:pPr>
        <w:pStyle w:val="aa"/>
        <w:numPr>
          <w:ilvl w:val="0"/>
          <w:numId w:val="38"/>
        </w:numPr>
        <w:autoSpaceDE w:val="0"/>
        <w:autoSpaceDN w:val="0"/>
        <w:adjustRightInd w:val="0"/>
        <w:ind w:left="709" w:hanging="425"/>
        <w:jc w:val="both"/>
        <w:rPr>
          <w:rFonts w:eastAsia="ArialMT"/>
        </w:rPr>
      </w:pPr>
      <w:r w:rsidRPr="00821F3A">
        <w:rPr>
          <w:rFonts w:eastAsia="ArialMT"/>
        </w:rPr>
        <w:t xml:space="preserve">ИСПОЛНИТЕЛЬ должен, за свой </w:t>
      </w:r>
      <w:r w:rsidR="009A5E25" w:rsidRPr="00821F3A">
        <w:rPr>
          <w:rFonts w:eastAsia="ArialMT"/>
        </w:rPr>
        <w:t>счёт</w:t>
      </w:r>
      <w:r w:rsidRPr="00821F3A">
        <w:rPr>
          <w:rFonts w:eastAsia="ArialMT"/>
        </w:rPr>
        <w:t>, в указанный в Плане корректирующих мероприятий</w:t>
      </w:r>
      <w:r>
        <w:rPr>
          <w:rFonts w:eastAsia="ArialMT"/>
        </w:rPr>
        <w:t xml:space="preserve"> </w:t>
      </w:r>
      <w:r w:rsidRPr="00821F3A">
        <w:rPr>
          <w:rFonts w:eastAsia="ArialMT"/>
        </w:rPr>
        <w:t>срок исправить НЕДОСТАТКИ.</w:t>
      </w:r>
    </w:p>
    <w:p w14:paraId="40099B98" w14:textId="4C4EE141" w:rsidR="00FD35EC" w:rsidRDefault="00821F3A" w:rsidP="00683509">
      <w:pPr>
        <w:autoSpaceDE w:val="0"/>
        <w:autoSpaceDN w:val="0"/>
        <w:adjustRightInd w:val="0"/>
        <w:ind w:left="709" w:hanging="425"/>
        <w:jc w:val="both"/>
        <w:rPr>
          <w:rFonts w:eastAsia="ArialMT"/>
        </w:rPr>
      </w:pPr>
      <w:r>
        <w:rPr>
          <w:rFonts w:eastAsia="ArialMT"/>
        </w:rPr>
        <w:t>б)</w:t>
      </w:r>
      <w:r w:rsidR="00FD35EC">
        <w:rPr>
          <w:rFonts w:eastAsia="ArialMT"/>
        </w:rPr>
        <w:tab/>
        <w:t>п</w:t>
      </w:r>
      <w:r w:rsidRPr="00821F3A">
        <w:rPr>
          <w:rFonts w:eastAsia="ArialMT"/>
        </w:rPr>
        <w:t>оручить оказание УСЛУГ ТРЕТЬИМ ЛИЦАМ либо выполнить их своими силами и</w:t>
      </w:r>
      <w:r>
        <w:rPr>
          <w:rFonts w:eastAsia="ArialMT"/>
        </w:rPr>
        <w:t xml:space="preserve"> </w:t>
      </w:r>
      <w:r w:rsidRPr="00821F3A">
        <w:rPr>
          <w:rFonts w:eastAsia="ArialMT"/>
        </w:rPr>
        <w:t>потребовать от ИСПОЛНИТЕЛЯ возмещения своих убытков в виде расходов на устранение</w:t>
      </w:r>
      <w:r>
        <w:rPr>
          <w:rFonts w:eastAsia="ArialMT"/>
        </w:rPr>
        <w:t xml:space="preserve"> </w:t>
      </w:r>
      <w:r w:rsidRPr="00821F3A">
        <w:rPr>
          <w:rFonts w:eastAsia="ArialMT"/>
        </w:rPr>
        <w:t>НЕДОСТАТКОВ и других убытков в случае невыполнения ИСПОЛНИТЕЛЕМ обязательства по</w:t>
      </w:r>
      <w:r>
        <w:rPr>
          <w:rFonts w:eastAsia="ArialMT"/>
        </w:rPr>
        <w:t xml:space="preserve"> </w:t>
      </w:r>
      <w:r w:rsidRPr="00821F3A">
        <w:rPr>
          <w:rFonts w:eastAsia="ArialMT"/>
        </w:rPr>
        <w:t xml:space="preserve">устранению НЕДОСТАТКОВ за свой </w:t>
      </w:r>
      <w:r w:rsidR="009A5E25" w:rsidRPr="00821F3A">
        <w:rPr>
          <w:rFonts w:eastAsia="ArialMT"/>
        </w:rPr>
        <w:t>счёт</w:t>
      </w:r>
      <w:r w:rsidRPr="00821F3A">
        <w:rPr>
          <w:rFonts w:eastAsia="ArialMT"/>
        </w:rPr>
        <w:t xml:space="preserve"> в соответствии с </w:t>
      </w:r>
      <w:r w:rsidRPr="00805356">
        <w:rPr>
          <w:rFonts w:eastAsia="ArialMT"/>
        </w:rPr>
        <w:t>пунктом №7.4.8 (а) РАЗДЕЛА 2 настоящего ДОГОВОРА.</w:t>
      </w:r>
    </w:p>
    <w:p w14:paraId="799269D2" w14:textId="6007E0E7" w:rsidR="00821F3A" w:rsidRDefault="00FD35EC" w:rsidP="00683509">
      <w:pPr>
        <w:autoSpaceDE w:val="0"/>
        <w:autoSpaceDN w:val="0"/>
        <w:adjustRightInd w:val="0"/>
        <w:ind w:left="709" w:hanging="425"/>
        <w:jc w:val="both"/>
        <w:rPr>
          <w:rFonts w:eastAsia="ArialMT"/>
        </w:rPr>
      </w:pPr>
      <w:r>
        <w:rPr>
          <w:rFonts w:eastAsia="ArialMT"/>
        </w:rPr>
        <w:t>в)</w:t>
      </w:r>
      <w:r>
        <w:rPr>
          <w:rFonts w:eastAsia="ArialMT"/>
        </w:rPr>
        <w:tab/>
      </w:r>
      <w:r w:rsidR="00805356">
        <w:rPr>
          <w:rFonts w:eastAsia="ArialMT"/>
        </w:rPr>
        <w:t>с</w:t>
      </w:r>
      <w:r w:rsidR="00821F3A" w:rsidRPr="00821F3A">
        <w:rPr>
          <w:rFonts w:eastAsia="ArialMT"/>
        </w:rPr>
        <w:t>оразмерно уменьшить стоимость оказанных УСЛУГ на основании шкалы оценки качества,</w:t>
      </w:r>
      <w:r>
        <w:rPr>
          <w:rFonts w:eastAsia="ArialMT"/>
        </w:rPr>
        <w:t xml:space="preserve"> </w:t>
      </w:r>
      <w:r w:rsidR="00805356" w:rsidRPr="00821F3A">
        <w:rPr>
          <w:rFonts w:eastAsia="ArialMT"/>
        </w:rPr>
        <w:t>приведённой</w:t>
      </w:r>
      <w:r w:rsidR="00821F3A" w:rsidRPr="00821F3A">
        <w:rPr>
          <w:rFonts w:eastAsia="ArialMT"/>
        </w:rPr>
        <w:t xml:space="preserve"> в </w:t>
      </w:r>
      <w:r w:rsidR="00821F3A" w:rsidRPr="00805356">
        <w:rPr>
          <w:rFonts w:eastAsia="ArialMT"/>
        </w:rPr>
        <w:t xml:space="preserve">Приложении </w:t>
      </w:r>
      <w:r w:rsidRPr="00805356">
        <w:rPr>
          <w:rFonts w:eastAsia="ArialMT"/>
        </w:rPr>
        <w:t>№</w:t>
      </w:r>
      <w:r w:rsidR="00805356" w:rsidRPr="00805356">
        <w:rPr>
          <w:rFonts w:eastAsia="ArialMT"/>
        </w:rPr>
        <w:t>4</w:t>
      </w:r>
      <w:r w:rsidR="00821F3A" w:rsidRPr="00805356">
        <w:rPr>
          <w:rFonts w:eastAsia="ArialMT"/>
        </w:rPr>
        <w:t xml:space="preserve"> к </w:t>
      </w:r>
      <w:r w:rsidRPr="00805356">
        <w:rPr>
          <w:rFonts w:eastAsia="ArialMT"/>
        </w:rPr>
        <w:t xml:space="preserve">настоящему </w:t>
      </w:r>
      <w:r w:rsidR="00821F3A" w:rsidRPr="00805356">
        <w:rPr>
          <w:rFonts w:eastAsia="ArialMT"/>
        </w:rPr>
        <w:t>ДОГОВОРУ;</w:t>
      </w:r>
    </w:p>
    <w:p w14:paraId="1C326264" w14:textId="0DAC8D4E" w:rsidR="00FD35EC" w:rsidRDefault="00FD35EC" w:rsidP="00683509">
      <w:pPr>
        <w:autoSpaceDE w:val="0"/>
        <w:autoSpaceDN w:val="0"/>
        <w:adjustRightInd w:val="0"/>
        <w:ind w:left="709" w:hanging="425"/>
        <w:jc w:val="both"/>
        <w:rPr>
          <w:rFonts w:eastAsia="ArialMT"/>
        </w:rPr>
      </w:pPr>
      <w:r>
        <w:rPr>
          <w:rFonts w:eastAsia="ArialMT"/>
        </w:rPr>
        <w:t>г)</w:t>
      </w:r>
      <w:r>
        <w:rPr>
          <w:rFonts w:eastAsia="ArialMT"/>
        </w:rPr>
        <w:tab/>
        <w:t>у</w:t>
      </w:r>
      <w:r w:rsidRPr="00FD35EC">
        <w:rPr>
          <w:rFonts w:eastAsia="ArialMT"/>
        </w:rPr>
        <w:t>меньшить объ</w:t>
      </w:r>
      <w:r>
        <w:rPr>
          <w:rFonts w:eastAsia="ArialMT"/>
        </w:rPr>
        <w:t>ё</w:t>
      </w:r>
      <w:r w:rsidRPr="00FD35EC">
        <w:rPr>
          <w:rFonts w:eastAsia="ArialMT"/>
        </w:rPr>
        <w:t xml:space="preserve">мы УСЛУГ по выданному </w:t>
      </w:r>
      <w:r>
        <w:rPr>
          <w:rFonts w:eastAsia="ArialMT"/>
        </w:rPr>
        <w:t>ЗАЯВКЕ</w:t>
      </w:r>
      <w:r w:rsidRPr="00FD35EC">
        <w:rPr>
          <w:rFonts w:eastAsia="ArialMT"/>
        </w:rPr>
        <w:t>;</w:t>
      </w:r>
    </w:p>
    <w:p w14:paraId="1D2D06C1" w14:textId="77777777" w:rsidR="00FD35EC" w:rsidRDefault="00FD35EC" w:rsidP="00683509">
      <w:pPr>
        <w:autoSpaceDE w:val="0"/>
        <w:autoSpaceDN w:val="0"/>
        <w:adjustRightInd w:val="0"/>
        <w:ind w:left="709" w:hanging="425"/>
        <w:jc w:val="both"/>
        <w:rPr>
          <w:rFonts w:eastAsia="ArialMT"/>
        </w:rPr>
      </w:pPr>
      <w:r>
        <w:rPr>
          <w:rFonts w:eastAsia="ArialMT"/>
        </w:rPr>
        <w:t>д)</w:t>
      </w:r>
      <w:r>
        <w:rPr>
          <w:rFonts w:eastAsia="ArialMT"/>
        </w:rPr>
        <w:tab/>
        <w:t>п</w:t>
      </w:r>
      <w:r w:rsidRPr="00FD35EC">
        <w:rPr>
          <w:rFonts w:eastAsia="ArialMT"/>
        </w:rPr>
        <w:t>отребовать уплаты неустойки, определенной ДОГОВОРОМ (кроме случаев, когда за тот же</w:t>
      </w:r>
      <w:r>
        <w:rPr>
          <w:rFonts w:eastAsia="ArialMT"/>
        </w:rPr>
        <w:t xml:space="preserve"> </w:t>
      </w:r>
      <w:r w:rsidRPr="00FD35EC">
        <w:rPr>
          <w:rFonts w:eastAsia="ArialMT"/>
        </w:rPr>
        <w:t>самый факт неисполнения/ненадлежащего оказания УСЛУГ была соразмерно уменьшена</w:t>
      </w:r>
      <w:r>
        <w:rPr>
          <w:rFonts w:eastAsia="ArialMT"/>
        </w:rPr>
        <w:t xml:space="preserve"> </w:t>
      </w:r>
      <w:r w:rsidRPr="00FD35EC">
        <w:rPr>
          <w:rFonts w:eastAsia="ArialMT"/>
        </w:rPr>
        <w:t>стоимость УСЛУГ;</w:t>
      </w:r>
    </w:p>
    <w:p w14:paraId="52B33EF4" w14:textId="5F392CC8" w:rsidR="00FD35EC" w:rsidRDefault="00FD35EC" w:rsidP="00683509">
      <w:pPr>
        <w:autoSpaceDE w:val="0"/>
        <w:autoSpaceDN w:val="0"/>
        <w:adjustRightInd w:val="0"/>
        <w:ind w:left="709" w:hanging="425"/>
        <w:jc w:val="both"/>
        <w:rPr>
          <w:rFonts w:eastAsia="ArialMT"/>
        </w:rPr>
      </w:pPr>
      <w:r>
        <w:rPr>
          <w:rFonts w:eastAsia="ArialMT"/>
        </w:rPr>
        <w:t>е)</w:t>
      </w:r>
      <w:r>
        <w:rPr>
          <w:rFonts w:eastAsia="ArialMT"/>
        </w:rPr>
        <w:tab/>
        <w:t>п</w:t>
      </w:r>
      <w:r w:rsidRPr="00FD35EC">
        <w:rPr>
          <w:rFonts w:eastAsia="ArialMT"/>
        </w:rPr>
        <w:t xml:space="preserve">риостановить оказание УСЛУГ вплоть до устранения НЕДОСТАТКОВ в соответствии </w:t>
      </w:r>
      <w:r w:rsidRPr="00805356">
        <w:rPr>
          <w:rFonts w:eastAsia="ArialMT"/>
        </w:rPr>
        <w:t xml:space="preserve">со </w:t>
      </w:r>
      <w:r w:rsidR="00805356" w:rsidRPr="00805356">
        <w:rPr>
          <w:rFonts w:eastAsia="ArialMT"/>
        </w:rPr>
        <w:t>Статьёй</w:t>
      </w:r>
      <w:r w:rsidRPr="00805356">
        <w:rPr>
          <w:rFonts w:eastAsia="ArialMT"/>
        </w:rPr>
        <w:t xml:space="preserve"> 9 РАЗДЕЛА 2 настоящего ДОГОВОРА;</w:t>
      </w:r>
    </w:p>
    <w:p w14:paraId="495AC2B4" w14:textId="6EFCC1B2" w:rsidR="00FD35EC" w:rsidRDefault="00FD35EC" w:rsidP="00683509">
      <w:pPr>
        <w:autoSpaceDE w:val="0"/>
        <w:autoSpaceDN w:val="0"/>
        <w:adjustRightInd w:val="0"/>
        <w:ind w:left="709" w:hanging="425"/>
        <w:jc w:val="both"/>
        <w:rPr>
          <w:rFonts w:eastAsia="ArialMT"/>
        </w:rPr>
      </w:pPr>
      <w:r>
        <w:rPr>
          <w:rFonts w:eastAsia="ArialMT"/>
        </w:rPr>
        <w:t>ж)</w:t>
      </w:r>
      <w:r>
        <w:rPr>
          <w:rFonts w:eastAsia="ArialMT"/>
        </w:rPr>
        <w:tab/>
        <w:t>д</w:t>
      </w:r>
      <w:r w:rsidRPr="00FD35EC">
        <w:rPr>
          <w:rFonts w:eastAsia="ArialMT"/>
        </w:rPr>
        <w:t xml:space="preserve">осрочно расторгнуть </w:t>
      </w:r>
      <w:r w:rsidRPr="00805356">
        <w:rPr>
          <w:rFonts w:eastAsia="ArialMT"/>
        </w:rPr>
        <w:t xml:space="preserve">ДОГОВОР и/или </w:t>
      </w:r>
      <w:r w:rsidR="000C73D9">
        <w:rPr>
          <w:rFonts w:eastAsia="ArialMT"/>
        </w:rPr>
        <w:t xml:space="preserve">отказаться от </w:t>
      </w:r>
      <w:r w:rsidRPr="00805356">
        <w:rPr>
          <w:rFonts w:eastAsia="ArialMT"/>
        </w:rPr>
        <w:t>ЗАЯВК</w:t>
      </w:r>
      <w:r w:rsidR="000C73D9">
        <w:rPr>
          <w:rFonts w:eastAsia="ArialMT"/>
        </w:rPr>
        <w:t>И</w:t>
      </w:r>
      <w:r w:rsidRPr="00805356">
        <w:rPr>
          <w:rFonts w:eastAsia="ArialMT"/>
        </w:rPr>
        <w:t xml:space="preserve"> в порядке, предусмотренном </w:t>
      </w:r>
      <w:r w:rsidR="000C73D9" w:rsidRPr="00805356">
        <w:rPr>
          <w:rFonts w:eastAsia="ArialMT"/>
        </w:rPr>
        <w:t>Статьёй</w:t>
      </w:r>
      <w:r w:rsidRPr="00805356">
        <w:rPr>
          <w:rFonts w:eastAsia="ArialMT"/>
        </w:rPr>
        <w:t xml:space="preserve"> 13 РАЗДЕЛА 2 ДОГОВОРА;</w:t>
      </w:r>
    </w:p>
    <w:p w14:paraId="24064829" w14:textId="0E8F8915" w:rsidR="00FD35EC" w:rsidRPr="00821F3A" w:rsidRDefault="00FD35EC" w:rsidP="00683509">
      <w:pPr>
        <w:autoSpaceDE w:val="0"/>
        <w:autoSpaceDN w:val="0"/>
        <w:adjustRightInd w:val="0"/>
        <w:ind w:left="709" w:hanging="425"/>
        <w:jc w:val="both"/>
        <w:rPr>
          <w:rFonts w:eastAsia="ArialMT"/>
        </w:rPr>
      </w:pPr>
      <w:r>
        <w:rPr>
          <w:rFonts w:eastAsia="ArialMT"/>
        </w:rPr>
        <w:t>з)</w:t>
      </w:r>
      <w:r>
        <w:rPr>
          <w:rFonts w:eastAsia="ArialMT"/>
        </w:rPr>
        <w:tab/>
        <w:t>п</w:t>
      </w:r>
      <w:r w:rsidRPr="00FD35EC">
        <w:rPr>
          <w:rFonts w:eastAsia="ArialMT"/>
        </w:rPr>
        <w:t>отребовать от ИСПОЛНИТЕЛЯ возмещения убытков, в том числе в виде затрат ЗАКАЗЧИКА,</w:t>
      </w:r>
      <w:r>
        <w:rPr>
          <w:rFonts w:eastAsia="ArialMT"/>
        </w:rPr>
        <w:t xml:space="preserve"> </w:t>
      </w:r>
      <w:r w:rsidRPr="00FD35EC">
        <w:rPr>
          <w:rFonts w:eastAsia="ArialMT"/>
        </w:rPr>
        <w:t>связанных с оплатой услуг и работ СЕРВИСНЫХ КОМПАНИЙ, если такие услуги и работы</w:t>
      </w:r>
      <w:r>
        <w:rPr>
          <w:rFonts w:eastAsia="ArialMT"/>
        </w:rPr>
        <w:t xml:space="preserve"> </w:t>
      </w:r>
      <w:r w:rsidRPr="00FD35EC">
        <w:rPr>
          <w:rFonts w:eastAsia="ArialMT"/>
        </w:rPr>
        <w:t>обусловлены НЕДОСТАТКАМИ работы ИСПОЛНИТЕЛЯ.</w:t>
      </w:r>
    </w:p>
    <w:p w14:paraId="753C2E0C" w14:textId="77777777" w:rsidR="004D0117" w:rsidRDefault="004D0117" w:rsidP="00A731F2">
      <w:pPr>
        <w:pStyle w:val="aa"/>
        <w:autoSpaceDE w:val="0"/>
        <w:autoSpaceDN w:val="0"/>
        <w:adjustRightInd w:val="0"/>
        <w:ind w:left="567" w:hanging="567"/>
        <w:jc w:val="both"/>
        <w:rPr>
          <w:rFonts w:eastAsia="ArialMT"/>
        </w:rPr>
      </w:pPr>
    </w:p>
    <w:p w14:paraId="384F21AC" w14:textId="70EC0374" w:rsidR="004D0117" w:rsidRDefault="004D0117" w:rsidP="00752A92">
      <w:pPr>
        <w:pStyle w:val="aa"/>
        <w:numPr>
          <w:ilvl w:val="1"/>
          <w:numId w:val="6"/>
        </w:numPr>
        <w:autoSpaceDE w:val="0"/>
        <w:autoSpaceDN w:val="0"/>
        <w:adjustRightInd w:val="0"/>
        <w:ind w:left="709" w:hanging="709"/>
        <w:jc w:val="both"/>
        <w:rPr>
          <w:rFonts w:eastAsia="ArialMT"/>
        </w:rPr>
      </w:pPr>
      <w:r w:rsidRPr="004D0117">
        <w:rPr>
          <w:rFonts w:eastAsia="ArialMT"/>
        </w:rPr>
        <w:t>ОТВЕТСТВЕННОСТЬ ЗА НЕСООТВЕСТВИЕ ОБОРУДОВАНИЯ ИСПОЛНИТЕЛЯ</w:t>
      </w:r>
      <w:r w:rsidR="001E2D79">
        <w:rPr>
          <w:rFonts w:eastAsia="ArialMT"/>
        </w:rPr>
        <w:t xml:space="preserve"> </w:t>
      </w:r>
      <w:r w:rsidRPr="004D0117">
        <w:rPr>
          <w:rFonts w:eastAsia="ArialMT"/>
        </w:rPr>
        <w:t>ТРЕБОВАНИЯМ ДОГОВОРА</w:t>
      </w:r>
      <w:r>
        <w:rPr>
          <w:rFonts w:eastAsia="ArialMT"/>
        </w:rPr>
        <w:t>:</w:t>
      </w:r>
    </w:p>
    <w:p w14:paraId="78484EC3" w14:textId="017F7F79" w:rsidR="004D0117" w:rsidRPr="004D0117" w:rsidRDefault="004D0117" w:rsidP="0058351B">
      <w:pPr>
        <w:pStyle w:val="aa"/>
        <w:numPr>
          <w:ilvl w:val="2"/>
          <w:numId w:val="25"/>
        </w:numPr>
        <w:autoSpaceDE w:val="0"/>
        <w:autoSpaceDN w:val="0"/>
        <w:adjustRightInd w:val="0"/>
        <w:ind w:left="709" w:hanging="709"/>
        <w:jc w:val="both"/>
        <w:rPr>
          <w:rFonts w:eastAsia="ArialMT"/>
        </w:rPr>
      </w:pPr>
      <w:r w:rsidRPr="004D0117">
        <w:rPr>
          <w:rFonts w:eastAsia="ArialMT"/>
        </w:rPr>
        <w:t>Несоответствием ОБОРУДОВАНИЯ ИСПОЛНИТЕЛЯ требованиям ДОГОВОРА является:</w:t>
      </w:r>
    </w:p>
    <w:p w14:paraId="00ACFECC" w14:textId="77777777" w:rsidR="004D0117" w:rsidRDefault="004D0117" w:rsidP="00683509">
      <w:pPr>
        <w:pStyle w:val="aa"/>
        <w:numPr>
          <w:ilvl w:val="0"/>
          <w:numId w:val="26"/>
        </w:numPr>
        <w:autoSpaceDE w:val="0"/>
        <w:autoSpaceDN w:val="0"/>
        <w:adjustRightInd w:val="0"/>
        <w:ind w:left="709" w:hanging="425"/>
        <w:jc w:val="both"/>
        <w:rPr>
          <w:rFonts w:eastAsia="ArialMT"/>
        </w:rPr>
      </w:pPr>
      <w:r w:rsidRPr="004D0117">
        <w:rPr>
          <w:rFonts w:eastAsia="ArialMT"/>
        </w:rPr>
        <w:t>некомплектность ОБОРУДОВАНИЯ ИСПОЛНИТЕЛЯ и/или;</w:t>
      </w:r>
    </w:p>
    <w:p w14:paraId="781D34EA" w14:textId="5B9A4852" w:rsidR="004D0117" w:rsidRDefault="004D0117" w:rsidP="00683509">
      <w:pPr>
        <w:pStyle w:val="aa"/>
        <w:numPr>
          <w:ilvl w:val="0"/>
          <w:numId w:val="26"/>
        </w:numPr>
        <w:autoSpaceDE w:val="0"/>
        <w:autoSpaceDN w:val="0"/>
        <w:adjustRightInd w:val="0"/>
        <w:ind w:left="709" w:hanging="425"/>
        <w:jc w:val="both"/>
        <w:rPr>
          <w:rFonts w:eastAsia="ArialMT"/>
        </w:rPr>
      </w:pPr>
      <w:r w:rsidRPr="004D0117">
        <w:rPr>
          <w:rFonts w:eastAsia="ArialMT"/>
        </w:rPr>
        <w:t>невозможность ОБОРУДОВАНИЯ ИСПОЛНИТЕЛЯ функционировать</w:t>
      </w:r>
      <w:r>
        <w:rPr>
          <w:rFonts w:eastAsia="ArialMT"/>
        </w:rPr>
        <w:t>,</w:t>
      </w:r>
      <w:r w:rsidRPr="004D0117">
        <w:rPr>
          <w:rFonts w:eastAsia="ArialMT"/>
        </w:rPr>
        <w:t xml:space="preserve"> в соответствии с</w:t>
      </w:r>
      <w:r>
        <w:rPr>
          <w:rFonts w:eastAsia="ArialMT"/>
        </w:rPr>
        <w:t xml:space="preserve"> </w:t>
      </w:r>
      <w:r w:rsidR="00805356" w:rsidRPr="004D0117">
        <w:rPr>
          <w:rFonts w:eastAsia="ArialMT"/>
        </w:rPr>
        <w:t>расчётными</w:t>
      </w:r>
      <w:r w:rsidRPr="004D0117">
        <w:rPr>
          <w:rFonts w:eastAsia="ArialMT"/>
        </w:rPr>
        <w:t xml:space="preserve"> параметрами, указанными в ДОГОВОРЕ, а при их отсутствии в соответствии с</w:t>
      </w:r>
      <w:r>
        <w:rPr>
          <w:rFonts w:eastAsia="ArialMT"/>
        </w:rPr>
        <w:t xml:space="preserve"> </w:t>
      </w:r>
      <w:r w:rsidR="00805356" w:rsidRPr="004D0117">
        <w:rPr>
          <w:rFonts w:eastAsia="ArialMT"/>
        </w:rPr>
        <w:t>расчётными</w:t>
      </w:r>
      <w:r w:rsidRPr="004D0117">
        <w:rPr>
          <w:rFonts w:eastAsia="ArialMT"/>
        </w:rPr>
        <w:t xml:space="preserve"> параметрами производителя для такого ОБОРУДОВАНИЯ и/или;</w:t>
      </w:r>
    </w:p>
    <w:p w14:paraId="30D1F554" w14:textId="77777777" w:rsidR="001E2D79" w:rsidRDefault="004D0117" w:rsidP="00683509">
      <w:pPr>
        <w:pStyle w:val="aa"/>
        <w:numPr>
          <w:ilvl w:val="0"/>
          <w:numId w:val="26"/>
        </w:numPr>
        <w:autoSpaceDE w:val="0"/>
        <w:autoSpaceDN w:val="0"/>
        <w:adjustRightInd w:val="0"/>
        <w:ind w:left="709" w:hanging="425"/>
        <w:jc w:val="both"/>
        <w:rPr>
          <w:rFonts w:eastAsia="ArialMT"/>
        </w:rPr>
      </w:pPr>
      <w:r w:rsidRPr="004D0117">
        <w:rPr>
          <w:rFonts w:eastAsia="ArialMT"/>
        </w:rPr>
        <w:t>иное несоответствие ОБОРУДОВАНИЯ ИСПОЛНИТЕЛЯ ДОГОВОРУ.</w:t>
      </w:r>
    </w:p>
    <w:p w14:paraId="793DFF48" w14:textId="18D3029E" w:rsidR="004D0117" w:rsidRPr="001E2D79" w:rsidRDefault="001E2D79" w:rsidP="00752A92">
      <w:pPr>
        <w:autoSpaceDE w:val="0"/>
        <w:autoSpaceDN w:val="0"/>
        <w:adjustRightInd w:val="0"/>
        <w:ind w:left="709" w:hanging="709"/>
        <w:jc w:val="both"/>
        <w:rPr>
          <w:rFonts w:eastAsia="ArialMT"/>
        </w:rPr>
      </w:pPr>
      <w:r w:rsidRPr="001E2D79">
        <w:rPr>
          <w:rFonts w:eastAsia="ArialMT"/>
        </w:rPr>
        <w:t>7.5.2.</w:t>
      </w:r>
      <w:r w:rsidRPr="001E2D79">
        <w:rPr>
          <w:rFonts w:eastAsia="ArialMT"/>
        </w:rPr>
        <w:tab/>
      </w:r>
      <w:r w:rsidR="004D0117" w:rsidRPr="001E2D79">
        <w:rPr>
          <w:rFonts w:eastAsia="ArialMT"/>
        </w:rPr>
        <w:t xml:space="preserve">В случае несоответствия ОБОРУДОВАНИЯ ИСПОЛНИТЕЛЯ требованиям </w:t>
      </w:r>
      <w:r w:rsidR="00FD35EC">
        <w:rPr>
          <w:rFonts w:eastAsia="ArialMT"/>
        </w:rPr>
        <w:t xml:space="preserve">настоящего </w:t>
      </w:r>
      <w:r w:rsidR="004D0117" w:rsidRPr="001E2D79">
        <w:rPr>
          <w:rFonts w:eastAsia="ArialMT"/>
        </w:rPr>
        <w:t>ДОГОВОРА</w:t>
      </w:r>
      <w:r w:rsidRPr="001E2D79">
        <w:rPr>
          <w:rFonts w:eastAsia="ArialMT"/>
        </w:rPr>
        <w:t xml:space="preserve"> </w:t>
      </w:r>
      <w:r w:rsidR="004D0117" w:rsidRPr="001E2D79">
        <w:rPr>
          <w:rFonts w:eastAsia="ArialMT"/>
        </w:rPr>
        <w:t>ЗАКАЗЧИК имеет право применить любую или несколько из следующих мер:</w:t>
      </w:r>
    </w:p>
    <w:p w14:paraId="6E60530B" w14:textId="050B7884" w:rsidR="001E2D79" w:rsidRDefault="001E2D79" w:rsidP="00683509">
      <w:pPr>
        <w:pStyle w:val="aa"/>
        <w:numPr>
          <w:ilvl w:val="0"/>
          <w:numId w:val="26"/>
        </w:numPr>
        <w:autoSpaceDE w:val="0"/>
        <w:autoSpaceDN w:val="0"/>
        <w:adjustRightInd w:val="0"/>
        <w:ind w:left="709" w:hanging="425"/>
        <w:jc w:val="both"/>
        <w:rPr>
          <w:rFonts w:eastAsia="ArialMT"/>
        </w:rPr>
      </w:pPr>
      <w:r>
        <w:rPr>
          <w:rFonts w:eastAsia="ArialMT"/>
        </w:rPr>
        <w:t>п</w:t>
      </w:r>
      <w:r w:rsidR="004D0117" w:rsidRPr="004D0117">
        <w:rPr>
          <w:rFonts w:eastAsia="ArialMT"/>
        </w:rPr>
        <w:t>риостановить оказание УСЛУГ вплоть до устранения НЕДОСТАТКОВ</w:t>
      </w:r>
      <w:r>
        <w:rPr>
          <w:rFonts w:eastAsia="ArialMT"/>
        </w:rPr>
        <w:t xml:space="preserve">, </w:t>
      </w:r>
      <w:r w:rsidR="004D0117" w:rsidRPr="004D0117">
        <w:rPr>
          <w:rFonts w:eastAsia="ArialMT"/>
        </w:rPr>
        <w:t>в соответствии со</w:t>
      </w:r>
      <w:r>
        <w:rPr>
          <w:rFonts w:eastAsia="ArialMT"/>
        </w:rPr>
        <w:t xml:space="preserve"> </w:t>
      </w:r>
      <w:r w:rsidR="00805356" w:rsidRPr="00805356">
        <w:rPr>
          <w:rFonts w:eastAsia="ArialMT"/>
        </w:rPr>
        <w:t>Статьёй</w:t>
      </w:r>
      <w:r w:rsidR="004D0117" w:rsidRPr="00805356">
        <w:rPr>
          <w:rFonts w:eastAsia="ArialMT"/>
        </w:rPr>
        <w:t xml:space="preserve"> 9 РАЗДЕЛА 2 настоящего ДОГОВОРА</w:t>
      </w:r>
      <w:r w:rsidR="000C73D9">
        <w:rPr>
          <w:rFonts w:eastAsia="ArialMT"/>
        </w:rPr>
        <w:t>. При этом Заказчик не несёт никаких обязательств по возмещению убытков ИСПОЛНИТЕЛЯ, связанных с таким приостановлением</w:t>
      </w:r>
      <w:r w:rsidRPr="00805356">
        <w:rPr>
          <w:rFonts w:eastAsia="ArialMT"/>
        </w:rPr>
        <w:t>;</w:t>
      </w:r>
    </w:p>
    <w:p w14:paraId="6D069556" w14:textId="72181BD8" w:rsidR="001E2D79" w:rsidRDefault="001E2D79" w:rsidP="00683509">
      <w:pPr>
        <w:pStyle w:val="aa"/>
        <w:numPr>
          <w:ilvl w:val="0"/>
          <w:numId w:val="26"/>
        </w:numPr>
        <w:autoSpaceDE w:val="0"/>
        <w:autoSpaceDN w:val="0"/>
        <w:adjustRightInd w:val="0"/>
        <w:ind w:left="709" w:hanging="425"/>
        <w:jc w:val="both"/>
        <w:rPr>
          <w:rFonts w:eastAsia="ArialMT"/>
        </w:rPr>
      </w:pPr>
      <w:r>
        <w:rPr>
          <w:rFonts w:eastAsia="ArialMT"/>
        </w:rPr>
        <w:t>о</w:t>
      </w:r>
      <w:r w:rsidR="004D0117" w:rsidRPr="001E2D79">
        <w:rPr>
          <w:rFonts w:eastAsia="ArialMT"/>
        </w:rPr>
        <w:t xml:space="preserve">существить </w:t>
      </w:r>
      <w:r w:rsidR="004D0117" w:rsidRPr="00805356">
        <w:rPr>
          <w:rFonts w:eastAsia="ArialMT"/>
        </w:rPr>
        <w:t xml:space="preserve">иные права, предусмотренные </w:t>
      </w:r>
      <w:r w:rsidRPr="00805356">
        <w:rPr>
          <w:rFonts w:eastAsia="ArialMT"/>
        </w:rPr>
        <w:t>пунктом №</w:t>
      </w:r>
      <w:r w:rsidR="004D0117" w:rsidRPr="00805356">
        <w:rPr>
          <w:rFonts w:eastAsia="ArialMT"/>
        </w:rPr>
        <w:t>7.4.</w:t>
      </w:r>
      <w:r w:rsidR="00FD35EC" w:rsidRPr="00805356">
        <w:rPr>
          <w:rFonts w:eastAsia="ArialMT"/>
        </w:rPr>
        <w:t>8</w:t>
      </w:r>
      <w:r w:rsidR="004D0117" w:rsidRPr="00805356">
        <w:rPr>
          <w:rFonts w:eastAsia="ArialMT"/>
        </w:rPr>
        <w:t xml:space="preserve"> РАЗДЕЛА 2 настоящего ДОГОВОРА.</w:t>
      </w:r>
      <w:bookmarkStart w:id="256" w:name="_Toc56246972"/>
      <w:bookmarkStart w:id="257" w:name="_Toc56247044"/>
      <w:bookmarkStart w:id="258" w:name="_Toc56247114"/>
      <w:bookmarkStart w:id="259" w:name="_Toc56247302"/>
      <w:bookmarkStart w:id="260" w:name="_Toc56247378"/>
      <w:bookmarkStart w:id="261" w:name="_Toc56247504"/>
      <w:bookmarkStart w:id="262" w:name="_Toc56247652"/>
      <w:bookmarkStart w:id="263" w:name="_Toc56247724"/>
      <w:bookmarkStart w:id="264" w:name="_Toc56247802"/>
      <w:bookmarkStart w:id="265" w:name="_Toc56247913"/>
      <w:bookmarkStart w:id="266" w:name="_Toc56248028"/>
      <w:bookmarkStart w:id="267" w:name="_Toc56248094"/>
      <w:bookmarkStart w:id="268" w:name="_Toc56246973"/>
      <w:bookmarkStart w:id="269" w:name="_Toc56247045"/>
      <w:bookmarkStart w:id="270" w:name="_Toc56247115"/>
      <w:bookmarkStart w:id="271" w:name="_Toc56247303"/>
      <w:bookmarkStart w:id="272" w:name="_Toc56247379"/>
      <w:bookmarkStart w:id="273" w:name="_Toc56247505"/>
      <w:bookmarkStart w:id="274" w:name="_Toc56247653"/>
      <w:bookmarkStart w:id="275" w:name="_Toc56247725"/>
      <w:bookmarkStart w:id="276" w:name="_Toc56247803"/>
      <w:bookmarkStart w:id="277" w:name="_Toc56247914"/>
      <w:bookmarkStart w:id="278" w:name="_Toc56248029"/>
      <w:bookmarkStart w:id="279" w:name="_Toc56248095"/>
      <w:bookmarkStart w:id="280" w:name="_Toc56246974"/>
      <w:bookmarkStart w:id="281" w:name="_Toc56247046"/>
      <w:bookmarkStart w:id="282" w:name="_Toc56247116"/>
      <w:bookmarkStart w:id="283" w:name="_Toc56247304"/>
      <w:bookmarkStart w:id="284" w:name="_Toc56247380"/>
      <w:bookmarkStart w:id="285" w:name="_Toc56247506"/>
      <w:bookmarkStart w:id="286" w:name="_Toc56247654"/>
      <w:bookmarkStart w:id="287" w:name="_Toc56247726"/>
      <w:bookmarkStart w:id="288" w:name="_Toc56247804"/>
      <w:bookmarkStart w:id="289" w:name="_Toc56247915"/>
      <w:bookmarkStart w:id="290" w:name="_Toc56248030"/>
      <w:bookmarkStart w:id="291" w:name="_Toc56248096"/>
      <w:bookmarkStart w:id="292" w:name="_Toc56246975"/>
      <w:bookmarkStart w:id="293" w:name="_Toc56247047"/>
      <w:bookmarkStart w:id="294" w:name="_Toc56247117"/>
      <w:bookmarkStart w:id="295" w:name="_Toc56247305"/>
      <w:bookmarkStart w:id="296" w:name="_Toc56247381"/>
      <w:bookmarkStart w:id="297" w:name="_Toc56247507"/>
      <w:bookmarkStart w:id="298" w:name="_Toc56247655"/>
      <w:bookmarkStart w:id="299" w:name="_Toc56247727"/>
      <w:bookmarkStart w:id="300" w:name="_Toc56247805"/>
      <w:bookmarkStart w:id="301" w:name="_Toc56247916"/>
      <w:bookmarkStart w:id="302" w:name="_Toc56248031"/>
      <w:bookmarkStart w:id="303" w:name="_Toc56248097"/>
      <w:bookmarkStart w:id="304" w:name="_Toc56246976"/>
      <w:bookmarkStart w:id="305" w:name="_Toc56247048"/>
      <w:bookmarkStart w:id="306" w:name="_Toc56247118"/>
      <w:bookmarkStart w:id="307" w:name="_Toc56247306"/>
      <w:bookmarkStart w:id="308" w:name="_Toc56247382"/>
      <w:bookmarkStart w:id="309" w:name="_Toc56247508"/>
      <w:bookmarkStart w:id="310" w:name="_Toc56247656"/>
      <w:bookmarkStart w:id="311" w:name="_Toc56247728"/>
      <w:bookmarkStart w:id="312" w:name="_Toc56247806"/>
      <w:bookmarkStart w:id="313" w:name="_Toc56247917"/>
      <w:bookmarkStart w:id="314" w:name="_Toc56248032"/>
      <w:bookmarkStart w:id="315" w:name="_Toc56248098"/>
      <w:bookmarkStart w:id="316" w:name="_Toc56246977"/>
      <w:bookmarkStart w:id="317" w:name="_Toc56247049"/>
      <w:bookmarkStart w:id="318" w:name="_Toc56247119"/>
      <w:bookmarkStart w:id="319" w:name="_Toc56247307"/>
      <w:bookmarkStart w:id="320" w:name="_Toc56247383"/>
      <w:bookmarkStart w:id="321" w:name="_Toc56247509"/>
      <w:bookmarkStart w:id="322" w:name="_Toc56247657"/>
      <w:bookmarkStart w:id="323" w:name="_Toc56247729"/>
      <w:bookmarkStart w:id="324" w:name="_Toc56247807"/>
      <w:bookmarkStart w:id="325" w:name="_Toc56247918"/>
      <w:bookmarkStart w:id="326" w:name="_Toc56248033"/>
      <w:bookmarkStart w:id="327" w:name="_Toc56248099"/>
      <w:bookmarkStart w:id="328" w:name="_Toc56246978"/>
      <w:bookmarkStart w:id="329" w:name="_Toc56247050"/>
      <w:bookmarkStart w:id="330" w:name="_Toc56247120"/>
      <w:bookmarkStart w:id="331" w:name="_Toc56247308"/>
      <w:bookmarkStart w:id="332" w:name="_Toc56247384"/>
      <w:bookmarkStart w:id="333" w:name="_Toc56247510"/>
      <w:bookmarkStart w:id="334" w:name="_Toc56247658"/>
      <w:bookmarkStart w:id="335" w:name="_Toc56247730"/>
      <w:bookmarkStart w:id="336" w:name="_Toc56247808"/>
      <w:bookmarkStart w:id="337" w:name="_Toc56247919"/>
      <w:bookmarkStart w:id="338" w:name="_Toc56248034"/>
      <w:bookmarkStart w:id="339" w:name="_Toc56248100"/>
      <w:bookmarkStart w:id="340" w:name="_Toc56246979"/>
      <w:bookmarkStart w:id="341" w:name="_Toc56247051"/>
      <w:bookmarkStart w:id="342" w:name="_Toc56247121"/>
      <w:bookmarkStart w:id="343" w:name="_Toc56247309"/>
      <w:bookmarkStart w:id="344" w:name="_Toc56247385"/>
      <w:bookmarkStart w:id="345" w:name="_Toc56247511"/>
      <w:bookmarkStart w:id="346" w:name="_Toc56247659"/>
      <w:bookmarkStart w:id="347" w:name="_Toc56247731"/>
      <w:bookmarkStart w:id="348" w:name="_Toc56247809"/>
      <w:bookmarkStart w:id="349" w:name="_Toc56247920"/>
      <w:bookmarkStart w:id="350" w:name="_Toc56248035"/>
      <w:bookmarkStart w:id="351" w:name="_Toc56248101"/>
      <w:bookmarkStart w:id="352" w:name="_Toc56246980"/>
      <w:bookmarkStart w:id="353" w:name="_Toc56247052"/>
      <w:bookmarkStart w:id="354" w:name="_Toc56247122"/>
      <w:bookmarkStart w:id="355" w:name="_Toc56247310"/>
      <w:bookmarkStart w:id="356" w:name="_Toc56247386"/>
      <w:bookmarkStart w:id="357" w:name="_Toc56247512"/>
      <w:bookmarkStart w:id="358" w:name="_Toc56247660"/>
      <w:bookmarkStart w:id="359" w:name="_Toc56247732"/>
      <w:bookmarkStart w:id="360" w:name="_Toc56247810"/>
      <w:bookmarkStart w:id="361" w:name="_Toc56247921"/>
      <w:bookmarkStart w:id="362" w:name="_Toc56248036"/>
      <w:bookmarkStart w:id="363" w:name="_Toc56248102"/>
      <w:bookmarkStart w:id="364" w:name="_Toc56246981"/>
      <w:bookmarkStart w:id="365" w:name="_Toc56247053"/>
      <w:bookmarkStart w:id="366" w:name="_Toc56247123"/>
      <w:bookmarkStart w:id="367" w:name="_Toc56247311"/>
      <w:bookmarkStart w:id="368" w:name="_Toc56247387"/>
      <w:bookmarkStart w:id="369" w:name="_Toc56247513"/>
      <w:bookmarkStart w:id="370" w:name="_Toc56247661"/>
      <w:bookmarkStart w:id="371" w:name="_Toc56247733"/>
      <w:bookmarkStart w:id="372" w:name="_Toc56247811"/>
      <w:bookmarkStart w:id="373" w:name="_Toc56247922"/>
      <w:bookmarkStart w:id="374" w:name="_Toc56248037"/>
      <w:bookmarkStart w:id="375" w:name="_Toc56248103"/>
      <w:bookmarkStart w:id="376" w:name="_Toc56246982"/>
      <w:bookmarkStart w:id="377" w:name="_Toc56247054"/>
      <w:bookmarkStart w:id="378" w:name="_Toc56247124"/>
      <w:bookmarkStart w:id="379" w:name="_Toc56247312"/>
      <w:bookmarkStart w:id="380" w:name="_Toc56247388"/>
      <w:bookmarkStart w:id="381" w:name="_Toc56247514"/>
      <w:bookmarkStart w:id="382" w:name="_Toc56247662"/>
      <w:bookmarkStart w:id="383" w:name="_Toc56247734"/>
      <w:bookmarkStart w:id="384" w:name="_Toc56247812"/>
      <w:bookmarkStart w:id="385" w:name="_Toc56247923"/>
      <w:bookmarkStart w:id="386" w:name="_Toc56248038"/>
      <w:bookmarkStart w:id="387" w:name="_Toc56248104"/>
      <w:bookmarkStart w:id="388" w:name="_Toc459982335"/>
      <w:bookmarkStart w:id="389" w:name="_Toc442874168"/>
      <w:bookmarkStart w:id="390" w:name="_Toc442708660"/>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1F1335E" w14:textId="23124180" w:rsidR="00FD35EC" w:rsidRDefault="00FD35EC" w:rsidP="00FD35EC">
      <w:pPr>
        <w:pStyle w:val="aa"/>
        <w:autoSpaceDE w:val="0"/>
        <w:autoSpaceDN w:val="0"/>
        <w:adjustRightInd w:val="0"/>
        <w:ind w:left="709"/>
        <w:jc w:val="both"/>
        <w:rPr>
          <w:rFonts w:eastAsia="ArialMT"/>
        </w:rPr>
      </w:pPr>
    </w:p>
    <w:p w14:paraId="0E678CB1" w14:textId="15D86B1F" w:rsidR="00FD35EC" w:rsidRDefault="00FD35EC" w:rsidP="009A2F42">
      <w:pPr>
        <w:pStyle w:val="aa"/>
        <w:numPr>
          <w:ilvl w:val="0"/>
          <w:numId w:val="6"/>
        </w:numPr>
        <w:autoSpaceDE w:val="0"/>
        <w:autoSpaceDN w:val="0"/>
        <w:adjustRightInd w:val="0"/>
        <w:ind w:left="709" w:hanging="709"/>
        <w:jc w:val="both"/>
        <w:rPr>
          <w:rFonts w:eastAsia="ArialMT"/>
          <w:b/>
          <w:bCs/>
        </w:rPr>
      </w:pPr>
      <w:r w:rsidRPr="00FD35EC">
        <w:rPr>
          <w:rFonts w:eastAsia="ArialMT"/>
          <w:b/>
          <w:bCs/>
        </w:rPr>
        <w:t>ОБСТОЯТЕЛЬСТВА НЕПРЕОДОЛИМОЙ СИЛЫ</w:t>
      </w:r>
    </w:p>
    <w:p w14:paraId="2A924E11" w14:textId="35247EB3" w:rsidR="00FD35EC" w:rsidRDefault="00FD35EC" w:rsidP="0058351B">
      <w:pPr>
        <w:pStyle w:val="aa"/>
        <w:numPr>
          <w:ilvl w:val="1"/>
          <w:numId w:val="39"/>
        </w:numPr>
        <w:autoSpaceDE w:val="0"/>
        <w:autoSpaceDN w:val="0"/>
        <w:adjustRightInd w:val="0"/>
        <w:ind w:left="709" w:hanging="709"/>
        <w:jc w:val="both"/>
        <w:rPr>
          <w:rFonts w:eastAsia="ArialMT"/>
        </w:rPr>
      </w:pPr>
      <w:r w:rsidRPr="00FD35EC">
        <w:rPr>
          <w:rFonts w:eastAsia="ArialMT"/>
        </w:rPr>
        <w:t>СТОРОНЫ не несут ответственности за неисполнение любого из своих обязательств по</w:t>
      </w:r>
      <w:r>
        <w:rPr>
          <w:rFonts w:eastAsia="ArialMT"/>
        </w:rPr>
        <w:t xml:space="preserve"> </w:t>
      </w:r>
      <w:r w:rsidRPr="00FD35EC">
        <w:rPr>
          <w:rFonts w:eastAsia="ArialMT"/>
        </w:rPr>
        <w:t>настоящему ДОГОВОРУ, за исключением обязательств по оплате оказанных УСЛУГ,</w:t>
      </w:r>
      <w:r>
        <w:rPr>
          <w:rFonts w:eastAsia="ArialMT"/>
        </w:rPr>
        <w:t xml:space="preserve"> </w:t>
      </w:r>
      <w:r w:rsidRPr="00FD35EC">
        <w:rPr>
          <w:rFonts w:eastAsia="ArialMT"/>
        </w:rPr>
        <w:t>если докажут, что такое неисполнение было вызвано ОБСТОЯТЕЛЬСТВАМИ</w:t>
      </w:r>
      <w:r>
        <w:rPr>
          <w:rFonts w:eastAsia="ArialMT"/>
        </w:rPr>
        <w:t xml:space="preserve"> </w:t>
      </w:r>
      <w:r w:rsidRPr="00FD35EC">
        <w:rPr>
          <w:rFonts w:eastAsia="ArialMT"/>
        </w:rPr>
        <w:t>НЕПРЕОДОЛИМОЙ СИЛЫ, т.е. событиями или обстоятельствами, действительно</w:t>
      </w:r>
      <w:r>
        <w:rPr>
          <w:rFonts w:eastAsia="ArialMT"/>
        </w:rPr>
        <w:t xml:space="preserve"> </w:t>
      </w:r>
      <w:r w:rsidRPr="00FD35EC">
        <w:rPr>
          <w:rFonts w:eastAsia="ArialMT"/>
        </w:rPr>
        <w:t>находящимися вне контроля такой СТОРОНЫ, наступившими после заключения настоящего</w:t>
      </w:r>
      <w:r>
        <w:rPr>
          <w:rFonts w:eastAsia="ArialMT"/>
        </w:rPr>
        <w:t xml:space="preserve"> </w:t>
      </w:r>
      <w:r w:rsidRPr="00FD35EC">
        <w:rPr>
          <w:rFonts w:eastAsia="ArialMT"/>
        </w:rPr>
        <w:t>ДОГОВОРА, носящими непредвиденный и непредотвратимый характер. К</w:t>
      </w:r>
      <w:r w:rsidR="001845CF">
        <w:rPr>
          <w:rFonts w:eastAsia="ArialMT"/>
        </w:rPr>
        <w:t xml:space="preserve"> </w:t>
      </w:r>
      <w:r w:rsidRPr="001845CF">
        <w:rPr>
          <w:rFonts w:eastAsia="ArialMT"/>
        </w:rPr>
        <w:lastRenderedPageBreak/>
        <w:t>ОБСТОЯТЕЛЬСТВАМ НЕПРЕОДОЛИМОЙ СИЛЫ относятся, в частности: природные</w:t>
      </w:r>
      <w:r w:rsidR="001845CF">
        <w:rPr>
          <w:rFonts w:eastAsia="ArialMT"/>
        </w:rPr>
        <w:t xml:space="preserve"> </w:t>
      </w:r>
      <w:r w:rsidRPr="001845CF">
        <w:rPr>
          <w:rFonts w:eastAsia="ArialMT"/>
        </w:rPr>
        <w:t xml:space="preserve">катаклизмы, </w:t>
      </w:r>
      <w:r w:rsidR="000C73D9">
        <w:rPr>
          <w:rFonts w:eastAsia="ArialMT"/>
        </w:rPr>
        <w:t xml:space="preserve">пандемия, </w:t>
      </w:r>
      <w:r w:rsidRPr="001845CF">
        <w:rPr>
          <w:rFonts w:eastAsia="ArialMT"/>
        </w:rPr>
        <w:t>забастовки (кроме забастовок работников СТОРОН), наводнения, пожары/взрывы</w:t>
      </w:r>
      <w:r w:rsidR="001845CF">
        <w:rPr>
          <w:rFonts w:eastAsia="ArialMT"/>
        </w:rPr>
        <w:t xml:space="preserve"> </w:t>
      </w:r>
      <w:r w:rsidR="001845CF" w:rsidRPr="001845CF">
        <w:rPr>
          <w:rFonts w:eastAsia="ArialMT"/>
        </w:rPr>
        <w:t>возникшие не в результате действий/бездействий СТОРОН), войны (как объявленные, так и</w:t>
      </w:r>
      <w:r w:rsidR="001845CF">
        <w:rPr>
          <w:rFonts w:eastAsia="ArialMT"/>
        </w:rPr>
        <w:t xml:space="preserve"> </w:t>
      </w:r>
      <w:r w:rsidR="001845CF" w:rsidRPr="001845CF">
        <w:rPr>
          <w:rFonts w:eastAsia="ArialMT"/>
        </w:rPr>
        <w:t>необъявленные), мятежи, опасности и случайности на море, эмбарго, катастрофы,</w:t>
      </w:r>
      <w:r w:rsidR="001845CF">
        <w:rPr>
          <w:rFonts w:eastAsia="ArialMT"/>
        </w:rPr>
        <w:t xml:space="preserve"> </w:t>
      </w:r>
      <w:r w:rsidR="001845CF" w:rsidRPr="001845CF">
        <w:rPr>
          <w:rFonts w:eastAsia="ArialMT"/>
        </w:rPr>
        <w:t>ограничения, налагаемые государственными органами (включая распределения, приоритеты,</w:t>
      </w:r>
      <w:r w:rsidR="001845CF">
        <w:rPr>
          <w:rFonts w:eastAsia="ArialMT"/>
        </w:rPr>
        <w:t xml:space="preserve"> </w:t>
      </w:r>
      <w:r w:rsidR="001845CF" w:rsidRPr="001845CF">
        <w:rPr>
          <w:rFonts w:eastAsia="ArialMT"/>
        </w:rPr>
        <w:t>официальные требования, квоты и ценовой контроль), если эти обстоятельства</w:t>
      </w:r>
      <w:r w:rsidR="001845CF">
        <w:rPr>
          <w:rFonts w:eastAsia="ArialMT"/>
        </w:rPr>
        <w:t xml:space="preserve"> </w:t>
      </w:r>
      <w:r w:rsidR="001845CF" w:rsidRPr="001845CF">
        <w:rPr>
          <w:rFonts w:eastAsia="ArialMT"/>
        </w:rPr>
        <w:t>непосредственно повлияли на исполнение настоящего ДОГОВОРА.</w:t>
      </w:r>
    </w:p>
    <w:p w14:paraId="6BE3CFCD" w14:textId="77777777" w:rsid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Время, которое требуется СТОРОНАМ для исполнения своих обязательств по настоящему</w:t>
      </w:r>
      <w:r>
        <w:rPr>
          <w:rFonts w:eastAsia="ArialMT"/>
        </w:rPr>
        <w:t xml:space="preserve"> </w:t>
      </w:r>
      <w:r w:rsidRPr="001845CF">
        <w:rPr>
          <w:rFonts w:eastAsia="ArialMT"/>
        </w:rPr>
        <w:t>ДОГОВОРУ, будет продлено на любой срок, в течение которого было отложено исполнение по</w:t>
      </w:r>
      <w:r>
        <w:rPr>
          <w:rFonts w:eastAsia="ArialMT"/>
        </w:rPr>
        <w:t xml:space="preserve"> </w:t>
      </w:r>
      <w:r w:rsidRPr="001845CF">
        <w:rPr>
          <w:rFonts w:eastAsia="ArialMT"/>
        </w:rPr>
        <w:t>причине перечисленных обстоятельств.</w:t>
      </w:r>
    </w:p>
    <w:p w14:paraId="7F2255DB" w14:textId="77777777" w:rsid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В случае если продолжительность обстоятельств непреодолимой силы превышает 30</w:t>
      </w:r>
      <w:r>
        <w:rPr>
          <w:rFonts w:eastAsia="ArialMT"/>
        </w:rPr>
        <w:t xml:space="preserve"> </w:t>
      </w:r>
      <w:r w:rsidRPr="001845CF">
        <w:rPr>
          <w:rFonts w:eastAsia="ArialMT"/>
        </w:rPr>
        <w:t>(тридцать) дней, настоящий ДОГОВОР может быть расторгнут по письменному заявлению</w:t>
      </w:r>
      <w:r>
        <w:rPr>
          <w:rFonts w:eastAsia="ArialMT"/>
        </w:rPr>
        <w:t xml:space="preserve"> </w:t>
      </w:r>
      <w:r w:rsidRPr="001845CF">
        <w:rPr>
          <w:rFonts w:eastAsia="ArialMT"/>
        </w:rPr>
        <w:t>любой из СТОРОН.</w:t>
      </w:r>
    </w:p>
    <w:p w14:paraId="1FBE2B6C" w14:textId="0D0349EA" w:rsid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Несмотря на наступление ОБСТОЯТЕЛЬСТВ НЕПРЕОДОЛИМОЙ СИЛЫ, перед расторжением</w:t>
      </w:r>
      <w:r>
        <w:rPr>
          <w:rFonts w:eastAsia="ArialMT"/>
        </w:rPr>
        <w:t xml:space="preserve"> </w:t>
      </w:r>
      <w:r w:rsidRPr="001845CF">
        <w:rPr>
          <w:rFonts w:eastAsia="ArialMT"/>
        </w:rPr>
        <w:t>настоящего ДОГОВОРА вследствие ОБСТОЯТЕЛЬСТВ НЕПРЕОДОЛИМОЙ СИЛЫ СТОРОНЫ</w:t>
      </w:r>
      <w:r>
        <w:rPr>
          <w:rFonts w:eastAsia="ArialMT"/>
        </w:rPr>
        <w:t xml:space="preserve"> </w:t>
      </w:r>
      <w:r w:rsidRPr="001845CF">
        <w:rPr>
          <w:rFonts w:eastAsia="ArialMT"/>
        </w:rPr>
        <w:t xml:space="preserve">осуществляют окончательные </w:t>
      </w:r>
      <w:r w:rsidR="00805356" w:rsidRPr="001845CF">
        <w:rPr>
          <w:rFonts w:eastAsia="ArialMT"/>
        </w:rPr>
        <w:t>взаиморасчёты</w:t>
      </w:r>
      <w:r w:rsidRPr="001845CF">
        <w:rPr>
          <w:rFonts w:eastAsia="ArialMT"/>
        </w:rPr>
        <w:t>.</w:t>
      </w:r>
    </w:p>
    <w:p w14:paraId="5F777D66" w14:textId="77777777" w:rsid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СТОРОНА, для которой стало невозможным исполнение обязательств по настоящему</w:t>
      </w:r>
      <w:r>
        <w:rPr>
          <w:rFonts w:eastAsia="ArialMT"/>
        </w:rPr>
        <w:t xml:space="preserve"> </w:t>
      </w:r>
      <w:r w:rsidRPr="001845CF">
        <w:rPr>
          <w:rFonts w:eastAsia="ArialMT"/>
        </w:rPr>
        <w:t>ДОГОВОРУ по причине наступления ОБСТОЯТЕЛЬСТВ НЕПРЕОДОЛИМОЙ СИЛЫ, должна</w:t>
      </w:r>
      <w:r>
        <w:rPr>
          <w:rFonts w:eastAsia="ArialMT"/>
        </w:rPr>
        <w:t xml:space="preserve"> </w:t>
      </w:r>
      <w:r w:rsidRPr="001845CF">
        <w:rPr>
          <w:rFonts w:eastAsia="ArialMT"/>
        </w:rPr>
        <w:t>незамедлительно информировать другую СТОРОНУ в письменном виде о возникновении</w:t>
      </w:r>
      <w:r>
        <w:rPr>
          <w:rFonts w:eastAsia="ArialMT"/>
        </w:rPr>
        <w:t xml:space="preserve"> </w:t>
      </w:r>
      <w:r w:rsidRPr="001845CF">
        <w:rPr>
          <w:rFonts w:eastAsia="ArialMT"/>
        </w:rPr>
        <w:t>вышеуказанных обстоятельств, а также в течение 30 (тридцать) дней предоставить другой</w:t>
      </w:r>
      <w:r>
        <w:rPr>
          <w:rFonts w:eastAsia="ArialMT"/>
        </w:rPr>
        <w:t xml:space="preserve"> </w:t>
      </w:r>
      <w:r w:rsidRPr="001845CF">
        <w:rPr>
          <w:rFonts w:eastAsia="ArialMT"/>
        </w:rPr>
        <w:t>СТОРОНЕ подтверждение ОБСТОЯТЕЛЬСТВ НЕПРЕОДОЛИМОЙ СИЛЫ. Таким</w:t>
      </w:r>
      <w:r>
        <w:rPr>
          <w:rFonts w:eastAsia="ArialMT"/>
        </w:rPr>
        <w:t xml:space="preserve"> </w:t>
      </w:r>
      <w:r w:rsidRPr="001845CF">
        <w:rPr>
          <w:rFonts w:eastAsia="ArialMT"/>
        </w:rPr>
        <w:t>подтверждением будет являться справка, сертификат или иной соответствующий документ,</w:t>
      </w:r>
      <w:r>
        <w:rPr>
          <w:rFonts w:eastAsia="ArialMT"/>
        </w:rPr>
        <w:t xml:space="preserve"> </w:t>
      </w:r>
      <w:r w:rsidRPr="001845CF">
        <w:rPr>
          <w:rFonts w:eastAsia="ArialMT"/>
        </w:rPr>
        <w:t>выданный уполномоченной организацией, расположенной по месту возникновения</w:t>
      </w:r>
      <w:r>
        <w:rPr>
          <w:rFonts w:eastAsia="ArialMT"/>
        </w:rPr>
        <w:t xml:space="preserve"> </w:t>
      </w:r>
      <w:r w:rsidRPr="001845CF">
        <w:rPr>
          <w:rFonts w:eastAsia="ArialMT"/>
        </w:rPr>
        <w:t>ОБСТОЯТЕЛЬСТВ НЕПРЕОДОЛИМОЙ СИЛЫ. Не уведомление или несвоевременное</w:t>
      </w:r>
      <w:r>
        <w:rPr>
          <w:rFonts w:eastAsia="ArialMT"/>
        </w:rPr>
        <w:t xml:space="preserve"> </w:t>
      </w:r>
      <w:r w:rsidRPr="001845CF">
        <w:rPr>
          <w:rFonts w:eastAsia="ArialMT"/>
        </w:rPr>
        <w:t>уведомление о наступлении ОБСТОЯТЕЛЬСТВ НЕПРЕОДОЛИМОЙ СИЛЫ, а также не</w:t>
      </w:r>
      <w:r>
        <w:rPr>
          <w:rFonts w:eastAsia="ArialMT"/>
        </w:rPr>
        <w:t xml:space="preserve"> </w:t>
      </w:r>
      <w:r w:rsidRPr="001845CF">
        <w:rPr>
          <w:rFonts w:eastAsia="ArialMT"/>
        </w:rPr>
        <w:t>представление или несвоевременное представление документа, подтверждающего факт</w:t>
      </w:r>
      <w:r>
        <w:rPr>
          <w:rFonts w:eastAsia="ArialMT"/>
        </w:rPr>
        <w:t xml:space="preserve"> </w:t>
      </w:r>
      <w:r w:rsidRPr="001845CF">
        <w:rPr>
          <w:rFonts w:eastAsia="ArialMT"/>
        </w:rPr>
        <w:t>возникновения ОБСТОЯТЕЛЬСТВ НЕПРЕОДОЛИМОЙ СИЛЫ, лишает СТОРОНУ,</w:t>
      </w:r>
      <w:r>
        <w:rPr>
          <w:rFonts w:eastAsia="ArialMT"/>
        </w:rPr>
        <w:t xml:space="preserve"> </w:t>
      </w:r>
      <w:r w:rsidRPr="001845CF">
        <w:rPr>
          <w:rFonts w:eastAsia="ArialMT"/>
        </w:rPr>
        <w:t>подвергшуюся действию ОБСТОЯТЕЛЬСТВ НЕПРЕОДОЛИМОЙ СИЛЫ, права ссылаться на</w:t>
      </w:r>
      <w:r>
        <w:rPr>
          <w:rFonts w:eastAsia="ArialMT"/>
        </w:rPr>
        <w:t xml:space="preserve"> </w:t>
      </w:r>
      <w:r w:rsidRPr="001845CF">
        <w:rPr>
          <w:rFonts w:eastAsia="ArialMT"/>
        </w:rPr>
        <w:t>наступление таких ОБСТОЯТЕЛЬСТВ.</w:t>
      </w:r>
    </w:p>
    <w:p w14:paraId="13D8D3A0" w14:textId="77777777" w:rsid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В случае невозможности для ИСПОЛНИТЕЛЯ осуществлять оказание УСЛУГ в силу</w:t>
      </w:r>
      <w:r>
        <w:rPr>
          <w:rFonts w:eastAsia="ArialMT"/>
        </w:rPr>
        <w:t xml:space="preserve"> </w:t>
      </w:r>
      <w:r w:rsidRPr="001845CF">
        <w:rPr>
          <w:rFonts w:eastAsia="ArialMT"/>
        </w:rPr>
        <w:t>возникновения ОБСТОЯТЕЛЬСТВ НЕПРЕОДОЛИМОЙ СИЛЫ ИСПОЛНИТЕЛЬ по</w:t>
      </w:r>
      <w:r>
        <w:rPr>
          <w:rFonts w:eastAsia="ArialMT"/>
        </w:rPr>
        <w:t xml:space="preserve"> </w:t>
      </w:r>
      <w:r w:rsidRPr="001845CF">
        <w:rPr>
          <w:rFonts w:eastAsia="ArialMT"/>
        </w:rPr>
        <w:t>согласованию СТОРОН может остаться на МЕСТЕ ОКАЗАНИЯ УСЛУГ, перейти на другое</w:t>
      </w:r>
      <w:r>
        <w:rPr>
          <w:rFonts w:eastAsia="ArialMT"/>
        </w:rPr>
        <w:t xml:space="preserve"> </w:t>
      </w:r>
      <w:r w:rsidRPr="001845CF">
        <w:rPr>
          <w:rFonts w:eastAsia="ArialMT"/>
        </w:rPr>
        <w:t>МЕСТО ОКАЗАНИЯ УСЛУГ, указанное ему ЗАКАЗЧИКОМ, или демобилизоваться на весь срок</w:t>
      </w:r>
      <w:r>
        <w:rPr>
          <w:rFonts w:eastAsia="ArialMT"/>
        </w:rPr>
        <w:t xml:space="preserve"> </w:t>
      </w:r>
      <w:r w:rsidRPr="001845CF">
        <w:rPr>
          <w:rFonts w:eastAsia="ArialMT"/>
        </w:rPr>
        <w:t>действия ОБСТОЯТЕЛЬСТВ НЕПРЕОДОЛИМОЙ СИЛЫ или на срок, необходимый для</w:t>
      </w:r>
      <w:r>
        <w:rPr>
          <w:rFonts w:eastAsia="ArialMT"/>
        </w:rPr>
        <w:t xml:space="preserve"> </w:t>
      </w:r>
      <w:r w:rsidRPr="001845CF">
        <w:rPr>
          <w:rFonts w:eastAsia="ArialMT"/>
        </w:rPr>
        <w:t>ЗАКАЗЧИКА, после чего сможет продолжить оказание УСЛУГ в соответствии с указаниями</w:t>
      </w:r>
      <w:r>
        <w:rPr>
          <w:rFonts w:eastAsia="ArialMT"/>
        </w:rPr>
        <w:t xml:space="preserve"> </w:t>
      </w:r>
      <w:r w:rsidRPr="001845CF">
        <w:rPr>
          <w:rFonts w:eastAsia="ArialMT"/>
        </w:rPr>
        <w:t>ЗАКАЗЧИКА.</w:t>
      </w:r>
    </w:p>
    <w:p w14:paraId="2595C251" w14:textId="71B50C4F" w:rsidR="001845CF" w:rsidRPr="001845CF" w:rsidRDefault="001845CF" w:rsidP="0058351B">
      <w:pPr>
        <w:pStyle w:val="aa"/>
        <w:numPr>
          <w:ilvl w:val="1"/>
          <w:numId w:val="39"/>
        </w:numPr>
        <w:autoSpaceDE w:val="0"/>
        <w:autoSpaceDN w:val="0"/>
        <w:adjustRightInd w:val="0"/>
        <w:ind w:left="709" w:hanging="709"/>
        <w:jc w:val="both"/>
        <w:rPr>
          <w:rFonts w:eastAsia="ArialMT"/>
        </w:rPr>
      </w:pPr>
      <w:r w:rsidRPr="001845CF">
        <w:rPr>
          <w:rFonts w:eastAsia="ArialMT"/>
        </w:rPr>
        <w:t>На весь срок действия ОБСТОЯТЕЛЬСТВ НЕПРЕОДОЛИМОЙ СИЛЫ никакие ставки не</w:t>
      </w:r>
      <w:r>
        <w:rPr>
          <w:rFonts w:eastAsia="ArialMT"/>
        </w:rPr>
        <w:t xml:space="preserve"> </w:t>
      </w:r>
      <w:r w:rsidRPr="001845CF">
        <w:rPr>
          <w:rFonts w:eastAsia="ArialMT"/>
        </w:rPr>
        <w:t xml:space="preserve">выплачиваются, если иное не было согласовано </w:t>
      </w:r>
      <w:r w:rsidRPr="00805356">
        <w:rPr>
          <w:rFonts w:eastAsia="ArialMT"/>
        </w:rPr>
        <w:t>СТОРОНАМИ в РАЗДЕЛЕ 4 ДОГОВОРА.</w:t>
      </w:r>
    </w:p>
    <w:p w14:paraId="18F10F19" w14:textId="77777777" w:rsidR="001E2D79" w:rsidRPr="007A67CD" w:rsidRDefault="001E2D79" w:rsidP="007A67CD">
      <w:pPr>
        <w:autoSpaceDE w:val="0"/>
        <w:autoSpaceDN w:val="0"/>
        <w:adjustRightInd w:val="0"/>
        <w:jc w:val="both"/>
        <w:rPr>
          <w:rFonts w:eastAsia="ArialMT"/>
        </w:rPr>
      </w:pPr>
    </w:p>
    <w:p w14:paraId="16DE9A40" w14:textId="77777777" w:rsidR="00E01EAD" w:rsidRPr="00E01EAD" w:rsidRDefault="00933777" w:rsidP="007A67CD">
      <w:pPr>
        <w:pStyle w:val="aa"/>
        <w:numPr>
          <w:ilvl w:val="0"/>
          <w:numId w:val="6"/>
        </w:numPr>
        <w:autoSpaceDE w:val="0"/>
        <w:autoSpaceDN w:val="0"/>
        <w:adjustRightInd w:val="0"/>
        <w:ind w:left="709" w:hanging="709"/>
        <w:jc w:val="both"/>
        <w:rPr>
          <w:rFonts w:eastAsia="ArialMT"/>
        </w:rPr>
      </w:pPr>
      <w:r w:rsidRPr="001E2D79">
        <w:rPr>
          <w:b/>
          <w:lang w:val="en-GB"/>
        </w:rPr>
        <w:t>ПРИОСТАНОВКА ОКАЗАНИЯ УСЛУГ</w:t>
      </w:r>
      <w:bookmarkEnd w:id="388"/>
      <w:bookmarkEnd w:id="389"/>
      <w:bookmarkEnd w:id="390"/>
    </w:p>
    <w:p w14:paraId="00BFCD56" w14:textId="6505FCD3" w:rsidR="00805356" w:rsidRPr="005544BC" w:rsidRDefault="00933777" w:rsidP="00805356">
      <w:pPr>
        <w:pStyle w:val="aa"/>
        <w:numPr>
          <w:ilvl w:val="1"/>
          <w:numId w:val="41"/>
        </w:numPr>
        <w:autoSpaceDE w:val="0"/>
        <w:autoSpaceDN w:val="0"/>
        <w:adjustRightInd w:val="0"/>
        <w:ind w:left="709" w:hanging="709"/>
        <w:jc w:val="both"/>
        <w:rPr>
          <w:rFonts w:eastAsia="ArialMT"/>
        </w:rPr>
      </w:pPr>
      <w:r w:rsidRPr="00E01EAD">
        <w:t>ЗАКАЗЧИК имеет право,</w:t>
      </w:r>
      <w:r w:rsidR="0008544F" w:rsidRPr="00E01EAD">
        <w:t xml:space="preserve"> письменно</w:t>
      </w:r>
      <w:r w:rsidRPr="00E01EAD">
        <w:t xml:space="preserve"> уведомив ИСПОЛНИТЕЛЯ, приостановить оказание УСЛУГ или любую их часть в объ</w:t>
      </w:r>
      <w:r w:rsidR="00A731F2">
        <w:t>ё</w:t>
      </w:r>
      <w:r w:rsidRPr="00E01EAD">
        <w:t xml:space="preserve">ме, указанном в уведомлении, по любой причине с предварительным уведомлением за </w:t>
      </w:r>
      <w:bookmarkStart w:id="391" w:name="ТекстовоеПоле442"/>
      <w:r w:rsidR="002F5AE6" w:rsidRPr="00E01EAD">
        <w:t xml:space="preserve">5 </w:t>
      </w:r>
      <w:r w:rsidRPr="00E01EAD">
        <w:t>(</w:t>
      </w:r>
      <w:r w:rsidR="002F5AE6" w:rsidRPr="00E01EAD">
        <w:t xml:space="preserve">пять) </w:t>
      </w:r>
      <w:r w:rsidRPr="00E01EAD">
        <w:t>рабочих дней</w:t>
      </w:r>
      <w:bookmarkEnd w:id="391"/>
      <w:r w:rsidRPr="00E01EAD">
        <w:t xml:space="preserve"> до даты приостановки оказания УСЛУГ. В случае приостановки оказания УСЛУГ по причине неисполнения или ненадлежащего оказания УСЛ</w:t>
      </w:r>
      <w:r w:rsidR="008E126C">
        <w:t>УГ</w:t>
      </w:r>
      <w:r w:rsidR="00301B32">
        <w:t xml:space="preserve">, </w:t>
      </w:r>
      <w:r w:rsidRPr="00E01EAD">
        <w:t xml:space="preserve">ИСПОЛНИТЕЛЬ обязан остановить оказание УСЛУГ немедленно после получения </w:t>
      </w:r>
      <w:r w:rsidR="0008544F" w:rsidRPr="00E01EAD">
        <w:t xml:space="preserve">письменного </w:t>
      </w:r>
      <w:r w:rsidRPr="00E01EAD">
        <w:t xml:space="preserve">уведомления. В любом случае при получении уведомления о приостановке </w:t>
      </w:r>
      <w:r w:rsidR="00C8609F" w:rsidRPr="00E01EAD">
        <w:t>УСЛУГ</w:t>
      </w:r>
      <w:r w:rsidR="00117711" w:rsidRPr="00E01EAD">
        <w:t>,</w:t>
      </w:r>
      <w:r w:rsidR="00C8609F" w:rsidRPr="00E01EAD">
        <w:t xml:space="preserve"> </w:t>
      </w:r>
      <w:r w:rsidRPr="00E01EAD">
        <w:t xml:space="preserve">ИСПОЛНИТЕЛЬ приостанавливает оказание УСЛУГ не ранее момента, когда СКВАЖИНА может быть оставлена в безопасном состоянии, позволяющем продолжить </w:t>
      </w:r>
      <w:r w:rsidRPr="005544BC">
        <w:t>безаварийную работу.</w:t>
      </w:r>
    </w:p>
    <w:p w14:paraId="3612298D" w14:textId="77777777" w:rsidR="00805356" w:rsidRPr="005544BC" w:rsidRDefault="002F5AE6" w:rsidP="00805356">
      <w:pPr>
        <w:pStyle w:val="aa"/>
        <w:numPr>
          <w:ilvl w:val="1"/>
          <w:numId w:val="41"/>
        </w:numPr>
        <w:autoSpaceDE w:val="0"/>
        <w:autoSpaceDN w:val="0"/>
        <w:adjustRightInd w:val="0"/>
        <w:ind w:left="709" w:hanging="709"/>
        <w:jc w:val="both"/>
        <w:rPr>
          <w:rFonts w:eastAsia="ArialMT"/>
        </w:rPr>
      </w:pPr>
      <w:r w:rsidRPr="005544BC">
        <w:lastRenderedPageBreak/>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оказания УСЛУГ.</w:t>
      </w:r>
    </w:p>
    <w:p w14:paraId="3F67FD2B" w14:textId="7086EC16" w:rsidR="00443BDD" w:rsidRPr="005544BC" w:rsidRDefault="00933777" w:rsidP="00805356">
      <w:pPr>
        <w:pStyle w:val="aa"/>
        <w:numPr>
          <w:ilvl w:val="1"/>
          <w:numId w:val="41"/>
        </w:numPr>
        <w:autoSpaceDE w:val="0"/>
        <w:autoSpaceDN w:val="0"/>
        <w:adjustRightInd w:val="0"/>
        <w:ind w:left="709" w:hanging="709"/>
        <w:jc w:val="both"/>
        <w:rPr>
          <w:rFonts w:eastAsia="ArialMT"/>
        </w:rPr>
      </w:pPr>
      <w:r w:rsidRPr="005544BC">
        <w:t>Если приостановка</w:t>
      </w:r>
      <w:r w:rsidR="00990CF5" w:rsidRPr="005544BC">
        <w:t xml:space="preserve"> </w:t>
      </w:r>
      <w:r w:rsidRPr="005544BC">
        <w:t>не вызвана неисполнением обязательств со стороны ИСПОЛНИТЕЛЯ, ЗАКАЗЧИК по возможности сообщает ИСПОЛНИТЕЛЮ ориентировочный срок приостановки</w:t>
      </w:r>
      <w:r w:rsidR="00420D64" w:rsidRPr="005544BC">
        <w:t xml:space="preserve">, и ИСПОЛНИТЕЛЮ оплачивается </w:t>
      </w:r>
      <w:r w:rsidR="008B0E86">
        <w:t>сумм</w:t>
      </w:r>
      <w:r w:rsidR="008E126C">
        <w:t xml:space="preserve">а, </w:t>
      </w:r>
      <w:r w:rsidR="00443BDD" w:rsidRPr="005544BC">
        <w:t>в</w:t>
      </w:r>
      <w:r w:rsidR="00420D64" w:rsidRPr="005544BC">
        <w:t xml:space="preserve"> соответств</w:t>
      </w:r>
      <w:r w:rsidR="00443BDD" w:rsidRPr="005544BC">
        <w:t>ии</w:t>
      </w:r>
      <w:r w:rsidR="00420D64" w:rsidRPr="005544BC">
        <w:t xml:space="preserve"> </w:t>
      </w:r>
      <w:r w:rsidR="00443BDD" w:rsidRPr="005544BC">
        <w:t xml:space="preserve">со </w:t>
      </w:r>
      <w:r w:rsidR="00420D64" w:rsidRPr="005544BC">
        <w:t>ставкам</w:t>
      </w:r>
      <w:r w:rsidR="00443BDD" w:rsidRPr="005544BC">
        <w:t>и</w:t>
      </w:r>
      <w:r w:rsidR="00420D64" w:rsidRPr="005544BC">
        <w:t xml:space="preserve"> указанным в Приложении №</w:t>
      </w:r>
      <w:r w:rsidR="00420D64" w:rsidRPr="005544BC">
        <w:rPr>
          <w:noProof/>
        </w:rPr>
        <w:t>9</w:t>
      </w:r>
      <w:r w:rsidR="00420D64" w:rsidRPr="005544BC">
        <w:t xml:space="preserve"> к настоящему ДОГОВОРУ</w:t>
      </w:r>
      <w:r w:rsidR="00443BDD" w:rsidRPr="005544BC">
        <w:t>.</w:t>
      </w:r>
    </w:p>
    <w:p w14:paraId="67AA06AD" w14:textId="4BA1EDFF" w:rsidR="000562B3" w:rsidRPr="003857A6" w:rsidRDefault="00443BDD" w:rsidP="00805356">
      <w:pPr>
        <w:pStyle w:val="aa"/>
        <w:numPr>
          <w:ilvl w:val="1"/>
          <w:numId w:val="41"/>
        </w:numPr>
        <w:autoSpaceDE w:val="0"/>
        <w:autoSpaceDN w:val="0"/>
        <w:adjustRightInd w:val="0"/>
        <w:ind w:left="709" w:hanging="709"/>
        <w:jc w:val="both"/>
        <w:rPr>
          <w:rFonts w:eastAsia="ArialMT"/>
        </w:rPr>
      </w:pPr>
      <w:r w:rsidRPr="003857A6">
        <w:t xml:space="preserve">Если приостановка обязательств </w:t>
      </w:r>
      <w:r w:rsidR="000562B3" w:rsidRPr="003857A6">
        <w:t xml:space="preserve">ИСПОЛНИТЕЛЯ </w:t>
      </w:r>
      <w:r w:rsidRPr="003857A6">
        <w:t xml:space="preserve">по настоящему ДОГОВОРУ вызвана </w:t>
      </w:r>
      <w:r w:rsidR="000562B3" w:rsidRPr="003857A6">
        <w:t>переездом оборудования ПОДРЯДНОЙ ОРГАНИЗАЦИИ на срок</w:t>
      </w:r>
      <w:r w:rsidR="00990CF5" w:rsidRPr="003857A6">
        <w:t xml:space="preserve"> не более 14 </w:t>
      </w:r>
      <w:r w:rsidR="004E357E" w:rsidRPr="003857A6">
        <w:t>календарных дней</w:t>
      </w:r>
      <w:r w:rsidR="000562B3" w:rsidRPr="003857A6">
        <w:t xml:space="preserve">, то оплата </w:t>
      </w:r>
      <w:r w:rsidR="00420D64" w:rsidRPr="003857A6">
        <w:t>ожидания осуществляется</w:t>
      </w:r>
      <w:r w:rsidR="000562B3" w:rsidRPr="003857A6">
        <w:t xml:space="preserve"> в соответствии со ставками указанным в Приложении №</w:t>
      </w:r>
      <w:r w:rsidR="000562B3" w:rsidRPr="003857A6">
        <w:rPr>
          <w:noProof/>
        </w:rPr>
        <w:t>9</w:t>
      </w:r>
      <w:r w:rsidR="000562B3" w:rsidRPr="003857A6">
        <w:t xml:space="preserve"> к настоящему ДОГОВОРУ.</w:t>
      </w:r>
      <w:r w:rsidR="00852D02" w:rsidRPr="003857A6">
        <w:t xml:space="preserve"> При приостановке оказания УСЛУГ, связанных с переездом оборудования ПОДРЯДНОЙ ОРГАНИЗАЦИИ</w:t>
      </w:r>
      <w:r w:rsidR="008E126C">
        <w:t xml:space="preserve">, </w:t>
      </w:r>
      <w:r w:rsidR="00852D02" w:rsidRPr="003857A6">
        <w:t>на срок превышающий 14 календарных дней, ЗАКАЗЧИК направляет уведомление о приостановке.</w:t>
      </w:r>
    </w:p>
    <w:p w14:paraId="081D29B1" w14:textId="2667A2DE" w:rsidR="00805356" w:rsidRPr="005544BC" w:rsidRDefault="000562B3" w:rsidP="004E357E">
      <w:pPr>
        <w:pStyle w:val="aa"/>
        <w:numPr>
          <w:ilvl w:val="1"/>
          <w:numId w:val="41"/>
        </w:numPr>
        <w:autoSpaceDE w:val="0"/>
        <w:autoSpaceDN w:val="0"/>
        <w:adjustRightInd w:val="0"/>
        <w:ind w:left="709" w:hanging="709"/>
        <w:jc w:val="both"/>
        <w:rPr>
          <w:rFonts w:eastAsia="ArialMT"/>
        </w:rPr>
      </w:pPr>
      <w:r w:rsidRPr="005544BC">
        <w:t>Е</w:t>
      </w:r>
      <w:r w:rsidR="00420D64" w:rsidRPr="005544BC">
        <w:t>сли УСЛУГИ были приостановлены</w:t>
      </w:r>
      <w:r w:rsidR="002A0042">
        <w:t xml:space="preserve"> </w:t>
      </w:r>
      <w:r w:rsidR="00420D64" w:rsidRPr="005544BC">
        <w:t>по указанию ЗАКАЗЧИКА</w:t>
      </w:r>
      <w:r w:rsidR="002A0042">
        <w:t xml:space="preserve">, </w:t>
      </w:r>
      <w:r w:rsidR="00420D64" w:rsidRPr="005544BC">
        <w:t>время приостановки до момента возобновления работ</w:t>
      </w:r>
      <w:r w:rsidR="008E126C">
        <w:t xml:space="preserve">, </w:t>
      </w:r>
      <w:r w:rsidR="002A0042">
        <w:t>оплате ЗАКАЗЧИКОМ не подлежат.</w:t>
      </w:r>
    </w:p>
    <w:p w14:paraId="0976A9FB" w14:textId="00B0060C" w:rsidR="00E01EAD" w:rsidRPr="005544BC" w:rsidRDefault="00933777" w:rsidP="00805356">
      <w:pPr>
        <w:pStyle w:val="aa"/>
        <w:numPr>
          <w:ilvl w:val="1"/>
          <w:numId w:val="41"/>
        </w:numPr>
        <w:autoSpaceDE w:val="0"/>
        <w:autoSpaceDN w:val="0"/>
        <w:adjustRightInd w:val="0"/>
        <w:ind w:left="709" w:hanging="709"/>
        <w:jc w:val="both"/>
        <w:rPr>
          <w:rFonts w:eastAsia="ArialMT"/>
        </w:rPr>
      </w:pPr>
      <w:r w:rsidRPr="005544BC">
        <w:t>ЗАКАЗЧИК вправе, посредством направления нового</w:t>
      </w:r>
      <w:r w:rsidR="00774C63" w:rsidRPr="005544BC">
        <w:t xml:space="preserve"> письменного</w:t>
      </w:r>
      <w:r w:rsidRPr="005544BC">
        <w:t xml:space="preserve"> уведомления, дать ИСПОЛНИТЕЛЮ указание возобновить оказание УСЛУГ в указанных объ</w:t>
      </w:r>
      <w:r w:rsidR="00BB6D14" w:rsidRPr="005544BC">
        <w:t>ё</w:t>
      </w:r>
      <w:r w:rsidRPr="005544BC">
        <w:t>мах и в указанные ЗАКАЗЧИКОМ сроки</w:t>
      </w:r>
      <w:r w:rsidR="00BB6D14" w:rsidRPr="005544BC">
        <w:t xml:space="preserve">, </w:t>
      </w:r>
      <w:r w:rsidR="001F2D2B" w:rsidRPr="005544BC">
        <w:t>в соответствие с условиями ДОГОВОРА или ранее по согласованию с ИСПОЛНИТЕЛЕМ</w:t>
      </w:r>
      <w:r w:rsidRPr="005544BC">
        <w:t>, а в случае, если ИСПОЛНИТЕЛЬ на время приостановки оказания УСЛУГ находился вне МЕСТА ОКАЗАНИЯ УСЛУГ – в согласованные СТОРОНАМИ сроки</w:t>
      </w:r>
      <w:r w:rsidR="00B97085" w:rsidRPr="005544BC">
        <w:t>.</w:t>
      </w:r>
      <w:r w:rsidR="00B9780F" w:rsidRPr="005544BC">
        <w:t xml:space="preserve"> </w:t>
      </w:r>
      <w:r w:rsidR="000C73D9" w:rsidRPr="005544BC">
        <w:t>В целях</w:t>
      </w:r>
      <w:r w:rsidR="00B9780F" w:rsidRPr="005544BC">
        <w:t xml:space="preserve"> скорейшего возобновления работ, сроки начала оказания УСЛУГ не должны превышать более </w:t>
      </w:r>
      <w:r w:rsidR="00451875" w:rsidRPr="005544BC">
        <w:t>24</w:t>
      </w:r>
      <w:r w:rsidR="00B9780F" w:rsidRPr="005544BC">
        <w:t xml:space="preserve"> часов с момента получения уведомления </w:t>
      </w:r>
      <w:r w:rsidR="00B97085" w:rsidRPr="005544BC">
        <w:t>ИСПОЛНИТЕЛЕМ</w:t>
      </w:r>
      <w:r w:rsidRPr="005544BC">
        <w:t>.</w:t>
      </w:r>
    </w:p>
    <w:p w14:paraId="565DCD7A" w14:textId="10EE2DC8" w:rsidR="00933777" w:rsidRPr="005544BC" w:rsidRDefault="00933777" w:rsidP="00683509">
      <w:pPr>
        <w:pStyle w:val="aa"/>
        <w:numPr>
          <w:ilvl w:val="1"/>
          <w:numId w:val="41"/>
        </w:numPr>
        <w:autoSpaceDE w:val="0"/>
        <w:autoSpaceDN w:val="0"/>
        <w:adjustRightInd w:val="0"/>
        <w:ind w:left="709" w:hanging="709"/>
        <w:jc w:val="both"/>
        <w:rPr>
          <w:rFonts w:eastAsia="ArialMT"/>
        </w:rPr>
      </w:pPr>
      <w:r w:rsidRPr="005544BC">
        <w:t xml:space="preserve">В случае приостановки оказания УСЛУГ ЗАКАЗЧИК и ИСПОЛНИТЕЛЬ встречаются не реже, чем один раз в </w:t>
      </w:r>
      <w:bookmarkStart w:id="392" w:name="ТекстовоеПоле866"/>
      <w:r w:rsidRPr="005544BC">
        <w:t>7 (семь) дней</w:t>
      </w:r>
      <w:bookmarkEnd w:id="392"/>
      <w:r w:rsidRPr="005544BC">
        <w:t xml:space="preserve"> с целью согласования взаимоприемлемых действий на время приостановки оказания УСЛУГ. Приостановка оказания УСЛУГ не может продолжаться более </w:t>
      </w:r>
      <w:bookmarkStart w:id="393" w:name="ТекстовоеПоле739"/>
      <w:r w:rsidRPr="005544BC">
        <w:t>30 (тридцати) дней</w:t>
      </w:r>
      <w:bookmarkEnd w:id="393"/>
      <w:r w:rsidRPr="005544BC">
        <w:t xml:space="preserve"> подряд. В случае если обстоятельства, послужившие причиной приостановки оказания УСЛУГ</w:t>
      </w:r>
      <w:r w:rsidR="00634B01" w:rsidRPr="005544BC">
        <w:t xml:space="preserve">, </w:t>
      </w:r>
      <w:r w:rsidRPr="005544BC">
        <w:t xml:space="preserve">не прекратились в течение вышеуказанного срока, </w:t>
      </w:r>
      <w:r w:rsidR="00B97085" w:rsidRPr="005544BC">
        <w:t xml:space="preserve">СТОРОНЫ </w:t>
      </w:r>
      <w:r w:rsidRPr="005544BC">
        <w:t>могут либо продлить приостановление оказания УСЛУГ по взаимному согласию, либо инициировать процедуру расторжения ДОГОВОРА в порядке, предусмотренном в Статье 1</w:t>
      </w:r>
      <w:r w:rsidR="00805356" w:rsidRPr="005544BC">
        <w:t>3</w:t>
      </w:r>
      <w:r w:rsidRPr="005544BC">
        <w:t xml:space="preserve"> РАЗДЕЛА 2 ДОГОВОРА.</w:t>
      </w:r>
    </w:p>
    <w:p w14:paraId="75AEF7BE" w14:textId="77777777" w:rsidR="00E01EAD" w:rsidRPr="00E01EAD" w:rsidRDefault="00E01EAD" w:rsidP="00E01EAD">
      <w:pPr>
        <w:pStyle w:val="aa"/>
        <w:autoSpaceDE w:val="0"/>
        <w:autoSpaceDN w:val="0"/>
        <w:adjustRightInd w:val="0"/>
        <w:ind w:left="630"/>
        <w:jc w:val="both"/>
        <w:rPr>
          <w:rFonts w:eastAsia="ArialMT"/>
        </w:rPr>
      </w:pPr>
    </w:p>
    <w:p w14:paraId="7936F083" w14:textId="55C0A42D" w:rsidR="00E01EAD" w:rsidRPr="001845CF" w:rsidRDefault="00933777" w:rsidP="001845CF">
      <w:pPr>
        <w:pStyle w:val="aa"/>
        <w:numPr>
          <w:ilvl w:val="0"/>
          <w:numId w:val="6"/>
        </w:numPr>
        <w:overflowPunct w:val="0"/>
        <w:autoSpaceDE w:val="0"/>
        <w:autoSpaceDN w:val="0"/>
        <w:adjustRightInd w:val="0"/>
        <w:spacing w:before="120"/>
        <w:ind w:left="709" w:hanging="709"/>
        <w:outlineLvl w:val="1"/>
        <w:rPr>
          <w:b/>
        </w:rPr>
      </w:pPr>
      <w:bookmarkStart w:id="394" w:name="_Toc459982336"/>
      <w:bookmarkStart w:id="395" w:name="_Toc442874170"/>
      <w:bookmarkStart w:id="396" w:name="_Toc442708662"/>
      <w:bookmarkStart w:id="397" w:name="_Toc215566873"/>
      <w:bookmarkStart w:id="398" w:name="_Toc215566710"/>
      <w:r w:rsidRPr="00E01EAD">
        <w:rPr>
          <w:b/>
        </w:rPr>
        <w:t>ПРАВО СОБСТВЕННОСТИ</w:t>
      </w:r>
      <w:bookmarkEnd w:id="394"/>
    </w:p>
    <w:p w14:paraId="183C3C42" w14:textId="34B4148E" w:rsidR="00933777" w:rsidRPr="00616CAD" w:rsidRDefault="00933777" w:rsidP="007A67CD">
      <w:pPr>
        <w:numPr>
          <w:ilvl w:val="1"/>
          <w:numId w:val="6"/>
        </w:numPr>
        <w:ind w:left="709" w:hanging="709"/>
        <w:contextualSpacing/>
        <w:jc w:val="both"/>
        <w:rPr>
          <w:szCs w:val="24"/>
        </w:rPr>
      </w:pPr>
      <w:r w:rsidRPr="00616CAD">
        <w:rPr>
          <w:szCs w:val="24"/>
        </w:rPr>
        <w:t xml:space="preserve">ЗАКАЗЧИК сохраняет право собственности на предоставляемые ЗАКАЗЧИКОМ документы и информацию, в </w:t>
      </w:r>
      <w:r w:rsidR="00774C63">
        <w:rPr>
          <w:szCs w:val="24"/>
        </w:rPr>
        <w:t>том числе и на</w:t>
      </w:r>
      <w:r w:rsidRPr="00616CAD">
        <w:rPr>
          <w:szCs w:val="24"/>
        </w:rPr>
        <w:t xml:space="preserve"> ТЕХНИЧЕСКУЮ ИНФОРМАЦИЮ</w:t>
      </w:r>
      <w:r w:rsidR="00774C63">
        <w:rPr>
          <w:szCs w:val="24"/>
        </w:rPr>
        <w:t>, ПРОЕКТНУЮ ДОКУМЕНТАЦИЮ и иную другую оформленную документацию</w:t>
      </w:r>
      <w:r w:rsidRPr="00616CAD">
        <w:rPr>
          <w:szCs w:val="24"/>
        </w:rPr>
        <w:t>.</w:t>
      </w:r>
    </w:p>
    <w:p w14:paraId="424EFDA9" w14:textId="3448B5B0" w:rsidR="00A731F2" w:rsidRDefault="00933777" w:rsidP="007A67CD">
      <w:pPr>
        <w:numPr>
          <w:ilvl w:val="1"/>
          <w:numId w:val="6"/>
        </w:numPr>
        <w:ind w:left="709" w:hanging="709"/>
        <w:contextualSpacing/>
        <w:jc w:val="both"/>
        <w:rPr>
          <w:szCs w:val="24"/>
        </w:rPr>
      </w:pPr>
      <w:r w:rsidRPr="00616CAD">
        <w:rPr>
          <w:szCs w:val="24"/>
        </w:rPr>
        <w:t xml:space="preserve">СТОРОНЫ договорились, что все исключительные права на любой результат интеллектуальной деятельности, созданные ИСПОЛНИТЕЛЕМ в связи с исполнением ДОГОВОРА, в том числе, но не ограничиваясь, результаты испытаний, таблицы и </w:t>
      </w:r>
      <w:r w:rsidR="00683509" w:rsidRPr="00616CAD">
        <w:rPr>
          <w:szCs w:val="24"/>
        </w:rPr>
        <w:t>отчёты</w:t>
      </w:r>
      <w:r w:rsidRPr="00616CAD">
        <w:rPr>
          <w:szCs w:val="24"/>
        </w:rPr>
        <w:t xml:space="preserve">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принадлежат  ЗАКАЗЧИКУ с момента создания таких результатов. После освоения, консервации или ликвидации каждой СКВАЖИНЫ или, если таковое наступит раньше, по завершении оказания УСЛУГ ИСПОЛНИТЕЛЕМ, связанных с такой СКВАЖИНОЙ, ИСПОЛНИТЕЛЬ </w:t>
      </w:r>
      <w:r w:rsidR="00805356" w:rsidRPr="00616CAD">
        <w:rPr>
          <w:szCs w:val="24"/>
        </w:rPr>
        <w:t>передаёт</w:t>
      </w:r>
      <w:r w:rsidRPr="00616CAD">
        <w:rPr>
          <w:szCs w:val="24"/>
        </w:rPr>
        <w:t xml:space="preserve"> в распоряжение ЗАКАЗЧИКУ соответствующие материальные носители.</w:t>
      </w:r>
      <w:bookmarkStart w:id="399" w:name="_Toc56246986"/>
      <w:bookmarkStart w:id="400" w:name="_Toc56247058"/>
      <w:bookmarkStart w:id="401" w:name="_Toc56247128"/>
      <w:bookmarkStart w:id="402" w:name="_Toc56247316"/>
      <w:bookmarkStart w:id="403" w:name="_Toc56247392"/>
      <w:bookmarkStart w:id="404" w:name="_Toc56247518"/>
      <w:bookmarkStart w:id="405" w:name="_Toc56247666"/>
      <w:bookmarkStart w:id="406" w:name="_Toc56247738"/>
      <w:bookmarkStart w:id="407" w:name="_Toc56247816"/>
      <w:bookmarkStart w:id="408" w:name="_Toc56247927"/>
      <w:bookmarkStart w:id="409" w:name="_Toc56248042"/>
      <w:bookmarkStart w:id="410" w:name="_Toc56248108"/>
      <w:bookmarkStart w:id="411" w:name="_Toc56246987"/>
      <w:bookmarkStart w:id="412" w:name="_Toc56247059"/>
      <w:bookmarkStart w:id="413" w:name="_Toc56247129"/>
      <w:bookmarkStart w:id="414" w:name="_Toc56247317"/>
      <w:bookmarkStart w:id="415" w:name="_Toc56247393"/>
      <w:bookmarkStart w:id="416" w:name="_Toc56247519"/>
      <w:bookmarkStart w:id="417" w:name="_Toc56247667"/>
      <w:bookmarkStart w:id="418" w:name="_Toc56247739"/>
      <w:bookmarkStart w:id="419" w:name="_Toc56247817"/>
      <w:bookmarkStart w:id="420" w:name="_Toc56247928"/>
      <w:bookmarkStart w:id="421" w:name="_Toc56248043"/>
      <w:bookmarkStart w:id="422" w:name="_Toc56248109"/>
      <w:bookmarkStart w:id="423" w:name="_Toc56246988"/>
      <w:bookmarkStart w:id="424" w:name="_Toc56247060"/>
      <w:bookmarkStart w:id="425" w:name="_Toc56247130"/>
      <w:bookmarkStart w:id="426" w:name="_Toc56247318"/>
      <w:bookmarkStart w:id="427" w:name="_Toc56247394"/>
      <w:bookmarkStart w:id="428" w:name="_Toc56247520"/>
      <w:bookmarkStart w:id="429" w:name="_Toc56247668"/>
      <w:bookmarkStart w:id="430" w:name="_Toc56247740"/>
      <w:bookmarkStart w:id="431" w:name="_Toc56247818"/>
      <w:bookmarkStart w:id="432" w:name="_Toc56247929"/>
      <w:bookmarkStart w:id="433" w:name="_Toc56248044"/>
      <w:bookmarkStart w:id="434" w:name="_Toc56248110"/>
      <w:bookmarkStart w:id="435" w:name="_Toc56246989"/>
      <w:bookmarkStart w:id="436" w:name="_Toc56247061"/>
      <w:bookmarkStart w:id="437" w:name="_Toc56247131"/>
      <w:bookmarkStart w:id="438" w:name="_Toc56247319"/>
      <w:bookmarkStart w:id="439" w:name="_Toc56247395"/>
      <w:bookmarkStart w:id="440" w:name="_Toc56247521"/>
      <w:bookmarkStart w:id="441" w:name="_Toc56247669"/>
      <w:bookmarkStart w:id="442" w:name="_Toc56247741"/>
      <w:bookmarkStart w:id="443" w:name="_Toc56247819"/>
      <w:bookmarkStart w:id="444" w:name="_Toc56247930"/>
      <w:bookmarkStart w:id="445" w:name="_Toc56248045"/>
      <w:bookmarkStart w:id="446" w:name="_Toc56248111"/>
      <w:bookmarkStart w:id="447" w:name="_Toc459982337"/>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08A0251" w14:textId="77777777" w:rsidR="00A731F2" w:rsidRDefault="00A731F2" w:rsidP="00A731F2">
      <w:pPr>
        <w:ind w:left="567"/>
        <w:contextualSpacing/>
        <w:jc w:val="both"/>
        <w:rPr>
          <w:szCs w:val="24"/>
        </w:rPr>
      </w:pPr>
    </w:p>
    <w:p w14:paraId="7A9E8739" w14:textId="5987C367" w:rsidR="00933777" w:rsidRPr="00A731F2" w:rsidRDefault="00933777" w:rsidP="007A67CD">
      <w:pPr>
        <w:pStyle w:val="aa"/>
        <w:numPr>
          <w:ilvl w:val="0"/>
          <w:numId w:val="6"/>
        </w:numPr>
        <w:ind w:left="709" w:hanging="709"/>
        <w:jc w:val="both"/>
        <w:rPr>
          <w:rFonts w:eastAsia="Calibri"/>
        </w:rPr>
      </w:pPr>
      <w:r w:rsidRPr="00A731F2">
        <w:rPr>
          <w:b/>
          <w:lang w:val="en-GB"/>
        </w:rPr>
        <w:t>СТРАХОВАНИЕ</w:t>
      </w:r>
      <w:bookmarkEnd w:id="395"/>
      <w:bookmarkEnd w:id="396"/>
      <w:bookmarkEnd w:id="447"/>
    </w:p>
    <w:p w14:paraId="2EB68A5F" w14:textId="77777777" w:rsidR="00933777" w:rsidRPr="00616CAD" w:rsidRDefault="00933777" w:rsidP="007A67CD">
      <w:pPr>
        <w:numPr>
          <w:ilvl w:val="1"/>
          <w:numId w:val="6"/>
        </w:numPr>
        <w:ind w:left="709" w:hanging="709"/>
        <w:contextualSpacing/>
        <w:jc w:val="both"/>
        <w:rPr>
          <w:szCs w:val="24"/>
        </w:rPr>
      </w:pPr>
      <w:bookmarkStart w:id="448" w:name="_Toc215566877"/>
      <w:bookmarkStart w:id="449" w:name="_Toc215566714"/>
      <w:bookmarkEnd w:id="397"/>
      <w:bookmarkEnd w:id="398"/>
      <w:r w:rsidRPr="00616CAD">
        <w:rPr>
          <w:szCs w:val="24"/>
        </w:rPr>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14:paraId="2BE7314F" w14:textId="5CDC46E2" w:rsidR="00933777" w:rsidRPr="00616CAD" w:rsidRDefault="00933777" w:rsidP="007A67CD">
      <w:pPr>
        <w:numPr>
          <w:ilvl w:val="1"/>
          <w:numId w:val="6"/>
        </w:numPr>
        <w:ind w:left="709" w:hanging="709"/>
        <w:contextualSpacing/>
        <w:jc w:val="both"/>
        <w:rPr>
          <w:szCs w:val="24"/>
        </w:rPr>
      </w:pPr>
      <w:r w:rsidRPr="00616CAD">
        <w:rPr>
          <w:szCs w:val="24"/>
        </w:rPr>
        <w:lastRenderedPageBreak/>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w:t>
      </w:r>
      <w:r w:rsidR="00805356" w:rsidRPr="00616CAD">
        <w:rPr>
          <w:szCs w:val="24"/>
        </w:rPr>
        <w:t>надёжности</w:t>
      </w:r>
      <w:r w:rsidRPr="00616CAD">
        <w:rPr>
          <w:szCs w:val="24"/>
        </w:rPr>
        <w:t xml:space="preserve"> и пользующимися хорошей репутацией на страховом рынке</w:t>
      </w:r>
      <w:r w:rsidR="00EE6FED">
        <w:rPr>
          <w:szCs w:val="24"/>
        </w:rPr>
        <w:t xml:space="preserve"> Республики Узбекистан</w:t>
      </w:r>
      <w:r w:rsidRPr="00616CAD">
        <w:rPr>
          <w:szCs w:val="24"/>
        </w:rPr>
        <w:t>.</w:t>
      </w:r>
    </w:p>
    <w:p w14:paraId="5F5B7286" w14:textId="517CD123" w:rsidR="00933777" w:rsidRPr="00616CAD" w:rsidRDefault="00933777" w:rsidP="007A67CD">
      <w:pPr>
        <w:numPr>
          <w:ilvl w:val="1"/>
          <w:numId w:val="6"/>
        </w:numPr>
        <w:ind w:left="709" w:hanging="709"/>
        <w:contextualSpacing/>
        <w:jc w:val="both"/>
        <w:rPr>
          <w:szCs w:val="24"/>
        </w:rPr>
      </w:pPr>
      <w:r w:rsidRPr="00616CAD">
        <w:rPr>
          <w:szCs w:val="24"/>
        </w:rPr>
        <w:t xml:space="preserve">ИСПОЛНИТЕЛЬ обязуется представлять ЗАКАЗЧИКУ доказательства наличия договоров страхования, указанных в </w:t>
      </w:r>
      <w:r w:rsidRPr="004C2008">
        <w:rPr>
          <w:szCs w:val="24"/>
        </w:rPr>
        <w:t>п</w:t>
      </w:r>
      <w:r w:rsidR="00A731F2" w:rsidRPr="004C2008">
        <w:rPr>
          <w:szCs w:val="24"/>
        </w:rPr>
        <w:t xml:space="preserve">ункте № </w:t>
      </w:r>
      <w:r w:rsidRPr="004C2008">
        <w:rPr>
          <w:szCs w:val="24"/>
        </w:rPr>
        <w:t>11.1 РАЗДЕЛА 2 ДОГОВОРА,</w:t>
      </w:r>
      <w:r w:rsidRPr="00616CAD">
        <w:rPr>
          <w:szCs w:val="24"/>
        </w:rPr>
        <w:t xml:space="preserve"> по требованию ЗАКАЗЧИКА в форме копий стандартных страховых свидетельств/полисов/договоров, или подтверждений от страховых компаний (брокеров) </w:t>
      </w:r>
      <w:r w:rsidRPr="00616CAD">
        <w:rPr>
          <w:rFonts w:eastAsiaTheme="majorEastAsia"/>
          <w:szCs w:val="24"/>
        </w:rPr>
        <w:t xml:space="preserve">в срок, установленный в </w:t>
      </w:r>
      <w:r w:rsidRPr="00575D2D">
        <w:rPr>
          <w:szCs w:val="24"/>
        </w:rPr>
        <w:t>требовании ЗАКАЗЧИКА</w:t>
      </w:r>
      <w:r w:rsidRPr="00616CAD">
        <w:rPr>
          <w:szCs w:val="24"/>
        </w:rPr>
        <w:t>.</w:t>
      </w:r>
    </w:p>
    <w:p w14:paraId="209D528F" w14:textId="7DCACC8E" w:rsidR="00B9780F" w:rsidRDefault="00B9780F" w:rsidP="007A67CD">
      <w:pPr>
        <w:numPr>
          <w:ilvl w:val="1"/>
          <w:numId w:val="6"/>
        </w:numPr>
        <w:ind w:left="709" w:hanging="709"/>
        <w:contextualSpacing/>
        <w:jc w:val="both"/>
        <w:rPr>
          <w:szCs w:val="24"/>
        </w:rPr>
      </w:pPr>
      <w:r w:rsidRPr="00575D2D">
        <w:rPr>
          <w:szCs w:val="24"/>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в течение пяти календарных дней с даты изменений.</w:t>
      </w:r>
    </w:p>
    <w:p w14:paraId="49E0324C" w14:textId="6AD8F78A" w:rsidR="00933777" w:rsidRPr="00616CAD" w:rsidRDefault="00933777" w:rsidP="007A67CD">
      <w:pPr>
        <w:numPr>
          <w:ilvl w:val="1"/>
          <w:numId w:val="6"/>
        </w:numPr>
        <w:ind w:left="709" w:hanging="709"/>
        <w:contextualSpacing/>
        <w:jc w:val="both"/>
        <w:rPr>
          <w:szCs w:val="24"/>
        </w:rPr>
      </w:pPr>
      <w:r w:rsidRPr="00616CAD">
        <w:rPr>
          <w:szCs w:val="24"/>
        </w:rPr>
        <w:t>ИСПОЛНИТЕЛЬ гарантирует наличие у СУБИСПОЛНИТЕЛЕЙ договоров обязательного страхования, предусмотренных ПРИМЕНИМЫМ ПРАВОМ.</w:t>
      </w:r>
    </w:p>
    <w:p w14:paraId="38F6717D" w14:textId="21A47CC0" w:rsidR="00933777" w:rsidRPr="00616CAD" w:rsidRDefault="00933777" w:rsidP="007A67CD">
      <w:pPr>
        <w:numPr>
          <w:ilvl w:val="1"/>
          <w:numId w:val="6"/>
        </w:numPr>
        <w:ind w:left="709" w:hanging="709"/>
        <w:contextualSpacing/>
        <w:jc w:val="both"/>
        <w:rPr>
          <w:szCs w:val="24"/>
        </w:rPr>
      </w:pPr>
      <w:r w:rsidRPr="00616CAD">
        <w:rPr>
          <w:szCs w:val="24"/>
        </w:rPr>
        <w:t xml:space="preserve">ИСПОЛНИТЕЛЬ </w:t>
      </w:r>
      <w:r w:rsidR="009D699F" w:rsidRPr="00616CAD">
        <w:rPr>
          <w:szCs w:val="24"/>
        </w:rPr>
        <w:t>обязан на период оказания УСЛУГ по ДОГОВОРУ</w:t>
      </w:r>
      <w:r w:rsidRPr="00616CAD">
        <w:rPr>
          <w:szCs w:val="24"/>
        </w:rPr>
        <w:t xml:space="preserve"> заключить договор добровольного страхования работников от несчастных случаев на каждого работника с включением в договор следующих рисков:</w:t>
      </w:r>
    </w:p>
    <w:p w14:paraId="001D48D8" w14:textId="77777777" w:rsidR="00A731F2" w:rsidRDefault="00933777" w:rsidP="0058351B">
      <w:pPr>
        <w:pStyle w:val="aa"/>
        <w:numPr>
          <w:ilvl w:val="0"/>
          <w:numId w:val="28"/>
        </w:numPr>
        <w:ind w:left="709" w:hanging="709"/>
        <w:jc w:val="both"/>
      </w:pPr>
      <w:r w:rsidRPr="00A731F2">
        <w:t>смерть в результате несчастного случая;</w:t>
      </w:r>
    </w:p>
    <w:p w14:paraId="7058A1F6" w14:textId="646EE053" w:rsidR="00A731F2" w:rsidRPr="000C73D9" w:rsidRDefault="00933777" w:rsidP="0058351B">
      <w:pPr>
        <w:pStyle w:val="aa"/>
        <w:numPr>
          <w:ilvl w:val="0"/>
          <w:numId w:val="28"/>
        </w:numPr>
        <w:overflowPunct w:val="0"/>
        <w:autoSpaceDE w:val="0"/>
        <w:autoSpaceDN w:val="0"/>
        <w:adjustRightInd w:val="0"/>
        <w:ind w:left="709" w:hanging="709"/>
        <w:jc w:val="both"/>
        <w:outlineLvl w:val="1"/>
        <w:rPr>
          <w:b/>
        </w:rPr>
      </w:pPr>
      <w:r w:rsidRPr="00A731F2">
        <w:t>постоянная (полная) утрата трудоспособности в результате несчастного случая с установлением I, II, III группы инвалидности.</w:t>
      </w:r>
      <w:bookmarkStart w:id="450" w:name="_Toc459982339"/>
      <w:bookmarkStart w:id="451" w:name="_Toc442874172"/>
      <w:bookmarkStart w:id="452" w:name="_Toc442708664"/>
      <w:bookmarkStart w:id="453" w:name="_Toc215566879"/>
      <w:bookmarkStart w:id="454" w:name="_Toc215566716"/>
      <w:bookmarkEnd w:id="448"/>
      <w:bookmarkEnd w:id="449"/>
    </w:p>
    <w:p w14:paraId="4262FEB2" w14:textId="77777777" w:rsidR="009D699F" w:rsidRDefault="000C73D9" w:rsidP="000C73D9">
      <w:pPr>
        <w:overflowPunct w:val="0"/>
        <w:autoSpaceDE w:val="0"/>
        <w:autoSpaceDN w:val="0"/>
        <w:adjustRightInd w:val="0"/>
        <w:jc w:val="both"/>
        <w:outlineLvl w:val="1"/>
        <w:rPr>
          <w:szCs w:val="24"/>
        </w:rPr>
      </w:pPr>
      <w:r w:rsidRPr="000C73D9">
        <w:rPr>
          <w:bCs/>
        </w:rPr>
        <w:t>11.7</w:t>
      </w:r>
      <w:r w:rsidRPr="000C73D9">
        <w:rPr>
          <w:bCs/>
        </w:rPr>
        <w:tab/>
      </w:r>
      <w:r>
        <w:rPr>
          <w:bCs/>
        </w:rPr>
        <w:t>ИСПОЛ</w:t>
      </w:r>
      <w:r w:rsidR="009D699F">
        <w:rPr>
          <w:bCs/>
        </w:rPr>
        <w:t>НИТЕЛЬ</w:t>
      </w:r>
      <w:r w:rsidR="009D699F" w:rsidRPr="009D699F">
        <w:rPr>
          <w:szCs w:val="24"/>
        </w:rPr>
        <w:t xml:space="preserve"> </w:t>
      </w:r>
      <w:r w:rsidR="009D699F" w:rsidRPr="00616CAD">
        <w:rPr>
          <w:szCs w:val="24"/>
        </w:rPr>
        <w:t>обязан на период оказания УСЛУГ по ДОГОВОРУ</w:t>
      </w:r>
      <w:r w:rsidR="009D699F">
        <w:rPr>
          <w:szCs w:val="24"/>
        </w:rPr>
        <w:t xml:space="preserve"> заключить договор </w:t>
      </w:r>
    </w:p>
    <w:p w14:paraId="0CA0C39F" w14:textId="7B69CD09" w:rsidR="000C73D9" w:rsidRPr="000C73D9" w:rsidRDefault="009D699F" w:rsidP="009D699F">
      <w:pPr>
        <w:overflowPunct w:val="0"/>
        <w:autoSpaceDE w:val="0"/>
        <w:autoSpaceDN w:val="0"/>
        <w:adjustRightInd w:val="0"/>
        <w:ind w:firstLine="709"/>
        <w:jc w:val="both"/>
        <w:outlineLvl w:val="1"/>
        <w:rPr>
          <w:bCs/>
        </w:rPr>
      </w:pPr>
      <w:r>
        <w:rPr>
          <w:szCs w:val="24"/>
        </w:rPr>
        <w:t xml:space="preserve">предусматривающий страхование </w:t>
      </w:r>
      <w:r>
        <w:rPr>
          <w:bCs/>
        </w:rPr>
        <w:t>всего оборудования и материалов.</w:t>
      </w:r>
    </w:p>
    <w:p w14:paraId="7B2EAF95" w14:textId="77777777" w:rsidR="007A67CD" w:rsidRPr="007A67CD" w:rsidRDefault="007A67CD" w:rsidP="007A67CD">
      <w:pPr>
        <w:pStyle w:val="aa"/>
        <w:overflowPunct w:val="0"/>
        <w:autoSpaceDE w:val="0"/>
        <w:autoSpaceDN w:val="0"/>
        <w:adjustRightInd w:val="0"/>
        <w:ind w:left="709"/>
        <w:jc w:val="both"/>
        <w:outlineLvl w:val="1"/>
        <w:rPr>
          <w:b/>
        </w:rPr>
      </w:pPr>
    </w:p>
    <w:p w14:paraId="3EBB876B" w14:textId="77777777" w:rsidR="00835328" w:rsidRDefault="007A67CD" w:rsidP="00835328">
      <w:pPr>
        <w:pStyle w:val="aa"/>
        <w:numPr>
          <w:ilvl w:val="0"/>
          <w:numId w:val="6"/>
        </w:numPr>
        <w:overflowPunct w:val="0"/>
        <w:autoSpaceDE w:val="0"/>
        <w:autoSpaceDN w:val="0"/>
        <w:adjustRightInd w:val="0"/>
        <w:ind w:left="709" w:hanging="709"/>
        <w:jc w:val="both"/>
        <w:outlineLvl w:val="1"/>
        <w:rPr>
          <w:b/>
        </w:rPr>
      </w:pPr>
      <w:r>
        <w:rPr>
          <w:b/>
        </w:rPr>
        <w:t xml:space="preserve">КОНФИДЕНЦИАЛЬНОСТЬ </w:t>
      </w:r>
    </w:p>
    <w:p w14:paraId="7E5E042C" w14:textId="5C4A2950" w:rsidR="00835328" w:rsidRPr="00835328" w:rsidRDefault="007A67CD" w:rsidP="0058351B">
      <w:pPr>
        <w:pStyle w:val="aa"/>
        <w:numPr>
          <w:ilvl w:val="1"/>
          <w:numId w:val="40"/>
        </w:numPr>
        <w:overflowPunct w:val="0"/>
        <w:autoSpaceDE w:val="0"/>
        <w:autoSpaceDN w:val="0"/>
        <w:adjustRightInd w:val="0"/>
        <w:ind w:left="709" w:hanging="709"/>
        <w:jc w:val="both"/>
        <w:outlineLvl w:val="1"/>
        <w:rPr>
          <w:b/>
        </w:rPr>
      </w:pPr>
      <w:r w:rsidRPr="00835328">
        <w:rPr>
          <w:bC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w:t>
      </w:r>
      <w:r w:rsidR="004C2008">
        <w:rPr>
          <w:bCs/>
        </w:rPr>
        <w:t>ё</w:t>
      </w:r>
      <w:r w:rsidRPr="00835328">
        <w:rPr>
          <w:bCs/>
        </w:rPr>
        <w:t xml:space="preserve">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Республики Узбекистан.</w:t>
      </w:r>
    </w:p>
    <w:p w14:paraId="73578470" w14:textId="75337DF8" w:rsidR="00835328" w:rsidRPr="00835328" w:rsidRDefault="007A67CD" w:rsidP="0058351B">
      <w:pPr>
        <w:pStyle w:val="aa"/>
        <w:numPr>
          <w:ilvl w:val="1"/>
          <w:numId w:val="40"/>
        </w:numPr>
        <w:overflowPunct w:val="0"/>
        <w:autoSpaceDE w:val="0"/>
        <w:autoSpaceDN w:val="0"/>
        <w:adjustRightInd w:val="0"/>
        <w:ind w:left="709" w:hanging="709"/>
        <w:jc w:val="both"/>
        <w:outlineLvl w:val="1"/>
        <w:rPr>
          <w:b/>
        </w:rPr>
      </w:pPr>
      <w:r w:rsidRPr="00835328">
        <w:rPr>
          <w:bCs/>
        </w:rPr>
        <w:t>СТОРОНЫ обязуются сохранять КОНФИДЕНЦИАЛЬНУЮ ИНФОРМАЦИЮ и принимать все необходимые меры для е</w:t>
      </w:r>
      <w:r w:rsidR="004C2008">
        <w:rPr>
          <w:bCs/>
        </w:rPr>
        <w:t>ё</w:t>
      </w:r>
      <w:r w:rsidRPr="00835328">
        <w:rPr>
          <w:bCs/>
        </w:rPr>
        <w:t xml:space="preserve">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w:t>
      </w:r>
      <w:r w:rsidR="004C2008" w:rsidRPr="00835328">
        <w:rPr>
          <w:bCs/>
        </w:rPr>
        <w:t>предварительного</w:t>
      </w:r>
      <w:r w:rsidRPr="00835328">
        <w:rPr>
          <w:bCs/>
        </w:rPr>
        <w:t xml:space="preserve">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Республики Узбекистан,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w:t>
      </w:r>
      <w:r w:rsidR="00147B8C" w:rsidRPr="00835328">
        <w:rPr>
          <w:bCs/>
        </w:rPr>
        <w:t xml:space="preserve"> </w:t>
      </w:r>
      <w:r w:rsidRPr="00835328">
        <w:rPr>
          <w:bCs/>
        </w:rPr>
        <w:t>СТОРОН раскроет только ту часть КОНФИДЕНЦИАЛЬНОЙ ИНФОРМАЦИИ, раскрытие</w:t>
      </w:r>
      <w:r w:rsidR="00147B8C" w:rsidRPr="00835328">
        <w:rPr>
          <w:bCs/>
        </w:rPr>
        <w:t xml:space="preserve"> </w:t>
      </w:r>
      <w:r w:rsidRPr="00835328">
        <w:rPr>
          <w:bCs/>
        </w:rPr>
        <w:t>которой необходимо в силу применения положений действующего законодательства</w:t>
      </w:r>
      <w:r w:rsidR="00147B8C" w:rsidRPr="00835328">
        <w:rPr>
          <w:bCs/>
        </w:rPr>
        <w:t xml:space="preserve"> Республики Узбекистан</w:t>
      </w:r>
      <w:r w:rsidRPr="00835328">
        <w:rPr>
          <w:bCs/>
        </w:rPr>
        <w:t>, вступивших в законную силу решений судов соответствующей</w:t>
      </w:r>
      <w:r w:rsidR="00147B8C" w:rsidRPr="00835328">
        <w:rPr>
          <w:bCs/>
        </w:rPr>
        <w:t xml:space="preserve"> </w:t>
      </w:r>
      <w:r w:rsidRPr="00835328">
        <w:rPr>
          <w:bCs/>
        </w:rPr>
        <w:t>юрисдикции либо законных требований компетентных органов государственной власти и</w:t>
      </w:r>
      <w:r w:rsidR="00147B8C" w:rsidRPr="00835328">
        <w:rPr>
          <w:bCs/>
        </w:rPr>
        <w:t xml:space="preserve"> </w:t>
      </w:r>
      <w:r w:rsidRPr="00835328">
        <w:rPr>
          <w:bCs/>
        </w:rPr>
        <w:t>управления.</w:t>
      </w:r>
    </w:p>
    <w:p w14:paraId="6D108ABC" w14:textId="369D6676" w:rsidR="00835328" w:rsidRPr="00835328" w:rsidRDefault="00147B8C" w:rsidP="0058351B">
      <w:pPr>
        <w:pStyle w:val="aa"/>
        <w:numPr>
          <w:ilvl w:val="1"/>
          <w:numId w:val="40"/>
        </w:numPr>
        <w:overflowPunct w:val="0"/>
        <w:autoSpaceDE w:val="0"/>
        <w:autoSpaceDN w:val="0"/>
        <w:adjustRightInd w:val="0"/>
        <w:ind w:left="709" w:hanging="709"/>
        <w:jc w:val="both"/>
        <w:outlineLvl w:val="1"/>
        <w:rPr>
          <w:b/>
        </w:rPr>
      </w:pPr>
      <w:r w:rsidRPr="00835328">
        <w:rPr>
          <w:bCs/>
        </w:rPr>
        <w:t xml:space="preserve">Соответствующая СТОРОНА настоящего договора </w:t>
      </w:r>
      <w:r w:rsidR="004C2008" w:rsidRPr="00835328">
        <w:rPr>
          <w:bCs/>
        </w:rPr>
        <w:t>несёт</w:t>
      </w:r>
      <w:r w:rsidRPr="00835328">
        <w:rPr>
          <w:bCs/>
        </w:rPr>
        <w:t xml:space="preserve"> ответственность за действия (бездействие) своих работников и иных лиц, получивших доступ к КОНФИДЕНЦИАЛЬНОЙ ИНФОРМАЦИИ.</w:t>
      </w:r>
    </w:p>
    <w:p w14:paraId="736348F3" w14:textId="77777777" w:rsidR="00835328" w:rsidRPr="00835328" w:rsidRDefault="00147B8C" w:rsidP="0058351B">
      <w:pPr>
        <w:pStyle w:val="aa"/>
        <w:numPr>
          <w:ilvl w:val="1"/>
          <w:numId w:val="40"/>
        </w:numPr>
        <w:overflowPunct w:val="0"/>
        <w:autoSpaceDE w:val="0"/>
        <w:autoSpaceDN w:val="0"/>
        <w:adjustRightInd w:val="0"/>
        <w:ind w:left="709" w:hanging="709"/>
        <w:jc w:val="both"/>
        <w:outlineLvl w:val="1"/>
        <w:rPr>
          <w:b/>
        </w:rPr>
      </w:pPr>
      <w:r w:rsidRPr="00835328">
        <w:rPr>
          <w:bCs/>
        </w:rPr>
        <w:t xml:space="preserve">Для целей настоящего Договора «РАЗГЛАШЕНИЕ КОНФИДЕНЦИАЛЬНОЙ ИНФОРМАЦИИ» означает несанкционированные соответствующей Стороной действия </w:t>
      </w:r>
      <w:r w:rsidRPr="00835328">
        <w:rPr>
          <w:bCs/>
        </w:rPr>
        <w:lastRenderedPageBreak/>
        <w:t>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5EB82107" w14:textId="2ED67DF8" w:rsidR="00835328" w:rsidRPr="00835328" w:rsidRDefault="00147B8C" w:rsidP="0058351B">
      <w:pPr>
        <w:pStyle w:val="aa"/>
        <w:numPr>
          <w:ilvl w:val="1"/>
          <w:numId w:val="40"/>
        </w:numPr>
        <w:overflowPunct w:val="0"/>
        <w:autoSpaceDE w:val="0"/>
        <w:autoSpaceDN w:val="0"/>
        <w:adjustRightInd w:val="0"/>
        <w:ind w:left="709" w:hanging="709"/>
        <w:jc w:val="both"/>
        <w:outlineLvl w:val="1"/>
        <w:rPr>
          <w:b/>
        </w:rPr>
      </w:pPr>
      <w:r w:rsidRPr="00835328">
        <w:rPr>
          <w:bCs/>
        </w:rPr>
        <w:t xml:space="preserve">Соответствующая СТОРОНА </w:t>
      </w:r>
      <w:r w:rsidR="004C2008" w:rsidRPr="00835328">
        <w:rPr>
          <w:bCs/>
        </w:rPr>
        <w:t>несёт</w:t>
      </w:r>
      <w:r w:rsidRPr="00835328">
        <w:rPr>
          <w:bCs/>
        </w:rPr>
        <w:t xml:space="preserve">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5AC82CDE" w14:textId="77777777" w:rsidR="00835328" w:rsidRPr="00835328" w:rsidRDefault="00147B8C" w:rsidP="0058351B">
      <w:pPr>
        <w:pStyle w:val="aa"/>
        <w:numPr>
          <w:ilvl w:val="1"/>
          <w:numId w:val="40"/>
        </w:numPr>
        <w:overflowPunct w:val="0"/>
        <w:autoSpaceDE w:val="0"/>
        <w:autoSpaceDN w:val="0"/>
        <w:adjustRightInd w:val="0"/>
        <w:ind w:left="709" w:hanging="709"/>
        <w:jc w:val="both"/>
        <w:outlineLvl w:val="1"/>
        <w:rPr>
          <w:b/>
        </w:rPr>
      </w:pPr>
      <w:r w:rsidRPr="00835328">
        <w:rPr>
          <w:bCs/>
        </w:rPr>
        <w:t>Передача КОНФИДЕНЦИАЛЬНОЙ ИНФОРМАЦИИ оформляется Актом, который подписывается уполномоченными лицами СТОРОН.</w:t>
      </w:r>
    </w:p>
    <w:p w14:paraId="1AA492BA" w14:textId="6BDEBB66" w:rsidR="00A731F2" w:rsidRPr="00835328" w:rsidRDefault="00147B8C" w:rsidP="0058351B">
      <w:pPr>
        <w:pStyle w:val="aa"/>
        <w:numPr>
          <w:ilvl w:val="1"/>
          <w:numId w:val="40"/>
        </w:numPr>
        <w:overflowPunct w:val="0"/>
        <w:autoSpaceDE w:val="0"/>
        <w:autoSpaceDN w:val="0"/>
        <w:adjustRightInd w:val="0"/>
        <w:ind w:left="709" w:hanging="709"/>
        <w:jc w:val="both"/>
        <w:outlineLvl w:val="1"/>
        <w:rPr>
          <w:b/>
        </w:rPr>
      </w:pPr>
      <w:r w:rsidRPr="00835328">
        <w:rPr>
          <w:bCs/>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5B62FD4C" w14:textId="77777777" w:rsidR="00147B8C" w:rsidRPr="00147B8C" w:rsidRDefault="00147B8C" w:rsidP="00147B8C">
      <w:pPr>
        <w:overflowPunct w:val="0"/>
        <w:autoSpaceDE w:val="0"/>
        <w:autoSpaceDN w:val="0"/>
        <w:adjustRightInd w:val="0"/>
        <w:ind w:left="709" w:hanging="709"/>
        <w:jc w:val="both"/>
        <w:outlineLvl w:val="1"/>
        <w:rPr>
          <w:bCs/>
        </w:rPr>
      </w:pPr>
    </w:p>
    <w:p w14:paraId="3F8C272C" w14:textId="7665B366" w:rsidR="00933777" w:rsidRDefault="00933777" w:rsidP="00835328">
      <w:pPr>
        <w:pStyle w:val="aa"/>
        <w:numPr>
          <w:ilvl w:val="0"/>
          <w:numId w:val="6"/>
        </w:numPr>
        <w:overflowPunct w:val="0"/>
        <w:autoSpaceDE w:val="0"/>
        <w:autoSpaceDN w:val="0"/>
        <w:adjustRightInd w:val="0"/>
        <w:ind w:left="709" w:hanging="709"/>
        <w:jc w:val="both"/>
        <w:outlineLvl w:val="1"/>
        <w:rPr>
          <w:b/>
          <w:lang w:val="en-GB"/>
        </w:rPr>
      </w:pPr>
      <w:r w:rsidRPr="00A731F2">
        <w:rPr>
          <w:b/>
          <w:lang w:val="en-GB"/>
        </w:rPr>
        <w:t>ИЗМЕНЕНИЕ И РАСТОРЖЕНИЕ ДОГОВОРА</w:t>
      </w:r>
      <w:bookmarkEnd w:id="450"/>
      <w:bookmarkEnd w:id="451"/>
      <w:bookmarkEnd w:id="452"/>
    </w:p>
    <w:bookmarkEnd w:id="453"/>
    <w:bookmarkEnd w:id="454"/>
    <w:p w14:paraId="7EC7AA9B" w14:textId="727D9DD3" w:rsidR="00933777" w:rsidRPr="00616CAD" w:rsidRDefault="00933777" w:rsidP="00147B8C">
      <w:pPr>
        <w:numPr>
          <w:ilvl w:val="1"/>
          <w:numId w:val="6"/>
        </w:numPr>
        <w:ind w:left="709" w:hanging="709"/>
        <w:contextualSpacing/>
        <w:jc w:val="both"/>
        <w:rPr>
          <w:szCs w:val="24"/>
        </w:rPr>
      </w:pPr>
      <w:r w:rsidRPr="00616CAD">
        <w:rPr>
          <w:szCs w:val="24"/>
        </w:rPr>
        <w:t xml:space="preserve">ЗАКАЗЧИК вправе расторгнуть </w:t>
      </w:r>
      <w:r w:rsidR="00147B8C">
        <w:rPr>
          <w:szCs w:val="24"/>
        </w:rPr>
        <w:t xml:space="preserve">настоящий </w:t>
      </w:r>
      <w:r w:rsidRPr="00616CAD">
        <w:rPr>
          <w:szCs w:val="24"/>
        </w:rPr>
        <w:t xml:space="preserve">ДОГОВОР в целом или в любой его части посредством направления </w:t>
      </w:r>
      <w:r w:rsidR="000C1ED6">
        <w:rPr>
          <w:szCs w:val="24"/>
        </w:rPr>
        <w:t xml:space="preserve">письменного </w:t>
      </w:r>
      <w:r w:rsidR="00B97085">
        <w:rPr>
          <w:szCs w:val="24"/>
        </w:rPr>
        <w:t>у</w:t>
      </w:r>
      <w:r w:rsidRPr="00616CAD">
        <w:rPr>
          <w:szCs w:val="24"/>
        </w:rPr>
        <w:t>ведомления о расторжении, как это предусмотрено в ДОГОВОРЕ, по любой из нижеследующих причин или по всем этим причинам одновременно:</w:t>
      </w:r>
    </w:p>
    <w:p w14:paraId="4CE90487" w14:textId="2BEE1E80" w:rsidR="00933777" w:rsidRPr="00616CAD" w:rsidRDefault="00933777" w:rsidP="00683509">
      <w:pPr>
        <w:numPr>
          <w:ilvl w:val="0"/>
          <w:numId w:val="11"/>
        </w:numPr>
        <w:spacing w:before="120" w:after="120"/>
        <w:ind w:left="709" w:hanging="425"/>
        <w:contextualSpacing/>
        <w:jc w:val="both"/>
        <w:rPr>
          <w:rFonts w:eastAsiaTheme="minorHAnsi"/>
          <w:szCs w:val="24"/>
        </w:rPr>
      </w:pPr>
      <w:r w:rsidRPr="00616CAD">
        <w:rPr>
          <w:rFonts w:eastAsiaTheme="minorHAnsi"/>
          <w:szCs w:val="24"/>
        </w:rPr>
        <w:t xml:space="preserve">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w:t>
      </w:r>
      <w:r w:rsidRPr="004C2008">
        <w:rPr>
          <w:szCs w:val="24"/>
        </w:rPr>
        <w:t>ПОДРЯДЧИКОВ</w:t>
      </w:r>
      <w:r w:rsidRPr="004C2008">
        <w:rPr>
          <w:rFonts w:eastAsiaTheme="minorHAnsi"/>
          <w:szCs w:val="24"/>
        </w:rPr>
        <w:t xml:space="preserve"> по вине ИСПОЛНИТЕЛЯ, всегда с уч</w:t>
      </w:r>
      <w:r w:rsidR="00A21D60" w:rsidRPr="004C2008">
        <w:rPr>
          <w:rFonts w:eastAsiaTheme="minorHAnsi"/>
          <w:szCs w:val="24"/>
        </w:rPr>
        <w:t>ё</w:t>
      </w:r>
      <w:r w:rsidRPr="004C2008">
        <w:rPr>
          <w:rFonts w:eastAsiaTheme="minorHAnsi"/>
          <w:szCs w:val="24"/>
        </w:rPr>
        <w:t>том положений Статьи 7 РАЗДЕЛА 2;</w:t>
      </w:r>
    </w:p>
    <w:p w14:paraId="476088C5" w14:textId="31FA0D95" w:rsidR="00933777" w:rsidRDefault="00933777" w:rsidP="00683509">
      <w:pPr>
        <w:numPr>
          <w:ilvl w:val="0"/>
          <w:numId w:val="11"/>
        </w:numPr>
        <w:spacing w:before="120" w:after="120"/>
        <w:ind w:left="709" w:hanging="425"/>
        <w:contextualSpacing/>
        <w:jc w:val="both"/>
        <w:rPr>
          <w:rFonts w:eastAsiaTheme="minorHAnsi"/>
          <w:szCs w:val="24"/>
        </w:rPr>
      </w:pPr>
      <w:r w:rsidRPr="00616CAD">
        <w:rPr>
          <w:rFonts w:eastAsiaTheme="minorHAnsi"/>
          <w:szCs w:val="24"/>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14:paraId="60E7D057" w14:textId="75EB2551" w:rsidR="00FB4180" w:rsidRPr="00575D2D" w:rsidRDefault="00FB4180" w:rsidP="00683509">
      <w:pPr>
        <w:numPr>
          <w:ilvl w:val="0"/>
          <w:numId w:val="11"/>
        </w:numPr>
        <w:spacing w:before="120" w:after="120"/>
        <w:ind w:left="709" w:hanging="425"/>
        <w:contextualSpacing/>
        <w:jc w:val="both"/>
        <w:rPr>
          <w:rFonts w:eastAsiaTheme="minorHAnsi"/>
          <w:szCs w:val="24"/>
        </w:rPr>
      </w:pPr>
      <w:r w:rsidRPr="00575D2D">
        <w:rPr>
          <w:rFonts w:eastAsiaTheme="minorHAnsi"/>
          <w:szCs w:val="24"/>
        </w:rPr>
        <w:t>по иным причинам</w:t>
      </w:r>
      <w:r w:rsidR="00B97085">
        <w:rPr>
          <w:rFonts w:eastAsiaTheme="minorHAnsi"/>
          <w:szCs w:val="24"/>
        </w:rPr>
        <w:t xml:space="preserve"> в соответствии с ПРИМЕНИМЫМ ПРАВОМ</w:t>
      </w:r>
      <w:r w:rsidRPr="00575D2D">
        <w:rPr>
          <w:rFonts w:eastAsiaTheme="minorHAnsi"/>
          <w:szCs w:val="24"/>
        </w:rPr>
        <w:t>.</w:t>
      </w:r>
    </w:p>
    <w:p w14:paraId="5D6BDBA2" w14:textId="2807CB5B" w:rsidR="00933777" w:rsidRPr="00575D2D" w:rsidRDefault="00933777" w:rsidP="00147B8C">
      <w:pPr>
        <w:numPr>
          <w:ilvl w:val="1"/>
          <w:numId w:val="6"/>
        </w:numPr>
        <w:ind w:left="709" w:hanging="709"/>
        <w:contextualSpacing/>
        <w:jc w:val="both"/>
        <w:rPr>
          <w:szCs w:val="24"/>
        </w:rPr>
      </w:pPr>
      <w:r w:rsidRPr="00616CAD">
        <w:rPr>
          <w:szCs w:val="24"/>
        </w:rPr>
        <w:t>ДОГОВОР считается расторгнутым с даты получения ИСПОЛНИТЕЛЕМ</w:t>
      </w:r>
      <w:r w:rsidR="000C1ED6">
        <w:rPr>
          <w:szCs w:val="24"/>
        </w:rPr>
        <w:t xml:space="preserve"> письменного</w:t>
      </w:r>
      <w:r w:rsidRPr="00616CAD">
        <w:rPr>
          <w:szCs w:val="24"/>
        </w:rPr>
        <w:t xml:space="preserve"> уведомления либо с более поздней даты, указанной в уведомлении как дата расторжения ДОГОВОРА. </w:t>
      </w:r>
      <w:r w:rsidR="00C23F98" w:rsidRPr="00575D2D">
        <w:rPr>
          <w:szCs w:val="24"/>
        </w:rPr>
        <w:t xml:space="preserve">Исключение </w:t>
      </w:r>
      <w:r w:rsidR="00C23F98" w:rsidRPr="004C2008">
        <w:rPr>
          <w:szCs w:val="24"/>
        </w:rPr>
        <w:t>составляет расторжение ДОГОВОРА</w:t>
      </w:r>
      <w:r w:rsidR="009E4A67" w:rsidRPr="004C2008">
        <w:rPr>
          <w:szCs w:val="24"/>
        </w:rPr>
        <w:t xml:space="preserve">, </w:t>
      </w:r>
      <w:r w:rsidR="00C23F98" w:rsidRPr="004C2008">
        <w:rPr>
          <w:szCs w:val="24"/>
        </w:rPr>
        <w:t>в соответствии с п</w:t>
      </w:r>
      <w:r w:rsidR="00A21D60" w:rsidRPr="004C2008">
        <w:rPr>
          <w:szCs w:val="24"/>
        </w:rPr>
        <w:t>унктом №</w:t>
      </w:r>
      <w:r w:rsidR="00C23F98" w:rsidRPr="004C2008">
        <w:rPr>
          <w:szCs w:val="24"/>
        </w:rPr>
        <w:t xml:space="preserve"> 1</w:t>
      </w:r>
      <w:r w:rsidR="001845CF" w:rsidRPr="004C2008">
        <w:rPr>
          <w:szCs w:val="24"/>
        </w:rPr>
        <w:t>3</w:t>
      </w:r>
      <w:r w:rsidR="00C23F98" w:rsidRPr="004C2008">
        <w:rPr>
          <w:szCs w:val="24"/>
        </w:rPr>
        <w:t>.1</w:t>
      </w:r>
      <w:r w:rsidR="009E4A67" w:rsidRPr="004C2008">
        <w:rPr>
          <w:szCs w:val="24"/>
        </w:rPr>
        <w:t xml:space="preserve"> </w:t>
      </w:r>
      <w:r w:rsidR="00C23F98" w:rsidRPr="004C2008">
        <w:rPr>
          <w:szCs w:val="24"/>
        </w:rPr>
        <w:t xml:space="preserve">(с) РАЗДЕЛА 2 </w:t>
      </w:r>
      <w:r w:rsidR="004C2008">
        <w:rPr>
          <w:szCs w:val="24"/>
        </w:rPr>
        <w:t xml:space="preserve">настоящего </w:t>
      </w:r>
      <w:r w:rsidR="00C23F98" w:rsidRPr="004C2008">
        <w:rPr>
          <w:szCs w:val="24"/>
        </w:rPr>
        <w:t>ДОГОВОРА.</w:t>
      </w:r>
      <w:r w:rsidR="00C23F98" w:rsidRPr="00575D2D">
        <w:rPr>
          <w:szCs w:val="24"/>
        </w:rPr>
        <w:t xml:space="preserve"> В этом случае ЗАКАЗЧИК обязан уведомить ИСПОЛНИТЕЛЯ о расторжении ДОГОВОРА не позднее, чем за </w:t>
      </w:r>
      <w:bookmarkStart w:id="455" w:name="ТекстовоеПоле741"/>
      <w:r w:rsidR="00C23F98" w:rsidRPr="00575D2D">
        <w:rPr>
          <w:szCs w:val="24"/>
        </w:rPr>
        <w:t>30 (тридцать) дней</w:t>
      </w:r>
      <w:bookmarkEnd w:id="455"/>
      <w:r w:rsidR="00C23F98" w:rsidRPr="00575D2D">
        <w:rPr>
          <w:szCs w:val="24"/>
        </w:rPr>
        <w:t xml:space="preserve"> до даты расторжения. </w:t>
      </w:r>
    </w:p>
    <w:p w14:paraId="0DD5CF8A" w14:textId="77777777" w:rsidR="00933777" w:rsidRPr="00616CAD" w:rsidRDefault="00933777" w:rsidP="00147B8C">
      <w:pPr>
        <w:numPr>
          <w:ilvl w:val="1"/>
          <w:numId w:val="6"/>
        </w:numPr>
        <w:ind w:left="709" w:hanging="709"/>
        <w:contextualSpacing/>
        <w:jc w:val="both"/>
        <w:rPr>
          <w:szCs w:val="24"/>
        </w:rPr>
      </w:pPr>
      <w:r w:rsidRPr="00616CAD">
        <w:rPr>
          <w:szCs w:val="24"/>
        </w:rPr>
        <w:t>С даты расторжения ДОГОВОРА ИСПОЛНИТЕЛЬ незамедлительно:</w:t>
      </w:r>
    </w:p>
    <w:p w14:paraId="5E879402" w14:textId="06089A2C" w:rsidR="00933777" w:rsidRPr="00616CAD" w:rsidRDefault="00933777" w:rsidP="00683509">
      <w:pPr>
        <w:numPr>
          <w:ilvl w:val="0"/>
          <w:numId w:val="12"/>
        </w:numPr>
        <w:spacing w:before="120" w:after="120"/>
        <w:ind w:left="709" w:hanging="425"/>
        <w:contextualSpacing/>
        <w:jc w:val="both"/>
        <w:rPr>
          <w:rFonts w:eastAsiaTheme="minorHAnsi"/>
          <w:szCs w:val="24"/>
        </w:rPr>
      </w:pPr>
      <w:r w:rsidRPr="00616CAD">
        <w:rPr>
          <w:rFonts w:eastAsiaTheme="minorHAnsi"/>
          <w:szCs w:val="24"/>
        </w:rPr>
        <w:t xml:space="preserve">прекращает оказание УСЛУГ и удаляет </w:t>
      </w:r>
      <w:r w:rsidR="00210152">
        <w:rPr>
          <w:rFonts w:eastAsiaTheme="minorHAnsi"/>
          <w:szCs w:val="24"/>
        </w:rPr>
        <w:t xml:space="preserve">ПЕРСОНАЛ ИСПОЛНИТЕЛЯ/СУБИСПОЛНИТЕЛЯ, </w:t>
      </w:r>
      <w:r w:rsidR="004C2008" w:rsidRPr="00616CAD">
        <w:rPr>
          <w:rFonts w:eastAsiaTheme="minorHAnsi"/>
          <w:szCs w:val="24"/>
        </w:rPr>
        <w:t>своё</w:t>
      </w:r>
      <w:r w:rsidRPr="00616CAD">
        <w:rPr>
          <w:rFonts w:eastAsiaTheme="minorHAnsi"/>
          <w:szCs w:val="24"/>
        </w:rPr>
        <w:t xml:space="preserve"> ОБОРУДОВАНИЕ с МЕСТА ОКАЗАНИЯ УСЛУГ как указано в таком </w:t>
      </w:r>
      <w:r w:rsidR="009E4A67">
        <w:rPr>
          <w:rFonts w:eastAsiaTheme="minorHAnsi"/>
          <w:szCs w:val="24"/>
        </w:rPr>
        <w:t>у</w:t>
      </w:r>
      <w:r w:rsidRPr="00616CAD">
        <w:rPr>
          <w:rFonts w:eastAsiaTheme="minorHAnsi"/>
          <w:szCs w:val="24"/>
        </w:rPr>
        <w:t>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r w:rsidR="000C1ED6">
        <w:rPr>
          <w:rFonts w:eastAsiaTheme="minorHAnsi"/>
          <w:szCs w:val="24"/>
        </w:rPr>
        <w:t>. При этом ЗАКАЗЧИК согласен и обязуется произвести оплату за такие моменты (дни), которые были оказаны ИСПОЛНИТЕЛЕМ до безопасного состояния скважин(ы), позволяющее продолжить безаварийную работу</w:t>
      </w:r>
      <w:r w:rsidRPr="00616CAD">
        <w:rPr>
          <w:rFonts w:eastAsiaTheme="minorHAnsi"/>
          <w:szCs w:val="24"/>
        </w:rPr>
        <w:t>;</w:t>
      </w:r>
    </w:p>
    <w:p w14:paraId="1245F762" w14:textId="4868640D" w:rsidR="00933777" w:rsidRPr="00616CAD" w:rsidRDefault="00933777" w:rsidP="00683509">
      <w:pPr>
        <w:numPr>
          <w:ilvl w:val="0"/>
          <w:numId w:val="12"/>
        </w:numPr>
        <w:spacing w:before="120" w:after="120"/>
        <w:ind w:left="709" w:hanging="425"/>
        <w:contextualSpacing/>
        <w:jc w:val="both"/>
        <w:rPr>
          <w:rFonts w:eastAsiaTheme="minorHAnsi"/>
          <w:szCs w:val="24"/>
        </w:rPr>
      </w:pPr>
      <w:r w:rsidRPr="00616CAD">
        <w:rPr>
          <w:rFonts w:eastAsiaTheme="minorHAnsi"/>
          <w:szCs w:val="24"/>
        </w:rPr>
        <w:t xml:space="preserve">предоставляет ЗАКАЗЧИКУ или </w:t>
      </w:r>
      <w:r w:rsidR="000C1ED6">
        <w:rPr>
          <w:rFonts w:eastAsiaTheme="minorHAnsi"/>
          <w:szCs w:val="24"/>
        </w:rPr>
        <w:t xml:space="preserve">письменно </w:t>
      </w:r>
      <w:r w:rsidRPr="00616CAD">
        <w:rPr>
          <w:rFonts w:eastAsiaTheme="minorHAnsi"/>
          <w:szCs w:val="24"/>
        </w:rPr>
        <w:t xml:space="preserve">назначенному им лицу полное право доступа для </w:t>
      </w:r>
      <w:r w:rsidR="004C2008" w:rsidRPr="00616CAD">
        <w:rPr>
          <w:rFonts w:eastAsiaTheme="minorHAnsi"/>
          <w:szCs w:val="24"/>
        </w:rPr>
        <w:t>приёмки</w:t>
      </w:r>
      <w:r w:rsidRPr="00616CAD">
        <w:rPr>
          <w:rFonts w:eastAsiaTheme="minorHAnsi"/>
          <w:szCs w:val="24"/>
        </w:rPr>
        <w:t xml:space="preserve"> УСЛУГ или соответствующей их части;</w:t>
      </w:r>
    </w:p>
    <w:p w14:paraId="2130183C" w14:textId="7CB52C65" w:rsidR="00933777" w:rsidRPr="00616CAD" w:rsidRDefault="00933777" w:rsidP="00683509">
      <w:pPr>
        <w:numPr>
          <w:ilvl w:val="0"/>
          <w:numId w:val="12"/>
        </w:numPr>
        <w:spacing w:before="120" w:after="120"/>
        <w:ind w:left="709" w:hanging="425"/>
        <w:contextualSpacing/>
        <w:jc w:val="both"/>
        <w:rPr>
          <w:rFonts w:eastAsiaTheme="minorHAnsi"/>
          <w:szCs w:val="24"/>
        </w:rPr>
      </w:pPr>
      <w:r w:rsidRPr="00616CAD">
        <w:rPr>
          <w:rFonts w:eastAsiaTheme="minorHAnsi"/>
          <w:szCs w:val="24"/>
        </w:rPr>
        <w:lastRenderedPageBreak/>
        <w:t>по требованию ЗАКАЗЧИКА осуществляет в пользу ЗАКАЗЧИКА уступку прав и обязанностей по договорам СУБИСПОЛНЕНИЯ в связи с исполнением ДОГОВОРА, при наличии согласия СУБИСПОЛНИТЕЛЕЙ.</w:t>
      </w:r>
    </w:p>
    <w:p w14:paraId="4CD9022D" w14:textId="24EBD219" w:rsidR="00933777" w:rsidRPr="00575D2D" w:rsidRDefault="00933777" w:rsidP="00147B8C">
      <w:pPr>
        <w:numPr>
          <w:ilvl w:val="1"/>
          <w:numId w:val="6"/>
        </w:numPr>
        <w:ind w:left="709" w:hanging="709"/>
        <w:contextualSpacing/>
        <w:jc w:val="both"/>
        <w:rPr>
          <w:szCs w:val="24"/>
        </w:rPr>
      </w:pPr>
      <w:r w:rsidRPr="00616CAD">
        <w:rPr>
          <w:szCs w:val="24"/>
        </w:rPr>
        <w:t>В случае расторжения ДОГОВОРА</w:t>
      </w:r>
      <w:r w:rsidR="004C2008">
        <w:rPr>
          <w:szCs w:val="24"/>
        </w:rPr>
        <w:t xml:space="preserve">, </w:t>
      </w:r>
      <w:r w:rsidRPr="00616CAD">
        <w:rPr>
          <w:szCs w:val="24"/>
        </w:rPr>
        <w:t xml:space="preserve">в </w:t>
      </w:r>
      <w:r w:rsidRPr="004C2008">
        <w:rPr>
          <w:szCs w:val="24"/>
        </w:rPr>
        <w:t>соответствии с пункт</w:t>
      </w:r>
      <w:r w:rsidR="004C2008" w:rsidRPr="004C2008">
        <w:rPr>
          <w:szCs w:val="24"/>
        </w:rPr>
        <w:t>ом</w:t>
      </w:r>
      <w:r w:rsidRPr="004C2008">
        <w:rPr>
          <w:szCs w:val="24"/>
        </w:rPr>
        <w:t xml:space="preserve"> </w:t>
      </w:r>
      <w:r w:rsidR="009E4A67" w:rsidRPr="004C2008">
        <w:rPr>
          <w:szCs w:val="24"/>
        </w:rPr>
        <w:t>№</w:t>
      </w:r>
      <w:r w:rsidRPr="004C2008">
        <w:rPr>
          <w:szCs w:val="24"/>
        </w:rPr>
        <w:t>1</w:t>
      </w:r>
      <w:r w:rsidR="00835328" w:rsidRPr="004C2008">
        <w:rPr>
          <w:szCs w:val="24"/>
        </w:rPr>
        <w:t>3</w:t>
      </w:r>
      <w:r w:rsidRPr="004C2008">
        <w:rPr>
          <w:szCs w:val="24"/>
        </w:rPr>
        <w:t xml:space="preserve">.1(a) и (b) настоящей Статьи РАЗДЕЛА 2 </w:t>
      </w:r>
      <w:r w:rsidR="004C2008">
        <w:rPr>
          <w:szCs w:val="24"/>
        </w:rPr>
        <w:t xml:space="preserve">настоящего </w:t>
      </w:r>
      <w:r w:rsidRPr="004C2008">
        <w:rPr>
          <w:szCs w:val="24"/>
        </w:rPr>
        <w:t>ДОГОВОРА ЗАКАЗЧИК</w:t>
      </w:r>
      <w:r w:rsidRPr="00616CAD">
        <w:rPr>
          <w:szCs w:val="24"/>
        </w:rPr>
        <w:t xml:space="preserve"> обязуется </w:t>
      </w:r>
      <w:r w:rsidR="000C1ED6">
        <w:rPr>
          <w:szCs w:val="24"/>
        </w:rPr>
        <w:t xml:space="preserve">и гарантирует </w:t>
      </w:r>
      <w:r w:rsidRPr="00616CAD">
        <w:rPr>
          <w:szCs w:val="24"/>
        </w:rPr>
        <w:t xml:space="preserve">оплатить ИСПОЛНИТЕЛЮ </w:t>
      </w:r>
      <w:r w:rsidR="000C1ED6">
        <w:rPr>
          <w:szCs w:val="24"/>
        </w:rPr>
        <w:t xml:space="preserve">всю </w:t>
      </w:r>
      <w:r w:rsidRPr="00616CAD">
        <w:rPr>
          <w:szCs w:val="24"/>
        </w:rPr>
        <w:t xml:space="preserve">стоимость УСЛУГ, фактически оказанных и принятых до даты расторжения ДОГОВОРА. </w:t>
      </w:r>
    </w:p>
    <w:p w14:paraId="3042D1B4" w14:textId="2B4CD12B" w:rsidR="009E4A67" w:rsidRDefault="00C23F98" w:rsidP="00147B8C">
      <w:pPr>
        <w:numPr>
          <w:ilvl w:val="1"/>
          <w:numId w:val="6"/>
        </w:numPr>
        <w:ind w:left="709" w:hanging="709"/>
        <w:contextualSpacing/>
        <w:jc w:val="both"/>
        <w:rPr>
          <w:szCs w:val="24"/>
        </w:rPr>
      </w:pPr>
      <w:r w:rsidRPr="00575D2D">
        <w:rPr>
          <w:szCs w:val="24"/>
        </w:rPr>
        <w:t>В случае расторжения ДОГОВОРА на основании пункта</w:t>
      </w:r>
      <w:r w:rsidR="009E4A67">
        <w:rPr>
          <w:szCs w:val="24"/>
        </w:rPr>
        <w:t xml:space="preserve"> </w:t>
      </w:r>
      <w:r w:rsidR="009E4A67" w:rsidRPr="004C2008">
        <w:rPr>
          <w:szCs w:val="24"/>
        </w:rPr>
        <w:t>№</w:t>
      </w:r>
      <w:r w:rsidRPr="004C2008">
        <w:rPr>
          <w:szCs w:val="24"/>
        </w:rPr>
        <w:t>1</w:t>
      </w:r>
      <w:r w:rsidR="00835328" w:rsidRPr="004C2008">
        <w:rPr>
          <w:szCs w:val="24"/>
        </w:rPr>
        <w:t>3</w:t>
      </w:r>
      <w:r w:rsidRPr="004C2008">
        <w:rPr>
          <w:szCs w:val="24"/>
        </w:rPr>
        <w:t>.1(c) РАЗДЕЛА 2 ИСПОЛНИТЕЛЬ имеет право на оплату</w:t>
      </w:r>
      <w:r w:rsidR="00E64B23" w:rsidRPr="004C2008">
        <w:rPr>
          <w:szCs w:val="24"/>
        </w:rPr>
        <w:t>,</w:t>
      </w:r>
      <w:r w:rsidR="00132A9A" w:rsidRPr="004C2008">
        <w:rPr>
          <w:szCs w:val="24"/>
        </w:rPr>
        <w:t xml:space="preserve"> </w:t>
      </w:r>
      <w:r w:rsidRPr="004C2008">
        <w:rPr>
          <w:szCs w:val="24"/>
        </w:rPr>
        <w:t>согласно условиям</w:t>
      </w:r>
      <w:r w:rsidR="00132A9A" w:rsidRPr="004C2008">
        <w:rPr>
          <w:szCs w:val="24"/>
        </w:rPr>
        <w:t xml:space="preserve"> </w:t>
      </w:r>
      <w:r w:rsidRPr="004C2008">
        <w:rPr>
          <w:szCs w:val="24"/>
        </w:rPr>
        <w:t>РАЗДЕЛА 4 ДОГОВОРА</w:t>
      </w:r>
      <w:r w:rsidRPr="00575D2D">
        <w:rPr>
          <w:szCs w:val="24"/>
        </w:rPr>
        <w:t xml:space="preserve"> за УСЛУГИ, оказанные и принятые до фактической даты расторжения ДОГОВОРА, наряду с другими платежами и сборами, указанными в </w:t>
      </w:r>
      <w:r w:rsidRPr="004C2008">
        <w:rPr>
          <w:szCs w:val="24"/>
        </w:rPr>
        <w:t>РАЗДЕЛЕ 4 ДОГОВОРА,</w:t>
      </w:r>
      <w:r w:rsidRPr="00575D2D">
        <w:rPr>
          <w:szCs w:val="24"/>
        </w:rPr>
        <w:t xml:space="preserve"> или такими обоснованными затратами, как это будет согласовано СТОРОНАМИ при расторжении ДОГОВОРА</w:t>
      </w:r>
      <w:r>
        <w:rPr>
          <w:szCs w:val="24"/>
        </w:rPr>
        <w:t>.</w:t>
      </w:r>
      <w:bookmarkStart w:id="456" w:name="_Toc458419644"/>
      <w:bookmarkStart w:id="457" w:name="_Toc458419945"/>
      <w:bookmarkStart w:id="458" w:name="_Toc458429518"/>
      <w:bookmarkStart w:id="459" w:name="_Toc458437792"/>
      <w:bookmarkStart w:id="460" w:name="_Toc458508014"/>
      <w:bookmarkStart w:id="461" w:name="_Toc459982340"/>
      <w:bookmarkStart w:id="462" w:name="_Toc458419645"/>
      <w:bookmarkStart w:id="463" w:name="_Toc458419946"/>
      <w:bookmarkStart w:id="464" w:name="_Toc458429519"/>
      <w:bookmarkStart w:id="465" w:name="_Toc458437793"/>
      <w:bookmarkStart w:id="466" w:name="_Toc458508015"/>
      <w:bookmarkStart w:id="467" w:name="_Toc459982341"/>
      <w:bookmarkStart w:id="468" w:name="_Toc458419646"/>
      <w:bookmarkStart w:id="469" w:name="_Toc458419947"/>
      <w:bookmarkStart w:id="470" w:name="_Toc458429520"/>
      <w:bookmarkStart w:id="471" w:name="_Toc458437794"/>
      <w:bookmarkStart w:id="472" w:name="_Toc458508016"/>
      <w:bookmarkStart w:id="473" w:name="_Toc459982342"/>
      <w:bookmarkStart w:id="474" w:name="_Toc458419647"/>
      <w:bookmarkStart w:id="475" w:name="_Toc458419948"/>
      <w:bookmarkStart w:id="476" w:name="_Toc458429521"/>
      <w:bookmarkStart w:id="477" w:name="_Toc458437795"/>
      <w:bookmarkStart w:id="478" w:name="_Toc458508017"/>
      <w:bookmarkStart w:id="479" w:name="_Toc459982343"/>
      <w:bookmarkStart w:id="480" w:name="_Toc458419648"/>
      <w:bookmarkStart w:id="481" w:name="_Toc458419949"/>
      <w:bookmarkStart w:id="482" w:name="_Toc458429522"/>
      <w:bookmarkStart w:id="483" w:name="_Toc458437796"/>
      <w:bookmarkStart w:id="484" w:name="_Toc458508018"/>
      <w:bookmarkStart w:id="485" w:name="_Toc459982344"/>
      <w:bookmarkStart w:id="486" w:name="_Toc458419649"/>
      <w:bookmarkStart w:id="487" w:name="_Toc458419950"/>
      <w:bookmarkStart w:id="488" w:name="_Toc458429523"/>
      <w:bookmarkStart w:id="489" w:name="_Toc458437797"/>
      <w:bookmarkStart w:id="490" w:name="_Toc458508019"/>
      <w:bookmarkStart w:id="491" w:name="_Toc459982345"/>
      <w:bookmarkStart w:id="492" w:name="_Toc458419650"/>
      <w:bookmarkStart w:id="493" w:name="_Toc458419951"/>
      <w:bookmarkStart w:id="494" w:name="_Toc458429524"/>
      <w:bookmarkStart w:id="495" w:name="_Toc458437798"/>
      <w:bookmarkStart w:id="496" w:name="_Toc458508020"/>
      <w:bookmarkStart w:id="497" w:name="_Toc459982346"/>
      <w:bookmarkStart w:id="498" w:name="_Toc458419651"/>
      <w:bookmarkStart w:id="499" w:name="_Toc458419952"/>
      <w:bookmarkStart w:id="500" w:name="_Toc458429525"/>
      <w:bookmarkStart w:id="501" w:name="_Toc458437799"/>
      <w:bookmarkStart w:id="502" w:name="_Toc458508021"/>
      <w:bookmarkStart w:id="503" w:name="_Toc459982347"/>
      <w:bookmarkStart w:id="504" w:name="_Toc458419652"/>
      <w:bookmarkStart w:id="505" w:name="_Toc458419953"/>
      <w:bookmarkStart w:id="506" w:name="_Toc458429526"/>
      <w:bookmarkStart w:id="507" w:name="_Toc458437800"/>
      <w:bookmarkStart w:id="508" w:name="_Toc458508022"/>
      <w:bookmarkStart w:id="509" w:name="_Toc459982348"/>
      <w:bookmarkStart w:id="510" w:name="_Toc458419653"/>
      <w:bookmarkStart w:id="511" w:name="_Toc458419954"/>
      <w:bookmarkStart w:id="512" w:name="_Toc458429527"/>
      <w:bookmarkStart w:id="513" w:name="_Toc458437801"/>
      <w:bookmarkStart w:id="514" w:name="_Toc458508023"/>
      <w:bookmarkStart w:id="515" w:name="_Toc459982349"/>
      <w:bookmarkStart w:id="516" w:name="_Toc458419654"/>
      <w:bookmarkStart w:id="517" w:name="_Toc458419955"/>
      <w:bookmarkStart w:id="518" w:name="_Toc458429528"/>
      <w:bookmarkStart w:id="519" w:name="_Toc458437802"/>
      <w:bookmarkStart w:id="520" w:name="_Toc458508024"/>
      <w:bookmarkStart w:id="521" w:name="_Toc459982350"/>
      <w:bookmarkStart w:id="522" w:name="_Toc458419655"/>
      <w:bookmarkStart w:id="523" w:name="_Toc458419956"/>
      <w:bookmarkStart w:id="524" w:name="_Toc458429529"/>
      <w:bookmarkStart w:id="525" w:name="_Toc458437803"/>
      <w:bookmarkStart w:id="526" w:name="_Toc458508025"/>
      <w:bookmarkStart w:id="527" w:name="_Toc459982351"/>
      <w:bookmarkStart w:id="528" w:name="_Toc458419656"/>
      <w:bookmarkStart w:id="529" w:name="_Toc458419957"/>
      <w:bookmarkStart w:id="530" w:name="_Toc458429530"/>
      <w:bookmarkStart w:id="531" w:name="_Toc458437804"/>
      <w:bookmarkStart w:id="532" w:name="_Toc458508026"/>
      <w:bookmarkStart w:id="533" w:name="_Toc459982352"/>
      <w:bookmarkStart w:id="534" w:name="_Toc458419657"/>
      <w:bookmarkStart w:id="535" w:name="_Toc458419958"/>
      <w:bookmarkStart w:id="536" w:name="_Toc458429531"/>
      <w:bookmarkStart w:id="537" w:name="_Toc458437805"/>
      <w:bookmarkStart w:id="538" w:name="_Toc458508027"/>
      <w:bookmarkStart w:id="539" w:name="_Toc459982353"/>
      <w:bookmarkStart w:id="540" w:name="_Toc458419658"/>
      <w:bookmarkStart w:id="541" w:name="_Toc458419959"/>
      <w:bookmarkStart w:id="542" w:name="_Toc458429532"/>
      <w:bookmarkStart w:id="543" w:name="_Toc458437806"/>
      <w:bookmarkStart w:id="544" w:name="_Toc458508028"/>
      <w:bookmarkStart w:id="545" w:name="_Toc459982354"/>
      <w:bookmarkStart w:id="546" w:name="_Toc458419659"/>
      <w:bookmarkStart w:id="547" w:name="_Toc458419960"/>
      <w:bookmarkStart w:id="548" w:name="_Toc458429533"/>
      <w:bookmarkStart w:id="549" w:name="_Toc458437807"/>
      <w:bookmarkStart w:id="550" w:name="_Toc458508029"/>
      <w:bookmarkStart w:id="551" w:name="_Toc459982355"/>
      <w:bookmarkStart w:id="552" w:name="_Toc458419660"/>
      <w:bookmarkStart w:id="553" w:name="_Toc458419961"/>
      <w:bookmarkStart w:id="554" w:name="_Toc458429534"/>
      <w:bookmarkStart w:id="555" w:name="_Toc458437808"/>
      <w:bookmarkStart w:id="556" w:name="_Toc458508030"/>
      <w:bookmarkStart w:id="557" w:name="_Toc459982356"/>
      <w:bookmarkStart w:id="558" w:name="_Toc458419661"/>
      <w:bookmarkStart w:id="559" w:name="_Toc458419962"/>
      <w:bookmarkStart w:id="560" w:name="_Toc458429535"/>
      <w:bookmarkStart w:id="561" w:name="_Toc458437809"/>
      <w:bookmarkStart w:id="562" w:name="_Toc458508031"/>
      <w:bookmarkStart w:id="563" w:name="_Toc459982357"/>
      <w:bookmarkStart w:id="564" w:name="_Toc451778151"/>
      <w:bookmarkStart w:id="565" w:name="_Toc459982358"/>
      <w:bookmarkStart w:id="566" w:name="_Toc442874174"/>
      <w:bookmarkStart w:id="567" w:name="_Toc442708666"/>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D0122BB" w14:textId="13603075" w:rsidR="009D699F" w:rsidRPr="009D699F" w:rsidRDefault="009D699F" w:rsidP="009D699F">
      <w:pPr>
        <w:numPr>
          <w:ilvl w:val="1"/>
          <w:numId w:val="6"/>
        </w:numPr>
        <w:ind w:left="709" w:hanging="709"/>
        <w:contextualSpacing/>
        <w:jc w:val="both"/>
        <w:rPr>
          <w:szCs w:val="24"/>
        </w:rPr>
      </w:pPr>
      <w:r w:rsidRPr="00616CAD">
        <w:rPr>
          <w:rFonts w:eastAsiaTheme="majorEastAsia"/>
          <w:szCs w:val="24"/>
        </w:rPr>
        <w:t xml:space="preserve">При </w:t>
      </w:r>
      <w:r>
        <w:rPr>
          <w:rFonts w:eastAsiaTheme="majorEastAsia"/>
          <w:szCs w:val="24"/>
        </w:rPr>
        <w:t xml:space="preserve">расторжении ДОГОВОРА </w:t>
      </w:r>
      <w:r w:rsidRPr="00616CAD">
        <w:rPr>
          <w:rFonts w:eastAsiaTheme="majorEastAsia"/>
          <w:szCs w:val="24"/>
        </w:rPr>
        <w:t>ЗАКАЗЧИК</w:t>
      </w:r>
      <w:r>
        <w:rPr>
          <w:rFonts w:eastAsiaTheme="majorEastAsia"/>
          <w:szCs w:val="24"/>
        </w:rPr>
        <w:t xml:space="preserve">ОМ, не подлежат </w:t>
      </w:r>
      <w:r w:rsidRPr="00616CAD">
        <w:rPr>
          <w:rFonts w:eastAsiaTheme="majorEastAsia"/>
          <w:szCs w:val="24"/>
        </w:rPr>
        <w:t>возмещ</w:t>
      </w:r>
      <w:r>
        <w:rPr>
          <w:rFonts w:eastAsiaTheme="majorEastAsia"/>
          <w:szCs w:val="24"/>
        </w:rPr>
        <w:t>ению</w:t>
      </w:r>
      <w:r w:rsidRPr="00616CAD">
        <w:rPr>
          <w:rFonts w:eastAsiaTheme="majorEastAsia"/>
          <w:szCs w:val="24"/>
        </w:rPr>
        <w:t xml:space="preserve"> </w:t>
      </w:r>
      <w:r>
        <w:rPr>
          <w:rFonts w:eastAsiaTheme="majorEastAsia"/>
          <w:szCs w:val="24"/>
        </w:rPr>
        <w:t xml:space="preserve">ИСПОЛНИТЕЛЮ никакие </w:t>
      </w:r>
      <w:r w:rsidRPr="00616CAD">
        <w:rPr>
          <w:rFonts w:eastAsiaTheme="majorEastAsia"/>
          <w:szCs w:val="24"/>
        </w:rPr>
        <w:t>убытки</w:t>
      </w:r>
      <w:r>
        <w:rPr>
          <w:rFonts w:eastAsiaTheme="majorEastAsia"/>
          <w:szCs w:val="24"/>
        </w:rPr>
        <w:t xml:space="preserve"> и/или упущенная выгода, а также никакие другие расходы</w:t>
      </w:r>
      <w:r w:rsidRPr="00616CAD">
        <w:rPr>
          <w:rFonts w:eastAsiaTheme="majorEastAsia"/>
          <w:szCs w:val="24"/>
        </w:rPr>
        <w:t xml:space="preserve"> ИСПОЛНИТЕЛ</w:t>
      </w:r>
      <w:r>
        <w:rPr>
          <w:rFonts w:eastAsiaTheme="majorEastAsia"/>
          <w:szCs w:val="24"/>
        </w:rPr>
        <w:t>Я, связанные с таким расторжением</w:t>
      </w:r>
      <w:r w:rsidRPr="00616CAD">
        <w:rPr>
          <w:rFonts w:eastAsiaTheme="majorEastAsia"/>
          <w:szCs w:val="24"/>
        </w:rPr>
        <w:t>.</w:t>
      </w:r>
    </w:p>
    <w:p w14:paraId="18B9B699" w14:textId="0C593976" w:rsidR="009E4A67" w:rsidRDefault="009E4A67" w:rsidP="009E4A67">
      <w:pPr>
        <w:ind w:left="567"/>
        <w:contextualSpacing/>
        <w:jc w:val="both"/>
        <w:rPr>
          <w:szCs w:val="24"/>
        </w:rPr>
      </w:pPr>
    </w:p>
    <w:p w14:paraId="3C354A3F" w14:textId="42CB8847" w:rsidR="00933777" w:rsidRDefault="00933777" w:rsidP="00147B8C">
      <w:pPr>
        <w:numPr>
          <w:ilvl w:val="0"/>
          <w:numId w:val="6"/>
        </w:numPr>
        <w:overflowPunct w:val="0"/>
        <w:autoSpaceDE w:val="0"/>
        <w:autoSpaceDN w:val="0"/>
        <w:adjustRightInd w:val="0"/>
        <w:ind w:left="709" w:hanging="709"/>
        <w:jc w:val="both"/>
        <w:outlineLvl w:val="1"/>
        <w:rPr>
          <w:rFonts w:eastAsia="Times New Roman"/>
          <w:b/>
          <w:szCs w:val="24"/>
        </w:rPr>
      </w:pPr>
      <w:r w:rsidRPr="00616CAD">
        <w:rPr>
          <w:rFonts w:eastAsia="Times New Roman"/>
          <w:b/>
          <w:szCs w:val="24"/>
        </w:rPr>
        <w:t xml:space="preserve">ПРОВЕРКА ХОДА И КАЧЕСТВА ОКАЗАНИЯ УСЛУГ, А ТАКЖЕ ВЫПЛАТ </w:t>
      </w:r>
      <w:bookmarkEnd w:id="564"/>
      <w:bookmarkEnd w:id="565"/>
      <w:r w:rsidRPr="00616CAD">
        <w:rPr>
          <w:rFonts w:eastAsia="Times New Roman"/>
          <w:b/>
          <w:szCs w:val="24"/>
        </w:rPr>
        <w:t>ИСПОЛНИТЕЛЮ</w:t>
      </w:r>
    </w:p>
    <w:p w14:paraId="02F802C2" w14:textId="49C89AE8" w:rsidR="00EB1A91" w:rsidRDefault="00933777" w:rsidP="00147B8C">
      <w:pPr>
        <w:numPr>
          <w:ilvl w:val="1"/>
          <w:numId w:val="6"/>
        </w:numPr>
        <w:ind w:left="709" w:hanging="709"/>
        <w:contextualSpacing/>
        <w:jc w:val="both"/>
        <w:rPr>
          <w:szCs w:val="24"/>
        </w:rPr>
      </w:pPr>
      <w:r w:rsidRPr="00616CAD">
        <w:rPr>
          <w:szCs w:val="24"/>
        </w:rPr>
        <w:t xml:space="preserve">ЗАКАЗЧИК вправе в любое время проверять и контролировать ход оказания и качество УСЛУГ, оказываемых ИСПОЛНИТЕЛЕМ, сроки оказания УСЛУГ, качество ОБОРУДОВАНИЯ ИСПОЛНИТЕЛЯ, квалификацию </w:t>
      </w:r>
      <w:r w:rsidR="00210152">
        <w:rPr>
          <w:szCs w:val="24"/>
        </w:rPr>
        <w:t>ПЕРСОНАЛА ИСПОЛНИТЕЛЯ/</w:t>
      </w:r>
      <w:r w:rsidR="004C2008">
        <w:rPr>
          <w:szCs w:val="24"/>
        </w:rPr>
        <w:t xml:space="preserve"> </w:t>
      </w:r>
      <w:r w:rsidR="00210152">
        <w:rPr>
          <w:szCs w:val="24"/>
        </w:rPr>
        <w:t>СУБИСПОЛНИТЕЛЯ</w:t>
      </w:r>
      <w:r w:rsidRPr="00616CAD">
        <w:rPr>
          <w:szCs w:val="24"/>
        </w:rPr>
        <w:t xml:space="preserve">, правильность использования ОБОРУДОВАНИЯ </w:t>
      </w:r>
      <w:r w:rsidR="00964B6F">
        <w:rPr>
          <w:szCs w:val="24"/>
        </w:rPr>
        <w:t xml:space="preserve">переданного по акту </w:t>
      </w:r>
      <w:r w:rsidR="004C2008">
        <w:rPr>
          <w:szCs w:val="24"/>
        </w:rPr>
        <w:t>приёма</w:t>
      </w:r>
      <w:r w:rsidR="00964B6F">
        <w:rPr>
          <w:szCs w:val="24"/>
        </w:rPr>
        <w:t xml:space="preserve">-передачи </w:t>
      </w:r>
      <w:r w:rsidRPr="00616CAD">
        <w:rPr>
          <w:szCs w:val="24"/>
        </w:rPr>
        <w:t xml:space="preserve">ЗАКАЗЧИКА и т.п. При этом необнаружение в процессе проверки отступлений от условий ДОГОВОРА или иных НЕДОСТАТКОВ не освобождают ИСПОЛНИТЕЛЯ от каких-либо обязательств по ДОГОВОРУ и </w:t>
      </w:r>
      <w:r w:rsidR="00755A30">
        <w:rPr>
          <w:szCs w:val="24"/>
        </w:rPr>
        <w:t xml:space="preserve">не </w:t>
      </w:r>
      <w:r w:rsidRPr="00616CAD">
        <w:rPr>
          <w:szCs w:val="24"/>
        </w:rPr>
        <w:t>лишают ЗАКАЗЧИКА права в дальнейшем предъявить требования в отношении сроков, объ</w:t>
      </w:r>
      <w:r w:rsidR="009E4A67">
        <w:rPr>
          <w:szCs w:val="24"/>
        </w:rPr>
        <w:t>ё</w:t>
      </w:r>
      <w:r w:rsidRPr="00616CAD">
        <w:rPr>
          <w:szCs w:val="24"/>
        </w:rPr>
        <w:t>мов и качества оказанных УСЛУГ. В случае обнаружения ЗАКАЗЧИКОМ отступлений от условий ДОГОВОРА, которые могут ухудшить качество оказываемых УСЛУГ или стать причиной иных НЕДОСТАТКОВ, ЗАКАЗЧИК обязан заявить о выявленных НЕДОСТАТКАХ ИСПОЛНИТЕЛЮ.</w:t>
      </w:r>
    </w:p>
    <w:p w14:paraId="2E26B9F9" w14:textId="11ABAB8C" w:rsidR="00EB1A91" w:rsidRPr="00EB1A91" w:rsidRDefault="00EB1A91" w:rsidP="00147B8C">
      <w:pPr>
        <w:numPr>
          <w:ilvl w:val="1"/>
          <w:numId w:val="6"/>
        </w:numPr>
        <w:ind w:left="709" w:hanging="709"/>
        <w:contextualSpacing/>
        <w:jc w:val="both"/>
        <w:rPr>
          <w:szCs w:val="24"/>
        </w:rPr>
      </w:pPr>
      <w:r w:rsidRPr="00EB1A91">
        <w:rPr>
          <w:rFonts w:eastAsia="ArialMT"/>
          <w:szCs w:val="24"/>
        </w:rPr>
        <w:t>ИСПОЛНИТЕЛЬ обязан обеспечить беспрепятственный доступ представителей ЗАКАЗЧИКА</w:t>
      </w:r>
      <w:r>
        <w:rPr>
          <w:szCs w:val="24"/>
        </w:rPr>
        <w:t xml:space="preserve"> </w:t>
      </w:r>
      <w:r w:rsidRPr="00EB1A91">
        <w:rPr>
          <w:rFonts w:eastAsia="ArialMT"/>
          <w:szCs w:val="24"/>
        </w:rPr>
        <w:t>ко всем объектам, на которых оказываются УСЛУГИ, а также к местам хранения МАТЕРИАЛОВ и ОБОРУДОВАНИЯ, используемых для оказания УСЛУГ</w:t>
      </w:r>
      <w:r>
        <w:rPr>
          <w:rFonts w:eastAsia="ArialMT"/>
          <w:szCs w:val="24"/>
        </w:rPr>
        <w:t>.</w:t>
      </w:r>
    </w:p>
    <w:p w14:paraId="4B64210B" w14:textId="20F28F4A" w:rsidR="00933777" w:rsidRPr="00616CAD" w:rsidRDefault="00933777" w:rsidP="00147B8C">
      <w:pPr>
        <w:numPr>
          <w:ilvl w:val="1"/>
          <w:numId w:val="6"/>
        </w:numPr>
        <w:ind w:left="709" w:hanging="709"/>
        <w:contextualSpacing/>
        <w:jc w:val="both"/>
        <w:rPr>
          <w:szCs w:val="24"/>
        </w:rPr>
      </w:pPr>
      <w:r w:rsidRPr="00616CAD">
        <w:rPr>
          <w:szCs w:val="24"/>
        </w:rPr>
        <w:t>ИСПОЛНИТЕЛЬ обязуется не позднее 2 (двух) дней с момента получения соответствующего запроса информировать ЗАКАЗЧИКА о ходе оказания УСЛУГ, а также предоставлять необходимую документацию, подтверждающую объ</w:t>
      </w:r>
      <w:r w:rsidR="00EB1A91">
        <w:rPr>
          <w:szCs w:val="24"/>
        </w:rPr>
        <w:t>ё</w:t>
      </w:r>
      <w:r w:rsidRPr="00616CAD">
        <w:rPr>
          <w:szCs w:val="24"/>
        </w:rPr>
        <w:t>м и качество оказанных УСЛУГ, а также объ</w:t>
      </w:r>
      <w:r w:rsidR="00EB1A91">
        <w:rPr>
          <w:szCs w:val="24"/>
        </w:rPr>
        <w:t>ё</w:t>
      </w:r>
      <w:r w:rsidRPr="00616CAD">
        <w:rPr>
          <w:szCs w:val="24"/>
        </w:rPr>
        <w:t>м и качество использованного ОБОРУДОВАНИЯ.</w:t>
      </w:r>
    </w:p>
    <w:p w14:paraId="6321354A" w14:textId="79EDF37A" w:rsidR="00755A30" w:rsidRDefault="00933777" w:rsidP="00147B8C">
      <w:pPr>
        <w:numPr>
          <w:ilvl w:val="1"/>
          <w:numId w:val="6"/>
        </w:numPr>
        <w:ind w:left="709" w:hanging="709"/>
        <w:contextualSpacing/>
        <w:jc w:val="both"/>
        <w:rPr>
          <w:szCs w:val="24"/>
        </w:rPr>
      </w:pPr>
      <w:r w:rsidRPr="00616CAD">
        <w:rPr>
          <w:szCs w:val="24"/>
        </w:rPr>
        <w:t xml:space="preserve">В случае нарушения ИСПОЛНИТЕЛЕМ условий ДОГОВОРА, ненадлежащего оказания УСЛУГ, в случаях обнаружения ЗАКАЗЧИКОМ факта завышения ИСПОЛНИТЕЛЕМ в предоставленных документах </w:t>
      </w:r>
      <w:r w:rsidR="004C2008" w:rsidRPr="00616CAD">
        <w:rPr>
          <w:szCs w:val="24"/>
        </w:rPr>
        <w:t>объёмов</w:t>
      </w:r>
      <w:r w:rsidRPr="00616CAD">
        <w:rPr>
          <w:szCs w:val="24"/>
        </w:rPr>
        <w:t xml:space="preserve"> оказанных УСЛУГ и/или стоимости ОБОРУДОВАНИЯ (если такая стоимость подлежит оплате ЗАКАЗЧИКОМ) ЗАКАЗЧИК может принять решение о проведении служебной проверки, о начале которой ЗАКАЗЧИК должен уведомить ИСПОЛНИТЕЛЯ.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(в целях настоящей Статьи «КОМИССИЯ»). ИСПОЛНИТЕЛЬ имеет право представить своего представителя для участия в работе </w:t>
      </w:r>
      <w:r w:rsidR="00A74FA8" w:rsidRPr="00616CAD">
        <w:rPr>
          <w:szCs w:val="24"/>
        </w:rPr>
        <w:t>КОМИССИИ</w:t>
      </w:r>
      <w:r w:rsidRPr="00616CAD">
        <w:rPr>
          <w:szCs w:val="24"/>
        </w:rPr>
        <w:t>.</w:t>
      </w:r>
    </w:p>
    <w:p w14:paraId="5C277E8F" w14:textId="4C01E089" w:rsidR="00933777" w:rsidRPr="00616CAD" w:rsidRDefault="00755A30" w:rsidP="00147B8C">
      <w:pPr>
        <w:ind w:left="709" w:hanging="1"/>
        <w:contextualSpacing/>
        <w:jc w:val="both"/>
        <w:rPr>
          <w:szCs w:val="24"/>
        </w:rPr>
      </w:pPr>
      <w:r w:rsidRPr="00575D2D">
        <w:rPr>
          <w:szCs w:val="24"/>
        </w:rPr>
        <w:t xml:space="preserve">При этом непредоставление ИСПОЛНИТЕЛЕМ своего представителя для участия в работе </w:t>
      </w:r>
      <w:r w:rsidR="00A74FA8" w:rsidRPr="00575D2D">
        <w:rPr>
          <w:szCs w:val="24"/>
        </w:rPr>
        <w:t xml:space="preserve">КОМИССИИ </w:t>
      </w:r>
      <w:r w:rsidRPr="00575D2D">
        <w:rPr>
          <w:szCs w:val="24"/>
        </w:rPr>
        <w:t xml:space="preserve">не влияет на достоверность выводов, сделанных </w:t>
      </w:r>
      <w:r w:rsidR="00A74FA8" w:rsidRPr="00575D2D">
        <w:rPr>
          <w:szCs w:val="24"/>
        </w:rPr>
        <w:t>КОМИССИЕЙ</w:t>
      </w:r>
      <w:r w:rsidRPr="00575D2D">
        <w:rPr>
          <w:szCs w:val="24"/>
        </w:rPr>
        <w:t xml:space="preserve">. </w:t>
      </w:r>
      <w:r w:rsidR="00933777" w:rsidRPr="00616CAD">
        <w:rPr>
          <w:szCs w:val="24"/>
        </w:rPr>
        <w:t xml:space="preserve">Настоящий порядок применяется в течение срока действия ДОГОВОРА, а также в течение </w:t>
      </w:r>
      <w:r w:rsidR="00933777" w:rsidRPr="00616CAD">
        <w:rPr>
          <w:szCs w:val="24"/>
        </w:rPr>
        <w:lastRenderedPageBreak/>
        <w:t xml:space="preserve">24 (двадцати </w:t>
      </w:r>
      <w:r w:rsidR="004C2008" w:rsidRPr="00616CAD">
        <w:rPr>
          <w:szCs w:val="24"/>
        </w:rPr>
        <w:t>четырёх</w:t>
      </w:r>
      <w:r w:rsidR="00933777" w:rsidRPr="00616CAD">
        <w:rPr>
          <w:szCs w:val="24"/>
        </w:rPr>
        <w:t>) месяцев после подписания АКТА О ПРИЕМКЕ ОКАЗАННЫХ УСЛУГ.</w:t>
      </w:r>
    </w:p>
    <w:p w14:paraId="722F217E" w14:textId="77777777" w:rsidR="00933777" w:rsidRPr="00616CAD" w:rsidRDefault="00933777" w:rsidP="00147B8C">
      <w:pPr>
        <w:numPr>
          <w:ilvl w:val="1"/>
          <w:numId w:val="6"/>
        </w:numPr>
        <w:ind w:left="709" w:hanging="709"/>
        <w:contextualSpacing/>
        <w:jc w:val="both"/>
        <w:rPr>
          <w:szCs w:val="24"/>
        </w:rPr>
      </w:pPr>
      <w:r w:rsidRPr="00616CAD">
        <w:rPr>
          <w:szCs w:val="24"/>
        </w:rPr>
        <w:t>Сроки выполнения обязательств ЗАКАЗЧИКА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14:paraId="1524CE0B" w14:textId="015FCFFC" w:rsidR="00933777" w:rsidRPr="00616CAD" w:rsidRDefault="00933777" w:rsidP="00147B8C">
      <w:pPr>
        <w:numPr>
          <w:ilvl w:val="1"/>
          <w:numId w:val="6"/>
        </w:numPr>
        <w:ind w:left="709" w:hanging="709"/>
        <w:contextualSpacing/>
        <w:jc w:val="both"/>
        <w:rPr>
          <w:szCs w:val="24"/>
        </w:rPr>
      </w:pPr>
      <w:r w:rsidRPr="00616CAD">
        <w:rPr>
          <w:szCs w:val="24"/>
        </w:rPr>
        <w:t xml:space="preserve">В случае выявления </w:t>
      </w:r>
      <w:r w:rsidR="00A74FA8" w:rsidRPr="00616CAD">
        <w:rPr>
          <w:szCs w:val="24"/>
        </w:rPr>
        <w:t xml:space="preserve">КОМИССИЕЙ </w:t>
      </w:r>
      <w:r w:rsidRPr="00616CAD">
        <w:rPr>
          <w:szCs w:val="24"/>
        </w:rPr>
        <w:t>и отражения в акте указанных выше фактов ЗАКАЗЧИК имеет право осуществить следующие действия:</w:t>
      </w:r>
    </w:p>
    <w:p w14:paraId="40014BCC" w14:textId="245EAB95" w:rsidR="00933777" w:rsidRPr="00616CAD" w:rsidRDefault="00835328" w:rsidP="00683509">
      <w:pPr>
        <w:ind w:left="709" w:hanging="425"/>
        <w:contextualSpacing/>
        <w:jc w:val="both"/>
        <w:rPr>
          <w:szCs w:val="24"/>
        </w:rPr>
      </w:pPr>
      <w:r>
        <w:rPr>
          <w:szCs w:val="24"/>
        </w:rPr>
        <w:t>а)</w:t>
      </w:r>
      <w:r>
        <w:rPr>
          <w:szCs w:val="24"/>
        </w:rPr>
        <w:tab/>
        <w:t>п</w:t>
      </w:r>
      <w:r w:rsidR="00933777" w:rsidRPr="00616CAD">
        <w:rPr>
          <w:szCs w:val="24"/>
        </w:rPr>
        <w:t>о непринятым УСЛУГАМ:</w:t>
      </w:r>
    </w:p>
    <w:p w14:paraId="1D86DB5D" w14:textId="77777777" w:rsidR="00D06667" w:rsidRDefault="00933777" w:rsidP="00683509">
      <w:pPr>
        <w:pStyle w:val="aa"/>
        <w:numPr>
          <w:ilvl w:val="0"/>
          <w:numId w:val="29"/>
        </w:numPr>
        <w:ind w:left="709" w:hanging="425"/>
        <w:jc w:val="both"/>
      </w:pPr>
      <w:r w:rsidRPr="00D06667">
        <w:t xml:space="preserve">представить мотивированный отказ от подписания АКТА О ПРИЕМКЕ ОКАЗАННЫХ УСЛУГ в порядке, предусмотренном ДОГОВОРОМ; </w:t>
      </w:r>
    </w:p>
    <w:p w14:paraId="7C1E49F2" w14:textId="309E3DBA" w:rsidR="00D06667" w:rsidRDefault="00933777" w:rsidP="00683509">
      <w:pPr>
        <w:pStyle w:val="aa"/>
        <w:numPr>
          <w:ilvl w:val="0"/>
          <w:numId w:val="29"/>
        </w:numPr>
        <w:ind w:left="709" w:hanging="425"/>
        <w:jc w:val="both"/>
      </w:pPr>
      <w:r w:rsidRPr="00D06667">
        <w:t>потребовать устранения выявленных НЕДОСТАТКОВ</w:t>
      </w:r>
      <w:r w:rsidR="00147B8C">
        <w:t>, ДЕФЕКТОВ</w:t>
      </w:r>
      <w:r w:rsidRPr="00D06667">
        <w:t>;</w:t>
      </w:r>
    </w:p>
    <w:p w14:paraId="2EB31D9C" w14:textId="573737F6" w:rsidR="00933777" w:rsidRPr="00D06667" w:rsidRDefault="00933777" w:rsidP="00683509">
      <w:pPr>
        <w:pStyle w:val="aa"/>
        <w:numPr>
          <w:ilvl w:val="0"/>
          <w:numId w:val="29"/>
        </w:numPr>
        <w:ind w:left="709" w:hanging="425"/>
        <w:jc w:val="both"/>
      </w:pPr>
      <w:r w:rsidRPr="00D06667">
        <w:t xml:space="preserve">потребовать представления новых документов с указанием фактических </w:t>
      </w:r>
      <w:r w:rsidR="004C2008" w:rsidRPr="00D06667">
        <w:t>объёмов</w:t>
      </w:r>
      <w:r w:rsidRPr="00D06667">
        <w:t xml:space="preserve"> оказанных УСЛУГ, соответствующих выводам, сделанным в акте </w:t>
      </w:r>
      <w:r w:rsidR="00A74FA8" w:rsidRPr="00D06667">
        <w:t>КОМИССИИ</w:t>
      </w:r>
      <w:r w:rsidRPr="00D06667">
        <w:t>.</w:t>
      </w:r>
    </w:p>
    <w:p w14:paraId="588067CB" w14:textId="31A8D7EA" w:rsidR="00D06667" w:rsidRDefault="00835328" w:rsidP="00683509">
      <w:pPr>
        <w:ind w:left="709" w:hanging="425"/>
        <w:contextualSpacing/>
        <w:jc w:val="both"/>
        <w:rPr>
          <w:szCs w:val="24"/>
        </w:rPr>
      </w:pPr>
      <w:r>
        <w:rPr>
          <w:szCs w:val="24"/>
        </w:rPr>
        <w:t>б)</w:t>
      </w:r>
      <w:r>
        <w:rPr>
          <w:szCs w:val="24"/>
        </w:rPr>
        <w:tab/>
        <w:t>п</w:t>
      </w:r>
      <w:r w:rsidR="00933777" w:rsidRPr="00616CAD">
        <w:rPr>
          <w:szCs w:val="24"/>
        </w:rPr>
        <w:t>о принятым УСЛУГАМ:</w:t>
      </w:r>
    </w:p>
    <w:p w14:paraId="41FE3EF0" w14:textId="54024CFA" w:rsidR="00D06667" w:rsidRDefault="00933777" w:rsidP="00683509">
      <w:pPr>
        <w:pStyle w:val="aa"/>
        <w:numPr>
          <w:ilvl w:val="0"/>
          <w:numId w:val="30"/>
        </w:numPr>
        <w:ind w:left="709" w:hanging="425"/>
        <w:jc w:val="both"/>
      </w:pPr>
      <w:r w:rsidRPr="00D06667">
        <w:t xml:space="preserve">потребовать представления исправленных в установленном порядке документов с указанием фактических </w:t>
      </w:r>
      <w:r w:rsidR="004C2008" w:rsidRPr="00D06667">
        <w:t>объёмов</w:t>
      </w:r>
      <w:r w:rsidRPr="00D06667">
        <w:t xml:space="preserve"> оказанных УСЛУГ и стоимости ОБОРУДОВАНИЯ, соответствующих выводам, сделанным в акте </w:t>
      </w:r>
      <w:r w:rsidR="00A74FA8" w:rsidRPr="00D06667">
        <w:t xml:space="preserve">КОМИССИИ </w:t>
      </w:r>
      <w:r w:rsidRPr="00D06667">
        <w:t xml:space="preserve">(включая подписанный со стороны ИСПОЛНИТЕЛЯ АКТ О ПРИЕМКЕ ОКАЗАННЫХ УСЛУГ, </w:t>
      </w:r>
      <w:r w:rsidR="004C2008" w:rsidRPr="00D06667">
        <w:t>счёт</w:t>
      </w:r>
      <w:r w:rsidRPr="00D06667">
        <w:t xml:space="preserve">-фактуру и т.д.); </w:t>
      </w:r>
    </w:p>
    <w:p w14:paraId="3503B573" w14:textId="0768291F" w:rsidR="00933777" w:rsidRPr="00D06667" w:rsidRDefault="00933777" w:rsidP="00683509">
      <w:pPr>
        <w:pStyle w:val="aa"/>
        <w:numPr>
          <w:ilvl w:val="0"/>
          <w:numId w:val="30"/>
        </w:numPr>
        <w:ind w:left="709" w:hanging="425"/>
        <w:jc w:val="both"/>
      </w:pPr>
      <w:r w:rsidRPr="00D06667">
        <w:t xml:space="preserve">потребовать возврата излишне уплаченных денежных средств, указанных в акте </w:t>
      </w:r>
      <w:r w:rsidR="00A74FA8" w:rsidRPr="00D06667">
        <w:t>КОМИССИИ</w:t>
      </w:r>
      <w:r w:rsidRPr="00D06667">
        <w:t>.</w:t>
      </w:r>
    </w:p>
    <w:p w14:paraId="6A54BE43" w14:textId="60A05EE3" w:rsidR="00933777" w:rsidRDefault="00933777" w:rsidP="00147B8C">
      <w:pPr>
        <w:numPr>
          <w:ilvl w:val="1"/>
          <w:numId w:val="6"/>
        </w:numPr>
        <w:ind w:left="709" w:hanging="709"/>
        <w:contextualSpacing/>
        <w:jc w:val="both"/>
        <w:rPr>
          <w:szCs w:val="24"/>
        </w:rPr>
      </w:pPr>
      <w:r w:rsidRPr="00616CAD">
        <w:rPr>
          <w:szCs w:val="24"/>
        </w:rPr>
        <w:t>В случае получения от ЗАКАЗЧИКА указанных выше требований и отсутствия у ИСПОЛНИТЕЛЯ аргументированных доводов об обратном, ИСПОЛНИТЕЛЬ обязуется выполнить их в сроки, установленные ЗАКАЗЧИКОМ.</w:t>
      </w:r>
    </w:p>
    <w:p w14:paraId="1DA1E32B" w14:textId="1CEAA364" w:rsidR="00E017F3" w:rsidRPr="00575D2D" w:rsidRDefault="00E017F3" w:rsidP="00147B8C">
      <w:pPr>
        <w:numPr>
          <w:ilvl w:val="1"/>
          <w:numId w:val="6"/>
        </w:numPr>
        <w:ind w:left="709" w:hanging="709"/>
        <w:contextualSpacing/>
        <w:jc w:val="both"/>
        <w:rPr>
          <w:szCs w:val="24"/>
        </w:rPr>
      </w:pPr>
      <w:r w:rsidRPr="00575D2D">
        <w:rPr>
          <w:szCs w:val="24"/>
        </w:rPr>
        <w:t>В случае выявления фактов завышения ИСПОЛНИТЕЛЕМ в представленных документах объ</w:t>
      </w:r>
      <w:r w:rsidR="00D06667">
        <w:rPr>
          <w:szCs w:val="24"/>
        </w:rPr>
        <w:t>ё</w:t>
      </w:r>
      <w:r w:rsidRPr="00575D2D">
        <w:rPr>
          <w:szCs w:val="24"/>
        </w:rPr>
        <w:t xml:space="preserve">мов оказанных УСЛУГ, а также в случае выявления фактов ненадлежащего качества оказанных УСЛУГ, ИСПОЛНИТЕЛЬ уплачивает ЗАКАЗЧИКУ </w:t>
      </w:r>
      <w:r w:rsidR="00A74FA8">
        <w:rPr>
          <w:szCs w:val="24"/>
        </w:rPr>
        <w:t>неустойку</w:t>
      </w:r>
      <w:r w:rsidR="00A74FA8" w:rsidRPr="00575D2D">
        <w:rPr>
          <w:szCs w:val="24"/>
        </w:rPr>
        <w:t xml:space="preserve"> </w:t>
      </w:r>
      <w:r w:rsidRPr="00575D2D">
        <w:rPr>
          <w:szCs w:val="24"/>
        </w:rPr>
        <w:t xml:space="preserve">в размерах, </w:t>
      </w:r>
      <w:r w:rsidR="00D1773E">
        <w:rPr>
          <w:szCs w:val="24"/>
        </w:rPr>
        <w:t xml:space="preserve">предусмотренных </w:t>
      </w:r>
      <w:r w:rsidR="008A053D">
        <w:rPr>
          <w:szCs w:val="24"/>
        </w:rPr>
        <w:t>настоящим ДОГОВОРОМ</w:t>
      </w:r>
      <w:r w:rsidR="00D1773E">
        <w:rPr>
          <w:szCs w:val="24"/>
        </w:rPr>
        <w:t xml:space="preserve"> и законодательством Республики Узбекистан</w:t>
      </w:r>
      <w:r w:rsidRPr="00575D2D">
        <w:rPr>
          <w:szCs w:val="24"/>
        </w:rPr>
        <w:t>.</w:t>
      </w:r>
    </w:p>
    <w:p w14:paraId="2AD380DB" w14:textId="0D360BBF" w:rsidR="00E017F3" w:rsidRDefault="00E017F3" w:rsidP="00147B8C">
      <w:pPr>
        <w:numPr>
          <w:ilvl w:val="1"/>
          <w:numId w:val="6"/>
        </w:numPr>
        <w:ind w:left="709" w:hanging="709"/>
        <w:contextualSpacing/>
        <w:jc w:val="both"/>
        <w:rPr>
          <w:szCs w:val="24"/>
        </w:rPr>
      </w:pPr>
      <w:r w:rsidRPr="00575D2D">
        <w:rPr>
          <w:szCs w:val="24"/>
        </w:rPr>
        <w:t xml:space="preserve">Обязанность уплаты </w:t>
      </w:r>
      <w:r w:rsidR="00A74FA8">
        <w:rPr>
          <w:szCs w:val="24"/>
        </w:rPr>
        <w:t>неустойки</w:t>
      </w:r>
      <w:r w:rsidR="00A74FA8" w:rsidRPr="00575D2D">
        <w:rPr>
          <w:szCs w:val="24"/>
        </w:rPr>
        <w:t xml:space="preserve"> </w:t>
      </w:r>
      <w:r w:rsidRPr="00575D2D">
        <w:rPr>
          <w:szCs w:val="24"/>
        </w:rPr>
        <w:t xml:space="preserve">не зависит от времени обнаружения вышеуказанных НЕДОСТАТКОВ. Требование об уплате </w:t>
      </w:r>
      <w:r w:rsidR="00A74FA8">
        <w:rPr>
          <w:szCs w:val="24"/>
        </w:rPr>
        <w:t>неустойки</w:t>
      </w:r>
      <w:r w:rsidR="00A74FA8" w:rsidRPr="00575D2D">
        <w:rPr>
          <w:szCs w:val="24"/>
        </w:rPr>
        <w:t xml:space="preserve"> </w:t>
      </w:r>
      <w:r w:rsidRPr="00575D2D">
        <w:rPr>
          <w:szCs w:val="24"/>
        </w:rPr>
        <w:t>в связи с выявленными нарушениями в работе ИСПОЛНИТЕЛЯ могут быть предъявлены как до подписания АКТА О ПРИЕМКЕ ОКАЗАННЫХ УСЛУГ, так и после подписания АКТА О ПРИЕМКЕ ОКАЗАННЫХ УСЛУГ.</w:t>
      </w:r>
    </w:p>
    <w:p w14:paraId="6D6D5D8C" w14:textId="77777777" w:rsidR="00D06667" w:rsidRPr="00616CAD" w:rsidRDefault="00D06667" w:rsidP="00D06667">
      <w:pPr>
        <w:ind w:left="567"/>
        <w:contextualSpacing/>
        <w:jc w:val="both"/>
        <w:rPr>
          <w:szCs w:val="24"/>
        </w:rPr>
      </w:pPr>
    </w:p>
    <w:p w14:paraId="4DD90AC9" w14:textId="6377C60A" w:rsidR="00933777" w:rsidRDefault="00933777" w:rsidP="005E07E3">
      <w:pPr>
        <w:numPr>
          <w:ilvl w:val="0"/>
          <w:numId w:val="6"/>
        </w:numPr>
        <w:overflowPunct w:val="0"/>
        <w:autoSpaceDE w:val="0"/>
        <w:autoSpaceDN w:val="0"/>
        <w:adjustRightInd w:val="0"/>
        <w:ind w:left="709" w:hanging="709"/>
        <w:jc w:val="both"/>
        <w:outlineLvl w:val="1"/>
        <w:rPr>
          <w:rFonts w:eastAsia="Times New Roman"/>
          <w:b/>
          <w:szCs w:val="24"/>
        </w:rPr>
      </w:pPr>
      <w:bookmarkStart w:id="568" w:name="_Toc459982359"/>
      <w:r w:rsidRPr="00616CAD">
        <w:rPr>
          <w:rFonts w:eastAsia="Times New Roman"/>
          <w:b/>
          <w:szCs w:val="24"/>
        </w:rPr>
        <w:t>ПОРЯДОК РАССЛЕДОВАНИЯ АВАРИЙ</w:t>
      </w:r>
      <w:r w:rsidR="005E07E3">
        <w:rPr>
          <w:rFonts w:eastAsia="Times New Roman"/>
          <w:b/>
          <w:szCs w:val="24"/>
        </w:rPr>
        <w:t xml:space="preserve"> (ИНЦИДЕНТОВ)</w:t>
      </w:r>
      <w:r w:rsidRPr="00616CAD">
        <w:rPr>
          <w:rFonts w:eastAsia="Times New Roman"/>
          <w:b/>
          <w:szCs w:val="24"/>
        </w:rPr>
        <w:t>, СВЯЗАННЫХ С ОКАЗАНИЕМ УСЛУГ</w:t>
      </w:r>
      <w:bookmarkEnd w:id="568"/>
    </w:p>
    <w:p w14:paraId="75CE2EF1" w14:textId="69CA8367" w:rsidR="005E07E3" w:rsidRPr="004C2008" w:rsidRDefault="00933777" w:rsidP="005E07E3">
      <w:pPr>
        <w:numPr>
          <w:ilvl w:val="1"/>
          <w:numId w:val="6"/>
        </w:numPr>
        <w:ind w:left="709" w:hanging="709"/>
        <w:contextualSpacing/>
        <w:jc w:val="both"/>
        <w:rPr>
          <w:szCs w:val="24"/>
        </w:rPr>
      </w:pPr>
      <w:r w:rsidRPr="004C2008">
        <w:rPr>
          <w:szCs w:val="24"/>
        </w:rPr>
        <w:t xml:space="preserve">ИСПОЛНИТЕЛЬ обязан ознакомить весь ПЕРСОНАЛ ИСПОЛНИТЕЛЯ, задействованный для оказания УСЛУГ, с </w:t>
      </w:r>
      <w:r w:rsidRPr="009D699F">
        <w:rPr>
          <w:szCs w:val="24"/>
        </w:rPr>
        <w:t>Положени</w:t>
      </w:r>
      <w:r w:rsidR="005E07E3" w:rsidRPr="009D699F">
        <w:rPr>
          <w:szCs w:val="24"/>
        </w:rPr>
        <w:t>е</w:t>
      </w:r>
      <w:r w:rsidR="004C2008" w:rsidRPr="009D699F">
        <w:rPr>
          <w:szCs w:val="24"/>
        </w:rPr>
        <w:t>м</w:t>
      </w:r>
      <w:r w:rsidR="00380053" w:rsidRPr="009D699F">
        <w:rPr>
          <w:szCs w:val="24"/>
        </w:rPr>
        <w:t xml:space="preserve"> </w:t>
      </w:r>
      <w:r w:rsidR="00A32A0D" w:rsidRPr="009D699F">
        <w:rPr>
          <w:szCs w:val="24"/>
        </w:rPr>
        <w:t>«</w:t>
      </w:r>
      <w:r w:rsidR="005E07E3" w:rsidRPr="009D699F">
        <w:rPr>
          <w:szCs w:val="24"/>
        </w:rPr>
        <w:t>Порядок расследования аварий, инцидентов, осложнений и брака в процессе строительства и реконструкции скважин методом ЗБС</w:t>
      </w:r>
      <w:r w:rsidR="00380053" w:rsidRPr="009D699F">
        <w:rPr>
          <w:szCs w:val="24"/>
        </w:rPr>
        <w:t>)</w:t>
      </w:r>
      <w:r w:rsidR="00A32A0D" w:rsidRPr="009D699F">
        <w:rPr>
          <w:szCs w:val="24"/>
        </w:rPr>
        <w:t xml:space="preserve">» (Приложение </w:t>
      </w:r>
      <w:r w:rsidR="005D3C23" w:rsidRPr="009D699F">
        <w:rPr>
          <w:szCs w:val="24"/>
        </w:rPr>
        <w:t>№</w:t>
      </w:r>
      <w:r w:rsidR="00A32A0D" w:rsidRPr="009D699F">
        <w:rPr>
          <w:szCs w:val="24"/>
        </w:rPr>
        <w:t>1</w:t>
      </w:r>
      <w:r w:rsidR="00C04C70" w:rsidRPr="009D699F">
        <w:rPr>
          <w:szCs w:val="24"/>
        </w:rPr>
        <w:t>3</w:t>
      </w:r>
      <w:r w:rsidR="00A32A0D" w:rsidRPr="009D699F">
        <w:rPr>
          <w:szCs w:val="24"/>
        </w:rPr>
        <w:t>)</w:t>
      </w:r>
      <w:r w:rsidR="008A053D" w:rsidRPr="009D699F">
        <w:rPr>
          <w:szCs w:val="24"/>
        </w:rPr>
        <w:t xml:space="preserve"> под личную подпись.</w:t>
      </w:r>
    </w:p>
    <w:p w14:paraId="319A158A" w14:textId="15E61268" w:rsidR="005E07E3" w:rsidRDefault="005E07E3" w:rsidP="005E07E3">
      <w:pPr>
        <w:numPr>
          <w:ilvl w:val="1"/>
          <w:numId w:val="6"/>
        </w:numPr>
        <w:ind w:left="709" w:hanging="709"/>
        <w:contextualSpacing/>
        <w:jc w:val="both"/>
        <w:rPr>
          <w:szCs w:val="24"/>
        </w:rPr>
      </w:pPr>
      <w:r w:rsidRPr="005E07E3">
        <w:rPr>
          <w:szCs w:val="24"/>
        </w:rPr>
        <w:t xml:space="preserve">В случае возникновения инцидента, брака, осложнения (далее ИНЦИДЕНТ), ИСПОЛНИТЕЛЬ обязан незамедлительно известить </w:t>
      </w:r>
      <w:r>
        <w:rPr>
          <w:szCs w:val="24"/>
        </w:rPr>
        <w:t xml:space="preserve">ПРЕДСТАВИТЕЛЯ </w:t>
      </w:r>
      <w:r w:rsidRPr="005E07E3">
        <w:rPr>
          <w:szCs w:val="24"/>
        </w:rPr>
        <w:t xml:space="preserve">ЗАКАЗЧИКА </w:t>
      </w:r>
      <w:r w:rsidR="004C2008">
        <w:rPr>
          <w:szCs w:val="24"/>
        </w:rPr>
        <w:t>в соответствии с</w:t>
      </w:r>
      <w:r w:rsidR="0078506D">
        <w:rPr>
          <w:szCs w:val="24"/>
        </w:rPr>
        <w:t xml:space="preserve">о «Схемой оперативного оповещения» (Приложение №6) </w:t>
      </w:r>
      <w:r w:rsidRPr="005E07E3">
        <w:rPr>
          <w:szCs w:val="24"/>
        </w:rPr>
        <w:t>и предпринять незамедлительные меры по</w:t>
      </w:r>
      <w:r>
        <w:rPr>
          <w:szCs w:val="24"/>
        </w:rPr>
        <w:t xml:space="preserve"> </w:t>
      </w:r>
      <w:r w:rsidRPr="005E07E3">
        <w:rPr>
          <w:szCs w:val="24"/>
        </w:rPr>
        <w:t>недопущению ухудшения ситуации</w:t>
      </w:r>
      <w:r>
        <w:rPr>
          <w:szCs w:val="24"/>
        </w:rPr>
        <w:t xml:space="preserve">, </w:t>
      </w:r>
      <w:r w:rsidRPr="009D699F">
        <w:rPr>
          <w:szCs w:val="24"/>
        </w:rPr>
        <w:t xml:space="preserve">в соответствии с </w:t>
      </w:r>
      <w:r w:rsidR="0078506D" w:rsidRPr="009D699F">
        <w:rPr>
          <w:szCs w:val="24"/>
        </w:rPr>
        <w:t>Регламентами</w:t>
      </w:r>
      <w:r w:rsidRPr="009D699F">
        <w:rPr>
          <w:szCs w:val="24"/>
        </w:rPr>
        <w:t xml:space="preserve"> «</w:t>
      </w:r>
      <w:r w:rsidR="0078506D" w:rsidRPr="009D699F">
        <w:rPr>
          <w:szCs w:val="24"/>
        </w:rPr>
        <w:t>П</w:t>
      </w:r>
      <w:r w:rsidRPr="009D699F">
        <w:rPr>
          <w:szCs w:val="24"/>
        </w:rPr>
        <w:t xml:space="preserve">о безаварийному ведению работ </w:t>
      </w:r>
      <w:r w:rsidR="0078506D" w:rsidRPr="009D699F">
        <w:rPr>
          <w:szCs w:val="24"/>
        </w:rPr>
        <w:t xml:space="preserve">при </w:t>
      </w:r>
      <w:r w:rsidR="003067E4" w:rsidRPr="009D699F">
        <w:rPr>
          <w:szCs w:val="24"/>
        </w:rPr>
        <w:t>строительстве скважин</w:t>
      </w:r>
      <w:r w:rsidR="0078506D" w:rsidRPr="009D699F">
        <w:rPr>
          <w:szCs w:val="24"/>
        </w:rPr>
        <w:t xml:space="preserve"> и зарезке боковых стволов</w:t>
      </w:r>
      <w:r w:rsidR="003067E4" w:rsidRPr="009D699F">
        <w:rPr>
          <w:szCs w:val="24"/>
        </w:rPr>
        <w:t xml:space="preserve"> на месторождениях Общества</w:t>
      </w:r>
      <w:r w:rsidRPr="009D699F">
        <w:rPr>
          <w:szCs w:val="24"/>
        </w:rPr>
        <w:t>» (Приложени</w:t>
      </w:r>
      <w:r w:rsidR="00683509" w:rsidRPr="009D699F">
        <w:rPr>
          <w:szCs w:val="24"/>
        </w:rPr>
        <w:t>я</w:t>
      </w:r>
      <w:r w:rsidRPr="009D699F">
        <w:rPr>
          <w:szCs w:val="24"/>
        </w:rPr>
        <w:t xml:space="preserve"> №1</w:t>
      </w:r>
      <w:r w:rsidR="00C04C70" w:rsidRPr="009D699F">
        <w:rPr>
          <w:szCs w:val="24"/>
        </w:rPr>
        <w:t>4</w:t>
      </w:r>
      <w:r w:rsidR="00683509" w:rsidRPr="009D699F">
        <w:rPr>
          <w:szCs w:val="24"/>
        </w:rPr>
        <w:t xml:space="preserve"> и №1</w:t>
      </w:r>
      <w:r w:rsidR="00C04C70" w:rsidRPr="009D699F">
        <w:rPr>
          <w:szCs w:val="24"/>
        </w:rPr>
        <w:t>5</w:t>
      </w:r>
      <w:r w:rsidRPr="009D699F">
        <w:rPr>
          <w:szCs w:val="24"/>
        </w:rPr>
        <w:t>).</w:t>
      </w:r>
    </w:p>
    <w:p w14:paraId="666FBC39" w14:textId="36905CB0" w:rsidR="005E07E3" w:rsidRPr="005E07E3" w:rsidRDefault="005E07E3" w:rsidP="005E07E3">
      <w:pPr>
        <w:numPr>
          <w:ilvl w:val="1"/>
          <w:numId w:val="6"/>
        </w:numPr>
        <w:ind w:left="709" w:hanging="709"/>
        <w:contextualSpacing/>
        <w:jc w:val="both"/>
        <w:rPr>
          <w:szCs w:val="24"/>
        </w:rPr>
      </w:pPr>
      <w:r w:rsidRPr="005E07E3">
        <w:rPr>
          <w:szCs w:val="24"/>
        </w:rPr>
        <w:t>В случае возникновения ИНЦИДЕНТА, создаётся комиссия с привлечением заинтересованных</w:t>
      </w:r>
      <w:r>
        <w:rPr>
          <w:szCs w:val="24"/>
        </w:rPr>
        <w:t xml:space="preserve"> </w:t>
      </w:r>
      <w:r w:rsidRPr="005E07E3">
        <w:rPr>
          <w:szCs w:val="24"/>
        </w:rPr>
        <w:t>сторон (как минимум представителей ИСПОЛНИТЕЛЯ</w:t>
      </w:r>
      <w:r>
        <w:rPr>
          <w:szCs w:val="24"/>
        </w:rPr>
        <w:t xml:space="preserve"> и </w:t>
      </w:r>
      <w:r w:rsidRPr="005E07E3">
        <w:rPr>
          <w:szCs w:val="24"/>
        </w:rPr>
        <w:t>ПОДРЯД</w:t>
      </w:r>
      <w:r w:rsidR="00203083">
        <w:rPr>
          <w:szCs w:val="24"/>
        </w:rPr>
        <w:t>НЫХ</w:t>
      </w:r>
      <w:r w:rsidRPr="005E07E3">
        <w:rPr>
          <w:szCs w:val="24"/>
        </w:rPr>
        <w:t xml:space="preserve"> </w:t>
      </w:r>
      <w:r w:rsidR="00203083">
        <w:rPr>
          <w:szCs w:val="24"/>
        </w:rPr>
        <w:t>ОРГАНИЗАЦИЙ</w:t>
      </w:r>
      <w:r w:rsidRPr="005E07E3">
        <w:rPr>
          <w:szCs w:val="24"/>
        </w:rPr>
        <w:t>).</w:t>
      </w:r>
    </w:p>
    <w:p w14:paraId="2F13BCB0" w14:textId="6E26A594" w:rsidR="00933777" w:rsidRPr="004B29FB" w:rsidRDefault="00933777" w:rsidP="005E07E3">
      <w:pPr>
        <w:numPr>
          <w:ilvl w:val="1"/>
          <w:numId w:val="6"/>
        </w:numPr>
        <w:ind w:left="709" w:hanging="709"/>
        <w:contextualSpacing/>
        <w:jc w:val="both"/>
        <w:rPr>
          <w:szCs w:val="24"/>
        </w:rPr>
      </w:pPr>
      <w:r w:rsidRPr="004B29FB">
        <w:rPr>
          <w:szCs w:val="24"/>
        </w:rPr>
        <w:t>Отказ от подписания Акта расследования АВАРИИ</w:t>
      </w:r>
      <w:r w:rsidR="00203083" w:rsidRPr="004B29FB">
        <w:rPr>
          <w:szCs w:val="24"/>
        </w:rPr>
        <w:t xml:space="preserve"> (ИНЦИДЕНТА)</w:t>
      </w:r>
      <w:r w:rsidRPr="004B29FB">
        <w:rPr>
          <w:szCs w:val="24"/>
        </w:rPr>
        <w:t xml:space="preserve"> не допускается.</w:t>
      </w:r>
    </w:p>
    <w:p w14:paraId="233A6B7B" w14:textId="4439DF20" w:rsidR="00933777" w:rsidRPr="00616CAD" w:rsidRDefault="00933777" w:rsidP="005E07E3">
      <w:pPr>
        <w:numPr>
          <w:ilvl w:val="1"/>
          <w:numId w:val="6"/>
        </w:numPr>
        <w:ind w:left="709" w:hanging="709"/>
        <w:contextualSpacing/>
        <w:jc w:val="both"/>
        <w:rPr>
          <w:szCs w:val="24"/>
        </w:rPr>
      </w:pPr>
      <w:r w:rsidRPr="00616CAD">
        <w:rPr>
          <w:szCs w:val="24"/>
        </w:rPr>
        <w:lastRenderedPageBreak/>
        <w:t>В случае необходимости СТОРОНЫ</w:t>
      </w:r>
      <w:r w:rsidR="00832F6A">
        <w:rPr>
          <w:szCs w:val="24"/>
        </w:rPr>
        <w:t xml:space="preserve"> при обоюдном согласии</w:t>
      </w:r>
      <w:r w:rsidRPr="00616CAD">
        <w:rPr>
          <w:szCs w:val="24"/>
        </w:rPr>
        <w:t xml:space="preserve"> привлекают ТРЕТЬЮ СТОРОНУ</w:t>
      </w:r>
      <w:r w:rsidR="00832F6A">
        <w:rPr>
          <w:szCs w:val="24"/>
        </w:rPr>
        <w:t xml:space="preserve"> из государственного органа как не</w:t>
      </w:r>
      <w:r w:rsidR="00E64F44">
        <w:rPr>
          <w:szCs w:val="24"/>
        </w:rPr>
        <w:t xml:space="preserve"> </w:t>
      </w:r>
      <w:r w:rsidR="00832F6A">
        <w:rPr>
          <w:szCs w:val="24"/>
        </w:rPr>
        <w:t xml:space="preserve">зависимую организацию </w:t>
      </w:r>
      <w:r w:rsidR="00832F6A" w:rsidRPr="00616CAD">
        <w:rPr>
          <w:szCs w:val="24"/>
        </w:rPr>
        <w:t>для</w:t>
      </w:r>
      <w:r w:rsidRPr="00616CAD">
        <w:rPr>
          <w:szCs w:val="24"/>
        </w:rPr>
        <w:t xml:space="preserve"> дополнительных исследований, получения экспертного заключения и т.д. Стоимость таких услуг ТРЕТЬЕЙ СТОРОНЫ возмещается за </w:t>
      </w:r>
      <w:r w:rsidR="004B29FB" w:rsidRPr="00616CAD">
        <w:rPr>
          <w:szCs w:val="24"/>
        </w:rPr>
        <w:t>счёт</w:t>
      </w:r>
      <w:r w:rsidRPr="00616CAD">
        <w:rPr>
          <w:szCs w:val="24"/>
        </w:rPr>
        <w:t xml:space="preserve"> виновной в ИНЦИДЕНТЕ СТОРОНЫ</w:t>
      </w:r>
      <w:r w:rsidR="00832F6A">
        <w:rPr>
          <w:szCs w:val="24"/>
        </w:rPr>
        <w:t xml:space="preserve"> и решение </w:t>
      </w:r>
      <w:r w:rsidR="002574B7">
        <w:rPr>
          <w:szCs w:val="24"/>
        </w:rPr>
        <w:t>такой ТРЕТЬЕЙ СТОРОНЫ</w:t>
      </w:r>
      <w:r w:rsidR="00832F6A">
        <w:rPr>
          <w:szCs w:val="24"/>
        </w:rPr>
        <w:t xml:space="preserve"> будет являться решающим для всех </w:t>
      </w:r>
      <w:r w:rsidR="002574B7">
        <w:rPr>
          <w:szCs w:val="24"/>
        </w:rPr>
        <w:t>СТОРОН</w:t>
      </w:r>
      <w:r w:rsidR="00832F6A">
        <w:rPr>
          <w:szCs w:val="24"/>
        </w:rPr>
        <w:t xml:space="preserve">, </w:t>
      </w:r>
      <w:r w:rsidR="002574B7">
        <w:rPr>
          <w:szCs w:val="24"/>
        </w:rPr>
        <w:t>чт</w:t>
      </w:r>
      <w:r w:rsidR="00832F6A">
        <w:rPr>
          <w:szCs w:val="24"/>
        </w:rPr>
        <w:t xml:space="preserve">о подтверждается </w:t>
      </w:r>
      <w:r w:rsidR="002574B7">
        <w:rPr>
          <w:szCs w:val="24"/>
        </w:rPr>
        <w:t xml:space="preserve">СТОРОНАМИ </w:t>
      </w:r>
      <w:r w:rsidR="00832F6A">
        <w:rPr>
          <w:szCs w:val="24"/>
        </w:rPr>
        <w:t xml:space="preserve">при </w:t>
      </w:r>
      <w:r w:rsidR="002574B7">
        <w:rPr>
          <w:szCs w:val="24"/>
        </w:rPr>
        <w:t xml:space="preserve">подписании </w:t>
      </w:r>
      <w:r w:rsidR="00832F6A">
        <w:rPr>
          <w:szCs w:val="24"/>
        </w:rPr>
        <w:t>ДОГОВОРА</w:t>
      </w:r>
      <w:r w:rsidRPr="00616CAD">
        <w:rPr>
          <w:szCs w:val="24"/>
        </w:rPr>
        <w:t>.</w:t>
      </w:r>
    </w:p>
    <w:p w14:paraId="133A025C" w14:textId="5368803F" w:rsidR="00933777" w:rsidRPr="008B5929" w:rsidRDefault="00933777" w:rsidP="00203083">
      <w:pPr>
        <w:numPr>
          <w:ilvl w:val="1"/>
          <w:numId w:val="6"/>
        </w:numPr>
        <w:ind w:left="709" w:hanging="709"/>
        <w:contextualSpacing/>
        <w:jc w:val="both"/>
        <w:rPr>
          <w:b/>
          <w:szCs w:val="24"/>
        </w:rPr>
      </w:pPr>
      <w:r w:rsidRPr="00616CAD">
        <w:rPr>
          <w:szCs w:val="24"/>
        </w:rPr>
        <w:t xml:space="preserve">Подписанный СТОРОНАМИ </w:t>
      </w:r>
      <w:r w:rsidRPr="004B29FB">
        <w:rPr>
          <w:szCs w:val="24"/>
        </w:rPr>
        <w:t>Акт расследования АВАРИИ</w:t>
      </w:r>
      <w:r w:rsidR="00835328" w:rsidRPr="004B29FB">
        <w:rPr>
          <w:szCs w:val="24"/>
        </w:rPr>
        <w:t xml:space="preserve"> (ИНЦИДЕНТА) </w:t>
      </w:r>
      <w:r w:rsidRPr="004B29FB">
        <w:rPr>
          <w:szCs w:val="24"/>
        </w:rPr>
        <w:t>является</w:t>
      </w:r>
      <w:r w:rsidRPr="00616CAD">
        <w:rPr>
          <w:szCs w:val="24"/>
        </w:rPr>
        <w:t xml:space="preserve"> основанием для проведения расч</w:t>
      </w:r>
      <w:r w:rsidR="008A053D">
        <w:rPr>
          <w:szCs w:val="24"/>
        </w:rPr>
        <w:t>ё</w:t>
      </w:r>
      <w:r w:rsidRPr="00616CAD">
        <w:rPr>
          <w:szCs w:val="24"/>
        </w:rPr>
        <w:t>тов между СТОРОНАМИ.</w:t>
      </w:r>
    </w:p>
    <w:p w14:paraId="23BD558C" w14:textId="6D9A0D2F" w:rsidR="008B5929" w:rsidRDefault="008B5929" w:rsidP="00203083">
      <w:pPr>
        <w:ind w:left="709" w:hanging="709"/>
        <w:contextualSpacing/>
        <w:jc w:val="both"/>
        <w:rPr>
          <w:b/>
          <w:szCs w:val="24"/>
        </w:rPr>
      </w:pPr>
    </w:p>
    <w:p w14:paraId="33795180" w14:textId="392B48DF" w:rsidR="00933777" w:rsidRDefault="005544BC" w:rsidP="00923D9D">
      <w:pPr>
        <w:numPr>
          <w:ilvl w:val="0"/>
          <w:numId w:val="6"/>
        </w:numPr>
        <w:overflowPunct w:val="0"/>
        <w:autoSpaceDE w:val="0"/>
        <w:autoSpaceDN w:val="0"/>
        <w:adjustRightInd w:val="0"/>
        <w:ind w:left="709" w:hanging="709"/>
        <w:outlineLvl w:val="1"/>
        <w:rPr>
          <w:rFonts w:eastAsia="Times New Roman"/>
          <w:b/>
          <w:szCs w:val="24"/>
          <w:lang w:val="en-GB"/>
        </w:rPr>
      </w:pPr>
      <w:bookmarkStart w:id="569" w:name="_Toc459982360"/>
      <w:r>
        <w:rPr>
          <w:rFonts w:eastAsia="Times New Roman"/>
          <w:b/>
          <w:szCs w:val="24"/>
        </w:rPr>
        <w:t>20</w:t>
      </w:r>
      <w:r w:rsidR="00933777" w:rsidRPr="00616CAD">
        <w:rPr>
          <w:rFonts w:eastAsia="Times New Roman"/>
          <w:b/>
          <w:szCs w:val="24"/>
          <w:lang w:val="en-GB"/>
        </w:rPr>
        <w:t>ПРАВО УДЕРЖАНИЯ</w:t>
      </w:r>
      <w:bookmarkEnd w:id="566"/>
      <w:bookmarkEnd w:id="567"/>
      <w:bookmarkEnd w:id="569"/>
    </w:p>
    <w:p w14:paraId="0DF94E8C" w14:textId="58AA52A0" w:rsidR="00AC487E" w:rsidRPr="00AC487E" w:rsidRDefault="00AC487E" w:rsidP="00923D9D">
      <w:pPr>
        <w:numPr>
          <w:ilvl w:val="1"/>
          <w:numId w:val="6"/>
        </w:numPr>
        <w:ind w:left="709" w:hanging="709"/>
        <w:contextualSpacing/>
        <w:jc w:val="both"/>
        <w:rPr>
          <w:szCs w:val="24"/>
        </w:rPr>
      </w:pPr>
      <w:r w:rsidRPr="00575D2D">
        <w:rPr>
          <w:szCs w:val="24"/>
        </w:rPr>
        <w:t>ИСПОЛНИТЕЛЬ ни при каких обстоятельствах не имеет права удерживать результаты УСЛУГ, ОБОРУДОВАНИЕ ЗАКАЗЧИК</w:t>
      </w:r>
      <w:r>
        <w:rPr>
          <w:szCs w:val="24"/>
        </w:rPr>
        <w:t>А или иное имущество ЗАКАЗЧИКА.</w:t>
      </w:r>
    </w:p>
    <w:p w14:paraId="1CC74CA6" w14:textId="1C0F31E1" w:rsidR="00933777" w:rsidRPr="00616CAD" w:rsidRDefault="00933777" w:rsidP="00923D9D">
      <w:pPr>
        <w:numPr>
          <w:ilvl w:val="1"/>
          <w:numId w:val="6"/>
        </w:numPr>
        <w:ind w:left="709" w:hanging="709"/>
        <w:contextualSpacing/>
        <w:jc w:val="both"/>
        <w:rPr>
          <w:szCs w:val="24"/>
        </w:rPr>
      </w:pPr>
      <w:r w:rsidRPr="00616CAD">
        <w:rPr>
          <w:szCs w:val="24"/>
        </w:rPr>
        <w:t>В случае привлечения СУБИСПОЛНИТЕЛЕЙ ИСПОЛНИТЕЛЬ обязуется включить аналогичные условия в ДОГОВОРЫ СУБИСПОЛНЕНИЯ.</w:t>
      </w:r>
    </w:p>
    <w:p w14:paraId="24D43614" w14:textId="4F17AAF5" w:rsidR="00933777" w:rsidRDefault="00933777" w:rsidP="00923D9D">
      <w:pPr>
        <w:numPr>
          <w:ilvl w:val="1"/>
          <w:numId w:val="6"/>
        </w:numPr>
        <w:ind w:left="709" w:hanging="709"/>
        <w:contextualSpacing/>
        <w:jc w:val="both"/>
        <w:rPr>
          <w:szCs w:val="24"/>
        </w:rPr>
      </w:pPr>
      <w:r w:rsidRPr="00616CAD">
        <w:rPr>
          <w:szCs w:val="24"/>
        </w:rPr>
        <w:t xml:space="preserve">Кроме того, в случае удержания СУБИСПОЛНИТЕЛЕМ результата оказания УСЛУГ, ОБОРУДОВАНИЕ ЗАКАЗЧИКА, ИСПОЛНИТЕЛЬ обязуется незамедлительно проинформировать ЗАКАЗЧИКА о данных обстоятельствах </w:t>
      </w:r>
      <w:r w:rsidR="003067E4" w:rsidRPr="00616CAD">
        <w:rPr>
          <w:szCs w:val="24"/>
        </w:rPr>
        <w:t>путём</w:t>
      </w:r>
      <w:r w:rsidRPr="00616CAD">
        <w:rPr>
          <w:szCs w:val="24"/>
        </w:rPr>
        <w:t xml:space="preserve"> направления в адрес ЗАКАЗЧИКА соответствующего уведомления и обязуется предпринять все необходимые действия для прекращения удержания.</w:t>
      </w:r>
    </w:p>
    <w:p w14:paraId="12048361" w14:textId="77777777" w:rsidR="00203083" w:rsidRDefault="00203083" w:rsidP="00923D9D">
      <w:pPr>
        <w:ind w:left="709" w:hanging="709"/>
        <w:contextualSpacing/>
        <w:jc w:val="both"/>
        <w:rPr>
          <w:szCs w:val="24"/>
        </w:rPr>
      </w:pPr>
    </w:p>
    <w:p w14:paraId="4A4F35C6" w14:textId="37B75F17" w:rsidR="00203083" w:rsidRDefault="00203083" w:rsidP="00923D9D">
      <w:pPr>
        <w:pStyle w:val="aa"/>
        <w:numPr>
          <w:ilvl w:val="0"/>
          <w:numId w:val="6"/>
        </w:numPr>
        <w:ind w:left="709" w:hanging="709"/>
        <w:jc w:val="both"/>
        <w:rPr>
          <w:b/>
          <w:bCs/>
        </w:rPr>
      </w:pPr>
      <w:r w:rsidRPr="00203083">
        <w:rPr>
          <w:b/>
          <w:bCs/>
        </w:rPr>
        <w:t>АНТИКОРРУПЦИОННЫЕ ТРЕБОВАНИЯ</w:t>
      </w:r>
    </w:p>
    <w:p w14:paraId="2BDA96A2" w14:textId="77777777" w:rsidR="00203083" w:rsidRDefault="00203083" w:rsidP="00923D9D">
      <w:pPr>
        <w:pStyle w:val="aa"/>
        <w:numPr>
          <w:ilvl w:val="1"/>
          <w:numId w:val="6"/>
        </w:numPr>
        <w:ind w:left="709" w:hanging="709"/>
        <w:jc w:val="both"/>
      </w:pPr>
      <w: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B58939" w14:textId="7022FACA" w:rsidR="00203083" w:rsidRPr="00203083" w:rsidRDefault="00203083" w:rsidP="00923D9D">
      <w:pPr>
        <w:pStyle w:val="aa"/>
        <w:numPr>
          <w:ilvl w:val="1"/>
          <w:numId w:val="6"/>
        </w:numPr>
        <w:ind w:left="709" w:hanging="709"/>
        <w:jc w:val="both"/>
      </w:pPr>
      <w: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w:t>
      </w:r>
      <w:r w:rsidR="004B29FB">
        <w:t>путём</w:t>
      </w:r>
      <w:r>
        <w:t>.</w:t>
      </w:r>
      <w:r w:rsidR="00923D9D">
        <w:t xml:space="preserve"> </w:t>
      </w:r>
    </w:p>
    <w:p w14:paraId="5D6C3DDE" w14:textId="77777777" w:rsidR="008B5929" w:rsidRPr="00616CAD" w:rsidRDefault="008B5929" w:rsidP="00923D9D">
      <w:pPr>
        <w:ind w:left="709" w:hanging="709"/>
        <w:contextualSpacing/>
        <w:jc w:val="both"/>
        <w:rPr>
          <w:szCs w:val="24"/>
        </w:rPr>
      </w:pPr>
    </w:p>
    <w:p w14:paraId="7C2B5276" w14:textId="4B792960" w:rsidR="00933777" w:rsidRDefault="00933777" w:rsidP="00923D9D">
      <w:pPr>
        <w:numPr>
          <w:ilvl w:val="0"/>
          <w:numId w:val="6"/>
        </w:numPr>
        <w:overflowPunct w:val="0"/>
        <w:autoSpaceDE w:val="0"/>
        <w:autoSpaceDN w:val="0"/>
        <w:adjustRightInd w:val="0"/>
        <w:ind w:left="709" w:hanging="709"/>
        <w:outlineLvl w:val="1"/>
        <w:rPr>
          <w:rFonts w:eastAsia="Times New Roman"/>
          <w:b/>
          <w:szCs w:val="24"/>
        </w:rPr>
      </w:pPr>
      <w:bookmarkStart w:id="570" w:name="_Toc459982362"/>
      <w:bookmarkStart w:id="571" w:name="_Toc442874176"/>
      <w:bookmarkStart w:id="572" w:name="_Toc442708668"/>
      <w:r w:rsidRPr="00616CAD">
        <w:rPr>
          <w:rFonts w:eastAsia="Times New Roman"/>
          <w:b/>
          <w:szCs w:val="24"/>
        </w:rPr>
        <w:t>ПРИМЕНИМОЕ ПРАВО И РАЗРЕШЕНИЕ СПОРОВ</w:t>
      </w:r>
      <w:bookmarkEnd w:id="570"/>
      <w:bookmarkEnd w:id="571"/>
      <w:bookmarkEnd w:id="572"/>
    </w:p>
    <w:p w14:paraId="250777B9" w14:textId="0CE0D6EA" w:rsidR="00933777" w:rsidRPr="00616CAD" w:rsidRDefault="00933777" w:rsidP="00923D9D">
      <w:pPr>
        <w:numPr>
          <w:ilvl w:val="1"/>
          <w:numId w:val="6"/>
        </w:numPr>
        <w:ind w:left="709" w:hanging="709"/>
        <w:contextualSpacing/>
        <w:jc w:val="both"/>
        <w:rPr>
          <w:szCs w:val="24"/>
        </w:rPr>
      </w:pPr>
      <w:r w:rsidRPr="00616CAD">
        <w:rPr>
          <w:szCs w:val="24"/>
        </w:rPr>
        <w:t xml:space="preserve">Действительность, толкование, интерпретация и исполнение ДОГОВОРА регулируются законодательством </w:t>
      </w:r>
      <w:r w:rsidR="00832F6A">
        <w:rPr>
          <w:szCs w:val="24"/>
        </w:rPr>
        <w:t>Республики Узбекистан</w:t>
      </w:r>
      <w:r w:rsidR="00832F6A" w:rsidRPr="00616CAD">
        <w:rPr>
          <w:szCs w:val="24"/>
        </w:rPr>
        <w:t xml:space="preserve"> </w:t>
      </w:r>
      <w:r w:rsidRPr="00616CAD">
        <w:rPr>
          <w:szCs w:val="24"/>
        </w:rPr>
        <w:t>(«ПРИМЕНИМОЕ ПРАВО»).</w:t>
      </w:r>
    </w:p>
    <w:p w14:paraId="2A88BB9E" w14:textId="4810BF09" w:rsidR="00933777" w:rsidRPr="00616CAD" w:rsidRDefault="00933777" w:rsidP="00923D9D">
      <w:pPr>
        <w:numPr>
          <w:ilvl w:val="1"/>
          <w:numId w:val="6"/>
        </w:numPr>
        <w:ind w:left="709" w:hanging="709"/>
        <w:contextualSpacing/>
        <w:jc w:val="both"/>
        <w:rPr>
          <w:szCs w:val="24"/>
        </w:rPr>
      </w:pPr>
      <w:r w:rsidRPr="00616CAD">
        <w:rPr>
          <w:szCs w:val="24"/>
        </w:rPr>
        <w:t xml:space="preserve">При возникновении споров, требований и(или) претензий по вопросам, предусмотренным ДОГОВОРОМ или в связи с ним, СТОРОНЫ обязуются предпринять все возможные и разумные меры по урегулированию их </w:t>
      </w:r>
      <w:r w:rsidR="004B29FB" w:rsidRPr="00616CAD">
        <w:rPr>
          <w:szCs w:val="24"/>
        </w:rPr>
        <w:t>путём</w:t>
      </w:r>
      <w:r w:rsidRPr="00616CAD">
        <w:rPr>
          <w:szCs w:val="24"/>
        </w:rPr>
        <w:t xml:space="preserve"> переговоров, соблюдение претензионного (досудебного) порядка рассмотрения спора является обязательным для СТОРОН.</w:t>
      </w:r>
    </w:p>
    <w:p w14:paraId="5A9253D8" w14:textId="6B24B374" w:rsidR="00933777" w:rsidRDefault="00933777" w:rsidP="00923D9D">
      <w:pPr>
        <w:numPr>
          <w:ilvl w:val="1"/>
          <w:numId w:val="6"/>
        </w:numPr>
        <w:ind w:left="709" w:hanging="709"/>
        <w:contextualSpacing/>
        <w:jc w:val="both"/>
        <w:rPr>
          <w:szCs w:val="24"/>
        </w:rPr>
      </w:pPr>
      <w:r w:rsidRPr="00616CAD">
        <w:rPr>
          <w:szCs w:val="24"/>
        </w:rPr>
        <w:t xml:space="preserve">В случае если спор, требование и(или) претензия не будут разрешены </w:t>
      </w:r>
      <w:r w:rsidR="004B29FB" w:rsidRPr="00616CAD">
        <w:rPr>
          <w:szCs w:val="24"/>
        </w:rPr>
        <w:t>путём</w:t>
      </w:r>
      <w:r w:rsidRPr="00616CAD">
        <w:rPr>
          <w:szCs w:val="24"/>
        </w:rPr>
        <w:t xml:space="preserve"> переговоров в течение </w:t>
      </w:r>
      <w:r w:rsidR="00DF57B8">
        <w:rPr>
          <w:szCs w:val="24"/>
        </w:rPr>
        <w:t>15</w:t>
      </w:r>
      <w:r w:rsidR="00DF57B8" w:rsidRPr="00616CAD">
        <w:rPr>
          <w:szCs w:val="24"/>
        </w:rPr>
        <w:t xml:space="preserve"> </w:t>
      </w:r>
      <w:r w:rsidRPr="00616CAD">
        <w:rPr>
          <w:szCs w:val="24"/>
        </w:rPr>
        <w:t>(</w:t>
      </w:r>
      <w:r w:rsidR="00DF57B8">
        <w:rPr>
          <w:szCs w:val="24"/>
        </w:rPr>
        <w:t>пятнад</w:t>
      </w:r>
      <w:r w:rsidR="00DF57B8" w:rsidRPr="00616CAD">
        <w:rPr>
          <w:szCs w:val="24"/>
        </w:rPr>
        <w:t>цати</w:t>
      </w:r>
      <w:r w:rsidRPr="00616CAD">
        <w:rPr>
          <w:szCs w:val="24"/>
        </w:rPr>
        <w:t>) календарных дней со дня направления претензии, любая из СТОРОН вправе обратиться в суд.</w:t>
      </w:r>
    </w:p>
    <w:p w14:paraId="2EC02BB4" w14:textId="7D95A61C" w:rsidR="00706BFD" w:rsidRDefault="00AC487E" w:rsidP="00923D9D">
      <w:pPr>
        <w:numPr>
          <w:ilvl w:val="1"/>
          <w:numId w:val="6"/>
        </w:numPr>
        <w:ind w:left="709" w:hanging="709"/>
        <w:contextualSpacing/>
        <w:jc w:val="both"/>
        <w:rPr>
          <w:szCs w:val="24"/>
        </w:rPr>
      </w:pPr>
      <w:r w:rsidRPr="00575D2D">
        <w:rPr>
          <w:szCs w:val="24"/>
        </w:rPr>
        <w:t xml:space="preserve">Все </w:t>
      </w:r>
      <w:r w:rsidR="004B29FB" w:rsidRPr="00575D2D">
        <w:rPr>
          <w:szCs w:val="24"/>
        </w:rPr>
        <w:t>неразрешённые</w:t>
      </w:r>
      <w:r w:rsidRPr="00575D2D">
        <w:rPr>
          <w:szCs w:val="24"/>
        </w:rPr>
        <w:t xml:space="preserve"> споры, требования и (или) претензии, возникающие из ДОГОВОРА или в связи с ним, включая разногласия в отношении его существования, действительности, исполнения или прекращения, подлежат рассмотрению</w:t>
      </w:r>
      <w:r w:rsidR="00132A9A">
        <w:rPr>
          <w:szCs w:val="24"/>
        </w:rPr>
        <w:t xml:space="preserve"> </w:t>
      </w:r>
      <w:r w:rsidRPr="00132A9A">
        <w:rPr>
          <w:szCs w:val="24"/>
        </w:rPr>
        <w:t xml:space="preserve">в </w:t>
      </w:r>
      <w:r w:rsidR="002574B7">
        <w:rPr>
          <w:szCs w:val="24"/>
        </w:rPr>
        <w:t>экономическом</w:t>
      </w:r>
      <w:r w:rsidR="002574B7" w:rsidRPr="00132A9A">
        <w:rPr>
          <w:szCs w:val="24"/>
        </w:rPr>
        <w:t xml:space="preserve"> </w:t>
      </w:r>
      <w:r w:rsidRPr="00132A9A">
        <w:rPr>
          <w:szCs w:val="24"/>
        </w:rPr>
        <w:t xml:space="preserve">суде по месту нахождения ЗАКАЗЧИКА в соответствии с </w:t>
      </w:r>
      <w:r w:rsidR="002574B7" w:rsidRPr="00132A9A">
        <w:rPr>
          <w:szCs w:val="24"/>
        </w:rPr>
        <w:t>ПРИМЕНИМ</w:t>
      </w:r>
      <w:r w:rsidR="002574B7">
        <w:rPr>
          <w:szCs w:val="24"/>
        </w:rPr>
        <w:t>Ы</w:t>
      </w:r>
      <w:r w:rsidR="002574B7" w:rsidRPr="00132A9A">
        <w:rPr>
          <w:szCs w:val="24"/>
        </w:rPr>
        <w:t xml:space="preserve">М </w:t>
      </w:r>
      <w:r w:rsidRPr="00132A9A">
        <w:rPr>
          <w:szCs w:val="24"/>
        </w:rPr>
        <w:t>ПРАВОМ</w:t>
      </w:r>
      <w:r w:rsidR="00132A9A" w:rsidRPr="00132A9A">
        <w:rPr>
          <w:szCs w:val="24"/>
        </w:rPr>
        <w:t xml:space="preserve">. </w:t>
      </w:r>
      <w:r w:rsidRPr="00132A9A">
        <w:rPr>
          <w:szCs w:val="24"/>
        </w:rPr>
        <w:t xml:space="preserve">Языком </w:t>
      </w:r>
      <w:r w:rsidR="002574B7">
        <w:rPr>
          <w:szCs w:val="24"/>
        </w:rPr>
        <w:t>судебного</w:t>
      </w:r>
      <w:r w:rsidR="002574B7" w:rsidRPr="00132A9A">
        <w:rPr>
          <w:szCs w:val="24"/>
        </w:rPr>
        <w:t xml:space="preserve"> </w:t>
      </w:r>
      <w:r w:rsidRPr="00132A9A">
        <w:rPr>
          <w:szCs w:val="24"/>
        </w:rPr>
        <w:t>разбирательства будет являться русский язык.</w:t>
      </w:r>
    </w:p>
    <w:p w14:paraId="1D7E8128" w14:textId="77777777" w:rsidR="00B15269" w:rsidRDefault="00B15269" w:rsidP="00923D9D">
      <w:pPr>
        <w:ind w:left="709" w:hanging="709"/>
        <w:contextualSpacing/>
        <w:jc w:val="both"/>
        <w:rPr>
          <w:szCs w:val="24"/>
        </w:rPr>
      </w:pPr>
    </w:p>
    <w:p w14:paraId="7AD93E60" w14:textId="68843F61" w:rsidR="00E64F44" w:rsidRDefault="00E64F44" w:rsidP="00923D9D">
      <w:pPr>
        <w:pStyle w:val="aa"/>
        <w:numPr>
          <w:ilvl w:val="0"/>
          <w:numId w:val="6"/>
        </w:numPr>
        <w:ind w:left="709" w:hanging="709"/>
        <w:jc w:val="both"/>
        <w:rPr>
          <w:b/>
          <w:bCs/>
        </w:rPr>
      </w:pPr>
      <w:r w:rsidRPr="00E64F44">
        <w:rPr>
          <w:b/>
          <w:bCs/>
        </w:rPr>
        <w:t>ПОКИНУТОЕ ИМУЩЕСТВО ИСПОЛНИТЕЛЯ</w:t>
      </w:r>
    </w:p>
    <w:p w14:paraId="5FE2DA81" w14:textId="1D207135" w:rsidR="00E64F44" w:rsidRDefault="00E64F44" w:rsidP="00923D9D">
      <w:pPr>
        <w:pStyle w:val="aa"/>
        <w:numPr>
          <w:ilvl w:val="1"/>
          <w:numId w:val="6"/>
        </w:numPr>
        <w:ind w:left="709" w:hanging="709"/>
        <w:jc w:val="both"/>
      </w:pPr>
      <w:r w:rsidRPr="00E64F44">
        <w:lastRenderedPageBreak/>
        <w:t xml:space="preserve">В случаях, когда это требуется в соответствии с ПРИМЕНИМЫМ ПРАВОМ, или когда имущество, оставленное ИСПОЛНИТЕЛЕМ на МЕСТЕ ОКАЗАНИЯ УСЛУГ, мешает проведению запланированной операционной деятельности ЗАКАЗЧИКА, ИСПОЛНИТЕЛЬ обязуется за свой </w:t>
      </w:r>
      <w:r w:rsidR="004B29FB" w:rsidRPr="00E64F44">
        <w:t>счёт</w:t>
      </w:r>
      <w:r w:rsidRPr="00E64F44">
        <w:t xml:space="preserve"> утилизировать или вывезти такое оставленное имущество, которое может быть приведено в состояние негодности в ходе оказания УСЛУГ. ИСПОЛНИТЕЛЬ обязан вывезти </w:t>
      </w:r>
      <w:r w:rsidR="004B29FB" w:rsidRPr="00E64F44">
        <w:t>своё</w:t>
      </w:r>
      <w:r w:rsidRPr="00E64F44">
        <w:t xml:space="preserve"> имущество в течение </w:t>
      </w:r>
      <w:r>
        <w:t>24</w:t>
      </w:r>
      <w:r w:rsidRPr="00E64F44">
        <w:t xml:space="preserve"> (сорока восьми) часов после окончания оказания УСЛУГ. Вышеуказанный срок продлевается на время, когда отсутствуют дороги наземного и водного сообщения с МЕСТОМ ОКАЗАНИЯ УСЛУГ.</w:t>
      </w:r>
    </w:p>
    <w:p w14:paraId="5670FDF4" w14:textId="30154F86" w:rsidR="00E64F44" w:rsidRDefault="00E64F44" w:rsidP="00923D9D">
      <w:pPr>
        <w:pStyle w:val="aa"/>
        <w:numPr>
          <w:ilvl w:val="1"/>
          <w:numId w:val="6"/>
        </w:numPr>
        <w:ind w:left="709" w:hanging="709"/>
        <w:jc w:val="both"/>
      </w:pPr>
      <w:r>
        <w:t>В случае, если ИСПОЛНИТЕЛЬ не выполнит вышеуказанное условие, ЗАКАЗЧИК оставляет за собой право маркировать имущество ИСПОЛНИТЕЛЯ и перевезти его на площадку временного хранения, и ИСПОЛНИТЕЛЬ возмещает ЗАКАЗЧИКУ все связанные с вывозом имущества ИСПОЛНИТЕЛЯ убытки. Тот факт, что такое имущество застраховано, или же ИСПОЛНИТЕЛЕМ заявлена его полная или конструктивная полная гибель не освобождает ИСПОЛНИТЕЛЯ от обязанностей по настоящей Статье утилизировать или вывезти такое имущество с МЕСТА ОКАЗАНИЯ УСЛУГ.</w:t>
      </w:r>
    </w:p>
    <w:p w14:paraId="0B3C8177" w14:textId="1644C089" w:rsidR="00E64F44" w:rsidRDefault="00E64F44" w:rsidP="00923D9D">
      <w:pPr>
        <w:ind w:left="709" w:hanging="709"/>
        <w:jc w:val="both"/>
      </w:pPr>
      <w:r>
        <w:t>19.3.</w:t>
      </w:r>
      <w:r>
        <w:tab/>
        <w:t>Условия настоящей Статьи продолжают действовать также после расторжения настоящего ДОГОВОРА.</w:t>
      </w:r>
    </w:p>
    <w:p w14:paraId="37453F22" w14:textId="77777777" w:rsidR="00E64F44" w:rsidRPr="00E64F44" w:rsidRDefault="00E64F44" w:rsidP="00E64F44">
      <w:pPr>
        <w:ind w:left="709"/>
        <w:contextualSpacing/>
        <w:jc w:val="both"/>
        <w:rPr>
          <w:szCs w:val="24"/>
        </w:rPr>
      </w:pPr>
    </w:p>
    <w:p w14:paraId="478F9396" w14:textId="1D59777A" w:rsidR="00933777" w:rsidRDefault="00933777" w:rsidP="00E64F44">
      <w:pPr>
        <w:numPr>
          <w:ilvl w:val="0"/>
          <w:numId w:val="6"/>
        </w:numPr>
        <w:overflowPunct w:val="0"/>
        <w:autoSpaceDE w:val="0"/>
        <w:autoSpaceDN w:val="0"/>
        <w:adjustRightInd w:val="0"/>
        <w:ind w:left="709" w:hanging="709"/>
        <w:outlineLvl w:val="1"/>
        <w:rPr>
          <w:rFonts w:eastAsia="Times New Roman"/>
          <w:b/>
          <w:szCs w:val="24"/>
          <w:lang w:val="en-GB"/>
        </w:rPr>
      </w:pPr>
      <w:bookmarkStart w:id="573" w:name="_Toc56246996"/>
      <w:bookmarkStart w:id="574" w:name="_Toc56247068"/>
      <w:bookmarkStart w:id="575" w:name="_Toc56247138"/>
      <w:bookmarkStart w:id="576" w:name="_Toc56247326"/>
      <w:bookmarkStart w:id="577" w:name="_Toc56247402"/>
      <w:bookmarkStart w:id="578" w:name="_Toc56247528"/>
      <w:bookmarkStart w:id="579" w:name="_Toc56247676"/>
      <w:bookmarkStart w:id="580" w:name="_Toc56247748"/>
      <w:bookmarkStart w:id="581" w:name="_Toc56247826"/>
      <w:bookmarkStart w:id="582" w:name="_Toc56247937"/>
      <w:bookmarkStart w:id="583" w:name="_Toc56248052"/>
      <w:bookmarkStart w:id="584" w:name="_Toc56248118"/>
      <w:bookmarkStart w:id="585" w:name="_Toc56246997"/>
      <w:bookmarkStart w:id="586" w:name="_Toc56247069"/>
      <w:bookmarkStart w:id="587" w:name="_Toc56247139"/>
      <w:bookmarkStart w:id="588" w:name="_Toc56247327"/>
      <w:bookmarkStart w:id="589" w:name="_Toc56247403"/>
      <w:bookmarkStart w:id="590" w:name="_Toc56247529"/>
      <w:bookmarkStart w:id="591" w:name="_Toc56247677"/>
      <w:bookmarkStart w:id="592" w:name="_Toc56247749"/>
      <w:bookmarkStart w:id="593" w:name="_Toc56247827"/>
      <w:bookmarkStart w:id="594" w:name="_Toc56247938"/>
      <w:bookmarkStart w:id="595" w:name="_Toc56248053"/>
      <w:bookmarkStart w:id="596" w:name="_Toc56248119"/>
      <w:bookmarkStart w:id="597" w:name="_Toc56246998"/>
      <w:bookmarkStart w:id="598" w:name="_Toc56247070"/>
      <w:bookmarkStart w:id="599" w:name="_Toc56247140"/>
      <w:bookmarkStart w:id="600" w:name="_Toc56247328"/>
      <w:bookmarkStart w:id="601" w:name="_Toc56247404"/>
      <w:bookmarkStart w:id="602" w:name="_Toc56247530"/>
      <w:bookmarkStart w:id="603" w:name="_Toc56247678"/>
      <w:bookmarkStart w:id="604" w:name="_Toc56247750"/>
      <w:bookmarkStart w:id="605" w:name="_Toc56247828"/>
      <w:bookmarkStart w:id="606" w:name="_Toc56247939"/>
      <w:bookmarkStart w:id="607" w:name="_Toc56248054"/>
      <w:bookmarkStart w:id="608" w:name="_Toc56248120"/>
      <w:bookmarkStart w:id="609" w:name="_Toc459982364"/>
      <w:bookmarkStart w:id="610" w:name="_Toc442874177"/>
      <w:bookmarkStart w:id="611" w:name="_Toc442708669"/>
      <w:bookmarkStart w:id="612" w:name="_Toc215566891"/>
      <w:bookmarkStart w:id="613" w:name="_Toc215566728"/>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616CAD">
        <w:rPr>
          <w:rFonts w:eastAsia="Times New Roman"/>
          <w:b/>
          <w:szCs w:val="24"/>
          <w:lang w:val="en-GB"/>
        </w:rPr>
        <w:t>ЗАВЕРЕНИЯ И ГАРАНТИИ</w:t>
      </w:r>
      <w:bookmarkEnd w:id="609"/>
      <w:bookmarkEnd w:id="610"/>
      <w:bookmarkEnd w:id="611"/>
    </w:p>
    <w:bookmarkEnd w:id="612"/>
    <w:bookmarkEnd w:id="613"/>
    <w:p w14:paraId="6A1DAA3F" w14:textId="77777777" w:rsidR="00933777" w:rsidRPr="00616CAD" w:rsidRDefault="00933777" w:rsidP="00E64F44">
      <w:pPr>
        <w:numPr>
          <w:ilvl w:val="1"/>
          <w:numId w:val="6"/>
        </w:numPr>
        <w:ind w:left="709" w:hanging="709"/>
        <w:contextualSpacing/>
        <w:jc w:val="both"/>
        <w:rPr>
          <w:szCs w:val="24"/>
        </w:rPr>
      </w:pPr>
      <w:r w:rsidRPr="00616CAD">
        <w:rPr>
          <w:szCs w:val="24"/>
        </w:rPr>
        <w:t>ИСПОЛНИТЕЛЬ заявляет и гарантирует, что:</w:t>
      </w:r>
    </w:p>
    <w:p w14:paraId="1E025375" w14:textId="77777777" w:rsidR="00966FA5" w:rsidRDefault="00966FA5" w:rsidP="00C04C70">
      <w:pPr>
        <w:ind w:left="705" w:hanging="421"/>
        <w:contextualSpacing/>
        <w:jc w:val="both"/>
        <w:rPr>
          <w:rFonts w:eastAsiaTheme="minorHAnsi"/>
          <w:szCs w:val="24"/>
        </w:rPr>
      </w:pPr>
      <w:r>
        <w:rPr>
          <w:rFonts w:eastAsiaTheme="minorHAnsi"/>
          <w:szCs w:val="24"/>
        </w:rPr>
        <w:t>а)</w:t>
      </w:r>
      <w:r>
        <w:rPr>
          <w:rFonts w:eastAsiaTheme="minorHAnsi"/>
          <w:szCs w:val="24"/>
        </w:rPr>
        <w:tab/>
      </w:r>
      <w:r w:rsidR="00AC487E" w:rsidRPr="00575D2D">
        <w:rPr>
          <w:rFonts w:eastAsiaTheme="minorHAnsi"/>
          <w:szCs w:val="24"/>
        </w:rPr>
        <w:t>он будет применять все необходимые навыки, проявлять осторожность и усердие во время оказания УСЛУГ</w:t>
      </w:r>
      <w:r w:rsidR="00706BFD">
        <w:rPr>
          <w:rFonts w:eastAsiaTheme="minorHAnsi"/>
          <w:szCs w:val="24"/>
        </w:rPr>
        <w:t xml:space="preserve">, </w:t>
      </w:r>
      <w:r w:rsidR="00AC487E" w:rsidRPr="00575D2D">
        <w:rPr>
          <w:rFonts w:eastAsiaTheme="minorHAnsi"/>
          <w:szCs w:val="24"/>
        </w:rPr>
        <w:t xml:space="preserve">в соответствии с требованиями </w:t>
      </w:r>
      <w:r w:rsidR="008A053D">
        <w:rPr>
          <w:rFonts w:eastAsiaTheme="minorHAnsi"/>
          <w:szCs w:val="24"/>
        </w:rPr>
        <w:t xml:space="preserve">настоящего </w:t>
      </w:r>
      <w:r w:rsidR="00AC487E" w:rsidRPr="00575D2D">
        <w:rPr>
          <w:rFonts w:eastAsiaTheme="minorHAnsi"/>
          <w:szCs w:val="24"/>
        </w:rPr>
        <w:t xml:space="preserve">ДОГОВОРА и методами оказания </w:t>
      </w:r>
      <w:r w:rsidR="00AC487E" w:rsidRPr="00706BFD">
        <w:rPr>
          <w:rFonts w:eastAsiaTheme="minorHAnsi"/>
          <w:szCs w:val="24"/>
        </w:rPr>
        <w:t>УСЛУГ</w:t>
      </w:r>
      <w:r w:rsidR="00933777" w:rsidRPr="00706BFD">
        <w:rPr>
          <w:rFonts w:eastAsiaTheme="minorHAnsi"/>
          <w:szCs w:val="24"/>
        </w:rPr>
        <w:t>;</w:t>
      </w:r>
    </w:p>
    <w:p w14:paraId="59ED0DDB" w14:textId="28B1C999" w:rsidR="004931DD" w:rsidRPr="00706BFD" w:rsidRDefault="00966FA5" w:rsidP="00C04C70">
      <w:pPr>
        <w:ind w:left="709" w:hanging="425"/>
        <w:contextualSpacing/>
        <w:jc w:val="both"/>
        <w:rPr>
          <w:rFonts w:eastAsiaTheme="minorHAnsi"/>
          <w:szCs w:val="24"/>
        </w:rPr>
      </w:pPr>
      <w:r>
        <w:rPr>
          <w:rFonts w:eastAsiaTheme="minorHAnsi"/>
          <w:szCs w:val="24"/>
        </w:rPr>
        <w:t>б)</w:t>
      </w:r>
      <w:r>
        <w:rPr>
          <w:rFonts w:eastAsiaTheme="minorHAnsi"/>
          <w:szCs w:val="24"/>
        </w:rPr>
        <w:tab/>
      </w:r>
      <w:r w:rsidR="004931DD" w:rsidRPr="00706BFD">
        <w:rPr>
          <w:rFonts w:eastAsiaTheme="minorHAnsi"/>
          <w:szCs w:val="24"/>
        </w:rPr>
        <w:t>ПЕРСОНАЛ ИСПОЛНИТЕЛЯ соответствует требованиям ТЕХНИЧЕСКОГО ЗАДАНИЯ;</w:t>
      </w:r>
    </w:p>
    <w:p w14:paraId="017E7FF6" w14:textId="44AC991A" w:rsidR="004931DD" w:rsidRPr="00706BFD" w:rsidRDefault="004931DD" w:rsidP="00E64F44">
      <w:pPr>
        <w:numPr>
          <w:ilvl w:val="1"/>
          <w:numId w:val="6"/>
        </w:numPr>
        <w:ind w:left="709" w:hanging="709"/>
        <w:contextualSpacing/>
        <w:jc w:val="both"/>
        <w:rPr>
          <w:szCs w:val="24"/>
        </w:rPr>
      </w:pPr>
      <w:r w:rsidRPr="00706BFD">
        <w:rPr>
          <w:szCs w:val="24"/>
        </w:rPr>
        <w:t xml:space="preserve">Никакие другие услуги ИСПОЛНИТЕЛЯ не являются приоритетными в ущерб УСЛУГАМ по </w:t>
      </w:r>
      <w:r w:rsidR="008A053D">
        <w:rPr>
          <w:szCs w:val="24"/>
        </w:rPr>
        <w:t xml:space="preserve">настоящему </w:t>
      </w:r>
      <w:r w:rsidRPr="00706BFD">
        <w:rPr>
          <w:szCs w:val="24"/>
        </w:rPr>
        <w:t>ДОГОВОРУ.</w:t>
      </w:r>
    </w:p>
    <w:p w14:paraId="4C31F87B" w14:textId="370A43DF" w:rsidR="004931DD" w:rsidRPr="00706BFD" w:rsidRDefault="004931DD" w:rsidP="00E64F44">
      <w:pPr>
        <w:numPr>
          <w:ilvl w:val="1"/>
          <w:numId w:val="6"/>
        </w:numPr>
        <w:ind w:left="709" w:hanging="709"/>
        <w:contextualSpacing/>
        <w:jc w:val="both"/>
        <w:rPr>
          <w:szCs w:val="24"/>
        </w:rPr>
      </w:pPr>
      <w:r w:rsidRPr="00706BFD">
        <w:rPr>
          <w:szCs w:val="24"/>
        </w:rPr>
        <w:t xml:space="preserve">ИСПОЛНИТЕЛЬ гарантирует качество оказываемых УСЛУГ на протяжении всего срока действия </w:t>
      </w:r>
      <w:r w:rsidR="008A053D">
        <w:rPr>
          <w:szCs w:val="24"/>
        </w:rPr>
        <w:t xml:space="preserve">настоящего </w:t>
      </w:r>
      <w:r w:rsidRPr="00706BFD">
        <w:rPr>
          <w:szCs w:val="24"/>
        </w:rPr>
        <w:t>ДОГОВОРА.</w:t>
      </w:r>
    </w:p>
    <w:p w14:paraId="5354B58A" w14:textId="20D6D96A" w:rsidR="00933777" w:rsidRDefault="00933777" w:rsidP="00E64F44">
      <w:pPr>
        <w:numPr>
          <w:ilvl w:val="1"/>
          <w:numId w:val="6"/>
        </w:numPr>
        <w:ind w:left="709" w:hanging="709"/>
        <w:contextualSpacing/>
        <w:jc w:val="both"/>
        <w:rPr>
          <w:szCs w:val="24"/>
        </w:rPr>
      </w:pPr>
      <w:r w:rsidRPr="00616CAD">
        <w:rPr>
          <w:szCs w:val="24"/>
        </w:rPr>
        <w:t xml:space="preserve">ИСПОЛНИТЕЛЬ должен убедиться в том, что аналогичные гарантийные обязательства включены в его договоры поставки с поставщиками и договоры, </w:t>
      </w:r>
      <w:r w:rsidR="004B29FB" w:rsidRPr="00616CAD">
        <w:rPr>
          <w:szCs w:val="24"/>
        </w:rPr>
        <w:t>заключённые</w:t>
      </w:r>
      <w:r w:rsidRPr="00616CAD">
        <w:rPr>
          <w:szCs w:val="24"/>
        </w:rPr>
        <w:t xml:space="preserve"> с СУБИСПОЛНИТЕЛЯМИ и/или поставщиками, которые поставляют расходные МАТЕРИАЛЫ/продукты и/или ОБОРУДОВАНИЕ и запасные части для оказания УСЛУГ.</w:t>
      </w:r>
    </w:p>
    <w:p w14:paraId="680529CE" w14:textId="5EB87FF0" w:rsidR="00706BFD" w:rsidRDefault="00706BFD" w:rsidP="00706BFD">
      <w:pPr>
        <w:ind w:left="567"/>
        <w:contextualSpacing/>
        <w:jc w:val="both"/>
        <w:rPr>
          <w:szCs w:val="24"/>
        </w:rPr>
      </w:pPr>
    </w:p>
    <w:p w14:paraId="6710FB98" w14:textId="774848F0" w:rsidR="00FD6109" w:rsidRDefault="00FD6109" w:rsidP="00FD6109">
      <w:pPr>
        <w:pStyle w:val="aa"/>
        <w:numPr>
          <w:ilvl w:val="0"/>
          <w:numId w:val="6"/>
        </w:numPr>
        <w:ind w:left="709" w:hanging="709"/>
        <w:jc w:val="both"/>
        <w:rPr>
          <w:b/>
          <w:bCs/>
        </w:rPr>
      </w:pPr>
      <w:r w:rsidRPr="00FD6109">
        <w:rPr>
          <w:b/>
          <w:bCs/>
        </w:rPr>
        <w:t>ИНТЕЛЕКТУАЛЬНЫЕ ПРАВА</w:t>
      </w:r>
    </w:p>
    <w:p w14:paraId="2D1FDFE7" w14:textId="24C34F24" w:rsidR="00FD6109" w:rsidRDefault="00FD6109" w:rsidP="00FD6109">
      <w:pPr>
        <w:pStyle w:val="aa"/>
        <w:numPr>
          <w:ilvl w:val="1"/>
          <w:numId w:val="6"/>
        </w:numPr>
        <w:ind w:left="709" w:hanging="709"/>
        <w:jc w:val="both"/>
      </w:pPr>
      <w:r w:rsidRPr="00FD6109">
        <w:t xml:space="preserve">ИСПОЛНИТЕЛЬ </w:t>
      </w:r>
      <w:r w:rsidR="004B29FB" w:rsidRPr="00FD6109">
        <w:t>несёт</w:t>
      </w:r>
      <w:r w:rsidRPr="00FD6109">
        <w:t xml:space="preserve"> ответственность, освобождает от ответственности, защищает, возмещает ущерб и обеспечивает не привлечение к ответственности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ИСПОЛНИТЕЛЕМ.</w:t>
      </w:r>
    </w:p>
    <w:p w14:paraId="47F5FF40" w14:textId="77777777" w:rsidR="00FD6109" w:rsidRDefault="00FD6109" w:rsidP="00FD6109">
      <w:pPr>
        <w:pStyle w:val="aa"/>
        <w:numPr>
          <w:ilvl w:val="1"/>
          <w:numId w:val="6"/>
        </w:numPr>
        <w:ind w:left="709" w:hanging="709"/>
        <w:jc w:val="both"/>
      </w:pPr>
      <w:r>
        <w:t>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 ИСПОЛНИТЕЛЬ получают право потребовать изменения/модификации УСЛУГ или хода оказания УСЛУГ, а ИСПОЛНИТЕЛЬ обязан без дополнительного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w:t>
      </w:r>
    </w:p>
    <w:p w14:paraId="2047046B" w14:textId="771A532E" w:rsidR="00FD6109" w:rsidRPr="00FD6109" w:rsidRDefault="00FD6109" w:rsidP="00FD6109">
      <w:pPr>
        <w:pStyle w:val="aa"/>
        <w:numPr>
          <w:ilvl w:val="1"/>
          <w:numId w:val="6"/>
        </w:numPr>
        <w:ind w:left="709" w:hanging="709"/>
        <w:jc w:val="both"/>
      </w:pPr>
      <w:r>
        <w:lastRenderedPageBreak/>
        <w:t>ИСПОЛНИТЕЛЬ должен взаимодействовать только с такими СУБИСПОЛНИТЕЛЯМИ и покупать МАТЕРИАЛЫ и ОБОРУДОВАНИЕ для включения в состав УСЛУГ только у таких поставщиков,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14:paraId="5FA84CE3" w14:textId="77777777" w:rsidR="00FD6109" w:rsidRPr="00FD6109" w:rsidRDefault="00FD6109" w:rsidP="00FD6109">
      <w:pPr>
        <w:pStyle w:val="aa"/>
        <w:ind w:left="709" w:hanging="709"/>
        <w:jc w:val="both"/>
        <w:rPr>
          <w:b/>
          <w:bCs/>
        </w:rPr>
      </w:pPr>
    </w:p>
    <w:p w14:paraId="7D53037E" w14:textId="51621991" w:rsidR="00933777" w:rsidRDefault="00933777" w:rsidP="00FD6109">
      <w:pPr>
        <w:numPr>
          <w:ilvl w:val="0"/>
          <w:numId w:val="6"/>
        </w:numPr>
        <w:overflowPunct w:val="0"/>
        <w:autoSpaceDE w:val="0"/>
        <w:autoSpaceDN w:val="0"/>
        <w:adjustRightInd w:val="0"/>
        <w:ind w:left="709" w:hanging="709"/>
        <w:outlineLvl w:val="1"/>
        <w:rPr>
          <w:rFonts w:eastAsia="Times New Roman"/>
          <w:b/>
          <w:szCs w:val="24"/>
          <w:lang w:val="en-GB"/>
        </w:rPr>
      </w:pPr>
      <w:bookmarkStart w:id="614" w:name="_Toc459982367"/>
      <w:bookmarkStart w:id="615" w:name="_Toc449530068"/>
      <w:bookmarkStart w:id="616" w:name="_Toc449530069"/>
      <w:r w:rsidRPr="00616CAD">
        <w:rPr>
          <w:rFonts w:eastAsia="Times New Roman"/>
          <w:b/>
          <w:szCs w:val="24"/>
          <w:lang w:val="en-GB"/>
        </w:rPr>
        <w:t>ТРАНСПОРТ И ЛОГИСТИКА</w:t>
      </w:r>
      <w:bookmarkEnd w:id="614"/>
      <w:bookmarkEnd w:id="615"/>
    </w:p>
    <w:p w14:paraId="74BA0470" w14:textId="051023C0" w:rsidR="00933777" w:rsidRPr="00B7537F" w:rsidRDefault="00933777" w:rsidP="00FD6109">
      <w:pPr>
        <w:numPr>
          <w:ilvl w:val="1"/>
          <w:numId w:val="6"/>
        </w:numPr>
        <w:ind w:left="709" w:hanging="709"/>
        <w:contextualSpacing/>
        <w:jc w:val="both"/>
        <w:rPr>
          <w:szCs w:val="24"/>
        </w:rPr>
      </w:pPr>
      <w:r w:rsidRPr="00616CAD">
        <w:rPr>
          <w:szCs w:val="24"/>
        </w:rPr>
        <w:t xml:space="preserve">ИСПОЛНИТЕЛЬ за свой </w:t>
      </w:r>
      <w:r w:rsidR="004B29FB" w:rsidRPr="00616CAD">
        <w:rPr>
          <w:szCs w:val="24"/>
        </w:rPr>
        <w:t>счёт</w:t>
      </w:r>
      <w:r w:rsidRPr="00616CAD">
        <w:rPr>
          <w:szCs w:val="24"/>
        </w:rPr>
        <w:t xml:space="preserve"> обеспечивает доставку ПЕРСОНАЛА ИСПОЛНИТЕЛЯ и ОБОРУДОВАНИЯ на ПЛОЩАДКУ</w:t>
      </w:r>
      <w:r w:rsidRPr="00B7537F">
        <w:rPr>
          <w:szCs w:val="24"/>
        </w:rPr>
        <w:t>.</w:t>
      </w:r>
    </w:p>
    <w:p w14:paraId="1F492CB5" w14:textId="22F7E33A" w:rsidR="00933777" w:rsidRPr="00B7537F" w:rsidRDefault="00933777" w:rsidP="00FD6109">
      <w:pPr>
        <w:numPr>
          <w:ilvl w:val="1"/>
          <w:numId w:val="6"/>
        </w:numPr>
        <w:ind w:left="709" w:hanging="709"/>
        <w:contextualSpacing/>
        <w:jc w:val="both"/>
        <w:rPr>
          <w:szCs w:val="24"/>
        </w:rPr>
      </w:pPr>
      <w:r w:rsidRPr="00B7537F">
        <w:rPr>
          <w:szCs w:val="24"/>
        </w:rPr>
        <w:t xml:space="preserve">ИСПОЛНИТЕЛЬ обязан не допускать случаев въезда и парковки личного транспорта персонала ИСПОЛНИТЕЛЯ на ОБЪЕКТЫ ЗАКАЗЧИКА, а также согласовать с ЗАКАЗЧИКОМ доставку персонала ИСПОЛНИТЕЛЯ к МЕСТУ ОКАЗАНИЯ УСЛУГ </w:t>
      </w:r>
      <w:r w:rsidR="004B29FB" w:rsidRPr="00B7537F">
        <w:rPr>
          <w:szCs w:val="24"/>
        </w:rPr>
        <w:t>путём</w:t>
      </w:r>
      <w:r w:rsidRPr="00B7537F">
        <w:rPr>
          <w:szCs w:val="24"/>
        </w:rPr>
        <w:t xml:space="preserve"> направления ЗАКАЗЧИКУ письменного уведомления с указанием:</w:t>
      </w:r>
    </w:p>
    <w:p w14:paraId="6F89D3EE" w14:textId="77777777" w:rsidR="00706BFD" w:rsidRDefault="00933777" w:rsidP="00C04C70">
      <w:pPr>
        <w:pStyle w:val="aa"/>
        <w:numPr>
          <w:ilvl w:val="0"/>
          <w:numId w:val="31"/>
        </w:numPr>
        <w:tabs>
          <w:tab w:val="left" w:pos="721"/>
          <w:tab w:val="left" w:pos="900"/>
          <w:tab w:val="left" w:pos="1170"/>
          <w:tab w:val="left" w:pos="1530"/>
        </w:tabs>
        <w:ind w:left="709" w:hanging="425"/>
        <w:jc w:val="both"/>
      </w:pPr>
      <w:r w:rsidRPr="00706BFD">
        <w:t>времени осуществления перевозки;</w:t>
      </w:r>
    </w:p>
    <w:p w14:paraId="3A0A2E7E" w14:textId="77777777" w:rsidR="00706BFD" w:rsidRDefault="00174530" w:rsidP="00C04C70">
      <w:pPr>
        <w:pStyle w:val="aa"/>
        <w:numPr>
          <w:ilvl w:val="0"/>
          <w:numId w:val="31"/>
        </w:numPr>
        <w:tabs>
          <w:tab w:val="left" w:pos="721"/>
          <w:tab w:val="left" w:pos="900"/>
          <w:tab w:val="left" w:pos="1170"/>
          <w:tab w:val="left" w:pos="1530"/>
        </w:tabs>
        <w:ind w:left="709" w:hanging="425"/>
        <w:jc w:val="both"/>
      </w:pPr>
      <w:r w:rsidRPr="00706BFD">
        <w:t>транспортных средств (включая марку, государственный регистрационный номер автомобиля);</w:t>
      </w:r>
    </w:p>
    <w:p w14:paraId="7CB55956" w14:textId="53F35B80" w:rsidR="00933777" w:rsidRPr="00706BFD" w:rsidRDefault="00933777" w:rsidP="00C04C70">
      <w:pPr>
        <w:pStyle w:val="aa"/>
        <w:numPr>
          <w:ilvl w:val="0"/>
          <w:numId w:val="31"/>
        </w:numPr>
        <w:tabs>
          <w:tab w:val="left" w:pos="721"/>
          <w:tab w:val="left" w:pos="900"/>
          <w:tab w:val="left" w:pos="1170"/>
          <w:tab w:val="left" w:pos="1530"/>
        </w:tabs>
        <w:ind w:left="709" w:hanging="425"/>
        <w:jc w:val="both"/>
      </w:pPr>
      <w:r w:rsidRPr="00706BFD">
        <w:t>списка ПЕРСОНАЛА ИСПОЛНИТЕЛЯ.</w:t>
      </w:r>
    </w:p>
    <w:p w14:paraId="68080363" w14:textId="5D0D80D3" w:rsidR="00174530" w:rsidRDefault="00174530" w:rsidP="00FD6109">
      <w:pPr>
        <w:numPr>
          <w:ilvl w:val="1"/>
          <w:numId w:val="6"/>
        </w:numPr>
        <w:ind w:left="709" w:hanging="709"/>
        <w:contextualSpacing/>
        <w:jc w:val="both"/>
        <w:rPr>
          <w:szCs w:val="24"/>
        </w:rPr>
      </w:pPr>
      <w:r w:rsidRPr="00575D2D">
        <w:rPr>
          <w:szCs w:val="24"/>
        </w:rPr>
        <w:t>ИСПОЛНИТЕЛЬ знакомится с перечнями изделий, ввоз которых на территорию Р</w:t>
      </w:r>
      <w:r>
        <w:rPr>
          <w:szCs w:val="24"/>
        </w:rPr>
        <w:t>Уз</w:t>
      </w:r>
      <w:r w:rsidRPr="00575D2D">
        <w:rPr>
          <w:szCs w:val="24"/>
        </w:rPr>
        <w:t xml:space="preserve"> ограничен или </w:t>
      </w:r>
      <w:r w:rsidR="004B29FB" w:rsidRPr="00575D2D">
        <w:rPr>
          <w:szCs w:val="24"/>
        </w:rPr>
        <w:t>запрещён</w:t>
      </w:r>
      <w:r w:rsidRPr="00575D2D">
        <w:rPr>
          <w:szCs w:val="24"/>
        </w:rPr>
        <w:t xml:space="preserve"> властями</w:t>
      </w:r>
      <w:r>
        <w:rPr>
          <w:szCs w:val="24"/>
        </w:rPr>
        <w:t xml:space="preserve"> РУз</w:t>
      </w:r>
      <w:r w:rsidRPr="00575D2D">
        <w:rPr>
          <w:szCs w:val="24"/>
        </w:rPr>
        <w:t>, а также изделий, на ввоз которых требуется соответствующая лицензия. ИСПОЛНИТЕЛЬ не представляет для ввоза в Р</w:t>
      </w:r>
      <w:r>
        <w:rPr>
          <w:szCs w:val="24"/>
        </w:rPr>
        <w:t>Уз</w:t>
      </w:r>
      <w:r w:rsidRPr="00575D2D">
        <w:rPr>
          <w:szCs w:val="24"/>
        </w:rPr>
        <w:t xml:space="preserve"> изделия, ввоз которых </w:t>
      </w:r>
      <w:r w:rsidR="004B29FB" w:rsidRPr="00575D2D">
        <w:rPr>
          <w:szCs w:val="24"/>
        </w:rPr>
        <w:t>запрещён</w:t>
      </w:r>
      <w:r w:rsidRPr="00575D2D">
        <w:rPr>
          <w:szCs w:val="24"/>
        </w:rPr>
        <w:t xml:space="preserve"> или ограничен</w:t>
      </w:r>
      <w:r w:rsidR="00706BFD">
        <w:rPr>
          <w:szCs w:val="24"/>
        </w:rPr>
        <w:t>,</w:t>
      </w:r>
      <w:r w:rsidRPr="00575D2D">
        <w:rPr>
          <w:szCs w:val="24"/>
        </w:rPr>
        <w:t xml:space="preserve"> ИСПОЛНИТЕЛЬ </w:t>
      </w:r>
      <w:r w:rsidR="004B29FB" w:rsidRPr="00575D2D">
        <w:rPr>
          <w:szCs w:val="24"/>
        </w:rPr>
        <w:t>несёт</w:t>
      </w:r>
      <w:r w:rsidRPr="00575D2D">
        <w:rPr>
          <w:szCs w:val="24"/>
        </w:rPr>
        <w:t xml:space="preserve"> самостоятельную ответственность за любое нарушение этого условия ДОГОВОРА</w:t>
      </w:r>
      <w:r>
        <w:rPr>
          <w:szCs w:val="24"/>
        </w:rPr>
        <w:t>.</w:t>
      </w:r>
    </w:p>
    <w:p w14:paraId="7CCB5C20" w14:textId="1ED7016B" w:rsidR="00933777" w:rsidRPr="00B7537F" w:rsidRDefault="00933777" w:rsidP="00FD6109">
      <w:pPr>
        <w:numPr>
          <w:ilvl w:val="1"/>
          <w:numId w:val="6"/>
        </w:numPr>
        <w:ind w:left="709" w:hanging="709"/>
        <w:contextualSpacing/>
        <w:jc w:val="both"/>
        <w:rPr>
          <w:szCs w:val="24"/>
        </w:rPr>
      </w:pPr>
      <w:r w:rsidRPr="00B7537F">
        <w:rPr>
          <w:szCs w:val="24"/>
        </w:rPr>
        <w:t xml:space="preserve">ИСПОЛНИТЕЛЬ организовывает и </w:t>
      </w:r>
      <w:r w:rsidR="004B29FB" w:rsidRPr="00B7537F">
        <w:rPr>
          <w:szCs w:val="24"/>
        </w:rPr>
        <w:t>несёт</w:t>
      </w:r>
      <w:r w:rsidRPr="00B7537F">
        <w:rPr>
          <w:szCs w:val="24"/>
        </w:rPr>
        <w:t xml:space="preserve"> ответственность за доставку ОБОРУДОВАНИЯ, МАТЕРИАЛОВ и ПЕРСОНАЛА ИСПОЛНИТЕЛЯ на ПЛОЩАДКУ и вывоз их обратно</w:t>
      </w:r>
      <w:r w:rsidR="00D57AFB" w:rsidRPr="00D57AFB">
        <w:rPr>
          <w:szCs w:val="24"/>
        </w:rPr>
        <w:t xml:space="preserve"> </w:t>
      </w:r>
      <w:r w:rsidR="00D57AFB" w:rsidRPr="00575D2D">
        <w:rPr>
          <w:szCs w:val="24"/>
        </w:rPr>
        <w:t>без дополнительной оплаты со стороны ЗАКАЗЧИКА</w:t>
      </w:r>
      <w:r w:rsidRPr="00B7537F">
        <w:rPr>
          <w:szCs w:val="24"/>
        </w:rPr>
        <w:t>.</w:t>
      </w:r>
    </w:p>
    <w:p w14:paraId="58B2A272" w14:textId="3940357E" w:rsidR="00933777" w:rsidRDefault="00933777" w:rsidP="00FD6109">
      <w:pPr>
        <w:numPr>
          <w:ilvl w:val="1"/>
          <w:numId w:val="6"/>
        </w:numPr>
        <w:ind w:left="709" w:hanging="709"/>
        <w:contextualSpacing/>
        <w:jc w:val="both"/>
        <w:rPr>
          <w:szCs w:val="24"/>
        </w:rPr>
      </w:pPr>
      <w:r w:rsidRPr="00B7537F">
        <w:rPr>
          <w:szCs w:val="24"/>
        </w:rPr>
        <w:t xml:space="preserve">На каждую единицу спецтехники, либо иное транспортное средство, используемое ИСПОЛНИТЕЛЕМ для оказания УСЛУГ, ИСПОЛНИТЕЛЬ обязан оформить пропуска на право проезда на объекты ЗАКАЗЧИКА независимо от формы собственности на транспортные средства согласно </w:t>
      </w:r>
      <w:r w:rsidR="00D57AFB">
        <w:rPr>
          <w:szCs w:val="24"/>
        </w:rPr>
        <w:t>ЛНД</w:t>
      </w:r>
      <w:r w:rsidRPr="00B7537F">
        <w:rPr>
          <w:szCs w:val="24"/>
        </w:rPr>
        <w:t xml:space="preserve"> ЗАКАЗЧИКА.</w:t>
      </w:r>
      <w:r w:rsidR="00444EB4">
        <w:rPr>
          <w:szCs w:val="24"/>
        </w:rPr>
        <w:t xml:space="preserve"> ЗАКАЗЧИК</w:t>
      </w:r>
      <w:r w:rsidR="00D57AFB">
        <w:rPr>
          <w:szCs w:val="24"/>
        </w:rPr>
        <w:t>,</w:t>
      </w:r>
      <w:r w:rsidR="00444EB4">
        <w:rPr>
          <w:szCs w:val="24"/>
        </w:rPr>
        <w:t xml:space="preserve"> </w:t>
      </w:r>
      <w:r w:rsidR="00D57AFB">
        <w:rPr>
          <w:szCs w:val="24"/>
        </w:rPr>
        <w:t>в целях соблюдения ИСПОЛНИТЕЛЕМ данных норм,</w:t>
      </w:r>
      <w:r w:rsidR="00D57AFB" w:rsidDel="00D57AFB">
        <w:rPr>
          <w:szCs w:val="24"/>
        </w:rPr>
        <w:t xml:space="preserve"> </w:t>
      </w:r>
      <w:r w:rsidR="00444EB4">
        <w:rPr>
          <w:szCs w:val="24"/>
        </w:rPr>
        <w:t xml:space="preserve">в течение 5 (пяти) </w:t>
      </w:r>
      <w:r w:rsidR="00D57AFB">
        <w:rPr>
          <w:szCs w:val="24"/>
        </w:rPr>
        <w:t xml:space="preserve">дней </w:t>
      </w:r>
      <w:r w:rsidR="00444EB4">
        <w:rPr>
          <w:szCs w:val="24"/>
        </w:rPr>
        <w:t xml:space="preserve">с момента </w:t>
      </w:r>
      <w:r w:rsidR="00D57AFB">
        <w:rPr>
          <w:szCs w:val="24"/>
        </w:rPr>
        <w:t>предоставления ИСПОЛНИТЕЛЕМ списка транспортных средств,</w:t>
      </w:r>
      <w:r w:rsidR="00444EB4">
        <w:rPr>
          <w:szCs w:val="24"/>
        </w:rPr>
        <w:t xml:space="preserve"> </w:t>
      </w:r>
      <w:r w:rsidR="00D57AFB">
        <w:rPr>
          <w:szCs w:val="24"/>
        </w:rPr>
        <w:t xml:space="preserve">предоставляет </w:t>
      </w:r>
      <w:r w:rsidR="00444EB4">
        <w:rPr>
          <w:szCs w:val="24"/>
        </w:rPr>
        <w:t xml:space="preserve">ИСПОЛНИТЕЛЮ </w:t>
      </w:r>
      <w:r w:rsidR="00D57AFB">
        <w:rPr>
          <w:szCs w:val="24"/>
        </w:rPr>
        <w:t>пропуска на право проезда на объекты ЗАКАЗЧИКА</w:t>
      </w:r>
      <w:r w:rsidR="00174530">
        <w:rPr>
          <w:szCs w:val="24"/>
        </w:rPr>
        <w:t>.</w:t>
      </w:r>
    </w:p>
    <w:p w14:paraId="5CF10A93" w14:textId="4D80DA4A" w:rsidR="00174530" w:rsidRDefault="00174530" w:rsidP="00FD6109">
      <w:pPr>
        <w:numPr>
          <w:ilvl w:val="1"/>
          <w:numId w:val="6"/>
        </w:numPr>
        <w:ind w:left="709" w:hanging="709"/>
        <w:contextualSpacing/>
        <w:jc w:val="both"/>
        <w:rPr>
          <w:szCs w:val="24"/>
        </w:rPr>
      </w:pPr>
      <w:r w:rsidRPr="00BE5DC0">
        <w:rPr>
          <w:szCs w:val="24"/>
        </w:rPr>
        <w:t>ИСПОЛНИТЕЛЬ обязан предоставить ЗАКАЗЧИКУ доступ к системам мониторинга за передвижением транспорта в режиме реального времени.</w:t>
      </w:r>
    </w:p>
    <w:p w14:paraId="63433A19" w14:textId="77777777" w:rsidR="00706BFD" w:rsidRPr="00BE5DC0" w:rsidRDefault="00706BFD" w:rsidP="00706BFD">
      <w:pPr>
        <w:ind w:left="567" w:hanging="567"/>
        <w:contextualSpacing/>
        <w:jc w:val="both"/>
        <w:rPr>
          <w:szCs w:val="24"/>
        </w:rPr>
      </w:pPr>
    </w:p>
    <w:p w14:paraId="0C24EC8B" w14:textId="4CC291DC" w:rsidR="00933777" w:rsidRDefault="00933777" w:rsidP="00CE3B4F">
      <w:pPr>
        <w:numPr>
          <w:ilvl w:val="0"/>
          <w:numId w:val="6"/>
        </w:numPr>
        <w:overflowPunct w:val="0"/>
        <w:autoSpaceDE w:val="0"/>
        <w:autoSpaceDN w:val="0"/>
        <w:adjustRightInd w:val="0"/>
        <w:ind w:left="709" w:hanging="709"/>
        <w:outlineLvl w:val="1"/>
        <w:rPr>
          <w:rFonts w:eastAsia="Times New Roman"/>
          <w:b/>
          <w:szCs w:val="24"/>
        </w:rPr>
      </w:pPr>
      <w:bookmarkStart w:id="617" w:name="_Toc459982368"/>
      <w:r w:rsidRPr="00575D2D">
        <w:rPr>
          <w:rFonts w:eastAsia="Times New Roman"/>
          <w:b/>
          <w:szCs w:val="24"/>
        </w:rPr>
        <w:t>СИСТЕМА ОБЕСПЕЧЕНИЯ КАЧЕСТВА</w:t>
      </w:r>
      <w:bookmarkEnd w:id="616"/>
      <w:bookmarkEnd w:id="617"/>
    </w:p>
    <w:p w14:paraId="7F934F5B" w14:textId="6A6F57F5" w:rsidR="00933777" w:rsidRPr="00616CAD" w:rsidRDefault="00933777" w:rsidP="00CE3B4F">
      <w:pPr>
        <w:numPr>
          <w:ilvl w:val="1"/>
          <w:numId w:val="6"/>
        </w:numPr>
        <w:ind w:left="709" w:hanging="709"/>
        <w:contextualSpacing/>
        <w:jc w:val="both"/>
        <w:rPr>
          <w:szCs w:val="24"/>
        </w:rPr>
      </w:pPr>
      <w:r w:rsidRPr="00616CAD">
        <w:rPr>
          <w:szCs w:val="24"/>
        </w:rPr>
        <w:t>ИСПОЛНИТЕЛЬ обязан создать и внедрить систему обеспечения и управления качеством в со</w:t>
      </w:r>
      <w:r w:rsidRPr="009D699F">
        <w:rPr>
          <w:szCs w:val="24"/>
        </w:rPr>
        <w:t>ответствии с требованиями международного стандарта ГОСТ Р ИСО 9001 (ISO 9001-2011)</w:t>
      </w:r>
      <w:r w:rsidRPr="00616CAD">
        <w:rPr>
          <w:szCs w:val="24"/>
        </w:rPr>
        <w:t xml:space="preserve"> с тем, чтобы ЗАКАЗЧИК получил достаточную степень уверенности в том, что все аспекты УСЛУГ, определенные и требуемые</w:t>
      </w:r>
      <w:r w:rsidR="00706BFD">
        <w:rPr>
          <w:szCs w:val="24"/>
        </w:rPr>
        <w:t xml:space="preserve">, </w:t>
      </w:r>
      <w:r w:rsidRPr="00616CAD">
        <w:rPr>
          <w:szCs w:val="24"/>
        </w:rPr>
        <w:t xml:space="preserve">согласно </w:t>
      </w:r>
      <w:r w:rsidR="004B29FB" w:rsidRPr="00616CAD">
        <w:rPr>
          <w:szCs w:val="24"/>
        </w:rPr>
        <w:t>объёму</w:t>
      </w:r>
      <w:r w:rsidRPr="00616CAD">
        <w:rPr>
          <w:szCs w:val="24"/>
        </w:rPr>
        <w:t xml:space="preserve"> УСЛУГ, управляются и выполняются с целью последовательного соблюдения требований ДОГОВОРА и обеспечения самого высокого качества оказания УСЛУГ для ЗАКАЗЧИКА.</w:t>
      </w:r>
    </w:p>
    <w:p w14:paraId="51586578" w14:textId="09CC7A40" w:rsidR="00933777" w:rsidRPr="00616CAD" w:rsidRDefault="00933777" w:rsidP="00CE3B4F">
      <w:pPr>
        <w:numPr>
          <w:ilvl w:val="1"/>
          <w:numId w:val="6"/>
        </w:numPr>
        <w:ind w:left="709" w:hanging="709"/>
        <w:contextualSpacing/>
        <w:jc w:val="both"/>
        <w:rPr>
          <w:szCs w:val="24"/>
        </w:rPr>
      </w:pPr>
      <w:r w:rsidRPr="00616CAD">
        <w:rPr>
          <w:szCs w:val="24"/>
        </w:rPr>
        <w:t xml:space="preserve">ЗАКАЗЧИК сохраняет за собой право на проверку/инспектирование представителями ЗАКАЗЧИКА за свой </w:t>
      </w:r>
      <w:r w:rsidR="004B29FB" w:rsidRPr="00616CAD">
        <w:rPr>
          <w:szCs w:val="24"/>
        </w:rPr>
        <w:t>счёт</w:t>
      </w:r>
      <w:r w:rsidRPr="00616CAD">
        <w:rPr>
          <w:szCs w:val="24"/>
        </w:rPr>
        <w:t xml:space="preserve"> всей или части систем управления и процессов ИСПОЛНИТЕЛЯ до и во время оказания УСЛУГ за исключением тех систем и процессов, которые являются </w:t>
      </w:r>
      <w:r w:rsidR="00DF57B8" w:rsidRPr="00616CAD">
        <w:rPr>
          <w:szCs w:val="24"/>
        </w:rPr>
        <w:t xml:space="preserve">КОММЕРЧЕСКОЙ ТАЙНОЙ </w:t>
      </w:r>
      <w:r w:rsidRPr="00616CAD">
        <w:rPr>
          <w:szCs w:val="24"/>
        </w:rPr>
        <w:t xml:space="preserve">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персоналу ИСПОЛНИТЕЛЯ, процедурам, подтверждающим документам и т.д. ЗАКАЗЧИК 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w:t>
      </w:r>
      <w:r w:rsidRPr="00616CAD">
        <w:rPr>
          <w:szCs w:val="24"/>
        </w:rPr>
        <w:lastRenderedPageBreak/>
        <w:t>ИСПОЛНИТЕЛЬ имеет право исключить из объ</w:t>
      </w:r>
      <w:r w:rsidR="00706BFD">
        <w:rPr>
          <w:szCs w:val="24"/>
        </w:rPr>
        <w:t>ё</w:t>
      </w:r>
      <w:r w:rsidRPr="00616CAD">
        <w:rPr>
          <w:szCs w:val="24"/>
        </w:rPr>
        <w:t>ма проверки/инспекции информацию и данные, если таковые:</w:t>
      </w:r>
    </w:p>
    <w:p w14:paraId="47399FE9" w14:textId="1EBC008B" w:rsidR="00933777" w:rsidRPr="00616CAD" w:rsidRDefault="00933777" w:rsidP="00C04C70">
      <w:pPr>
        <w:numPr>
          <w:ilvl w:val="0"/>
          <w:numId w:val="13"/>
        </w:numPr>
        <w:spacing w:before="120" w:after="120"/>
        <w:ind w:left="709" w:hanging="425"/>
        <w:contextualSpacing/>
        <w:jc w:val="both"/>
        <w:rPr>
          <w:rFonts w:eastAsiaTheme="minorHAnsi"/>
          <w:szCs w:val="24"/>
        </w:rPr>
      </w:pPr>
      <w:r w:rsidRPr="00616CAD">
        <w:rPr>
          <w:rFonts w:eastAsiaTheme="minorHAnsi"/>
          <w:szCs w:val="24"/>
        </w:rPr>
        <w:t>не имеют отношения к ОБОРУДОВАНИЮ или УСЛУГАМ ИСПОЛНИТЕЛЯ по ДОГОВОРУ;</w:t>
      </w:r>
    </w:p>
    <w:p w14:paraId="08B87607" w14:textId="77777777" w:rsidR="00933777" w:rsidRPr="00616CAD" w:rsidRDefault="00933777" w:rsidP="00C04C70">
      <w:pPr>
        <w:numPr>
          <w:ilvl w:val="0"/>
          <w:numId w:val="13"/>
        </w:numPr>
        <w:spacing w:before="120" w:after="120"/>
        <w:ind w:left="709" w:hanging="425"/>
        <w:contextualSpacing/>
        <w:jc w:val="both"/>
        <w:rPr>
          <w:rFonts w:eastAsiaTheme="minorHAnsi"/>
          <w:szCs w:val="24"/>
        </w:rPr>
      </w:pPr>
      <w:r w:rsidRPr="00616CAD">
        <w:rPr>
          <w:rFonts w:eastAsiaTheme="minorHAnsi"/>
          <w:szCs w:val="24"/>
        </w:rPr>
        <w:t xml:space="preserve">являются объектами интеллектуальной собственности ИСПОЛНИТЕЛЯ.  </w:t>
      </w:r>
    </w:p>
    <w:p w14:paraId="2794AFDA" w14:textId="0978CE31" w:rsidR="00933777" w:rsidRPr="00616CAD" w:rsidRDefault="00933777" w:rsidP="00CE3B4F">
      <w:pPr>
        <w:numPr>
          <w:ilvl w:val="1"/>
          <w:numId w:val="6"/>
        </w:numPr>
        <w:ind w:left="709" w:hanging="709"/>
        <w:contextualSpacing/>
        <w:jc w:val="both"/>
        <w:rPr>
          <w:rFonts w:eastAsia="Times New Roman"/>
          <w:szCs w:val="24"/>
        </w:rPr>
      </w:pPr>
      <w:r w:rsidRPr="00616CAD">
        <w:rPr>
          <w:szCs w:val="24"/>
        </w:rPr>
        <w:t>ЗАКАЗЧИК согласует с ИСПОЛНИТЕЛЕМ дату и время таких проверок/инспекций. В случаях, когда ЗАКАЗЧИК по итогам проверок и/или инспекций выявляет случаи несоблюдения требований настоящей Статьи, ИСПОЛНИТЕЛЬ принимает запрошенные ЗАКАЗЧИКОМ меры для исправления ситуации в установленные и согласованные СТОРОНАМИ сроки.</w:t>
      </w:r>
    </w:p>
    <w:p w14:paraId="0E2B18B6" w14:textId="43007379" w:rsidR="00933777" w:rsidRPr="00616CAD" w:rsidRDefault="00933777" w:rsidP="00CE3B4F">
      <w:pPr>
        <w:numPr>
          <w:ilvl w:val="1"/>
          <w:numId w:val="6"/>
        </w:numPr>
        <w:ind w:left="709" w:hanging="709"/>
        <w:contextualSpacing/>
        <w:jc w:val="both"/>
        <w:rPr>
          <w:szCs w:val="24"/>
        </w:rPr>
      </w:pPr>
      <w:r w:rsidRPr="00616CAD">
        <w:rPr>
          <w:szCs w:val="24"/>
        </w:rPr>
        <w:t xml:space="preserve">Предпринятые ИСПОЛНИТЕЛЕМ меры по устранению замечаний, выявленных по итогам проверки или инспекции качества, осуществляются исключительно за </w:t>
      </w:r>
      <w:r w:rsidR="003067E4" w:rsidRPr="00616CAD">
        <w:rPr>
          <w:szCs w:val="24"/>
        </w:rPr>
        <w:t>счёт</w:t>
      </w:r>
      <w:r w:rsidRPr="00616CAD">
        <w:rPr>
          <w:szCs w:val="24"/>
        </w:rPr>
        <w:t xml:space="preserve"> ИСПОЛНИТЕЛЯ.</w:t>
      </w:r>
    </w:p>
    <w:p w14:paraId="265FC1C8" w14:textId="77777777" w:rsidR="00933777" w:rsidRPr="00616CAD" w:rsidRDefault="00933777" w:rsidP="00933777">
      <w:pPr>
        <w:spacing w:before="120" w:after="120"/>
        <w:jc w:val="both"/>
        <w:rPr>
          <w:rFonts w:eastAsia="Times New Roman"/>
          <w:b/>
          <w:szCs w:val="24"/>
        </w:rPr>
      </w:pPr>
      <w:r w:rsidRPr="00616CAD">
        <w:rPr>
          <w:rFonts w:eastAsia="Times New Roman"/>
          <w:b/>
          <w:szCs w:val="24"/>
        </w:rPr>
        <w:t xml:space="preserve">Конец РАЗДЕЛА 2. </w:t>
      </w:r>
    </w:p>
    <w:p w14:paraId="4299C9F5" w14:textId="77777777" w:rsidR="00933777" w:rsidRPr="00616CAD" w:rsidRDefault="00933777" w:rsidP="00933777">
      <w:pPr>
        <w:spacing w:before="120" w:after="120"/>
        <w:jc w:val="both"/>
        <w:rPr>
          <w:rFonts w:eastAsia="Times New Roman"/>
          <w:b/>
          <w:szCs w:val="24"/>
        </w:rPr>
      </w:pPr>
      <w:r w:rsidRPr="00616CAD">
        <w:rPr>
          <w:rFonts w:eastAsia="Times New Roman"/>
          <w:b/>
          <w:szCs w:val="24"/>
        </w:rPr>
        <w:t>РАЗДЕЛ 3 начинается со следующей страницы.</w:t>
      </w:r>
    </w:p>
    <w:p w14:paraId="20E58D9A" w14:textId="77777777" w:rsidR="00933777" w:rsidRPr="00616CAD" w:rsidRDefault="00933777" w:rsidP="00933777">
      <w:pPr>
        <w:rPr>
          <w:rFonts w:eastAsia="Times New Roman"/>
          <w:b/>
          <w:kern w:val="28"/>
          <w:szCs w:val="24"/>
        </w:rPr>
      </w:pPr>
      <w:r w:rsidRPr="00616CAD">
        <w:rPr>
          <w:rFonts w:eastAsia="Times New Roman"/>
          <w:szCs w:val="24"/>
        </w:rPr>
        <w:br w:type="page"/>
      </w:r>
      <w:bookmarkStart w:id="618" w:name="_Toc442874179"/>
      <w:bookmarkStart w:id="619" w:name="_Toc442708671"/>
    </w:p>
    <w:p w14:paraId="21761F5E" w14:textId="6F6ABE1D" w:rsidR="00933777" w:rsidRDefault="00933777" w:rsidP="003B7524">
      <w:pPr>
        <w:widowControl w:val="0"/>
        <w:overflowPunct w:val="0"/>
        <w:autoSpaceDE w:val="0"/>
        <w:autoSpaceDN w:val="0"/>
        <w:adjustRightInd w:val="0"/>
        <w:ind w:left="709" w:hanging="709"/>
        <w:jc w:val="both"/>
        <w:outlineLvl w:val="0"/>
        <w:rPr>
          <w:rFonts w:eastAsia="Times New Roman"/>
          <w:b/>
          <w:kern w:val="28"/>
          <w:szCs w:val="24"/>
        </w:rPr>
      </w:pPr>
      <w:bookmarkStart w:id="620" w:name="_Toc459982369"/>
      <w:bookmarkStart w:id="621" w:name="_Toc62138682"/>
      <w:r w:rsidRPr="007434B2">
        <w:rPr>
          <w:rFonts w:eastAsia="Times New Roman"/>
          <w:b/>
          <w:kern w:val="28"/>
          <w:szCs w:val="24"/>
        </w:rPr>
        <w:lastRenderedPageBreak/>
        <w:t>РАЗДЕЛ 3 – СОСТАВ УСЛУГ</w:t>
      </w:r>
      <w:bookmarkEnd w:id="618"/>
      <w:bookmarkEnd w:id="620"/>
      <w:bookmarkEnd w:id="621"/>
    </w:p>
    <w:p w14:paraId="6D0C4436" w14:textId="77777777" w:rsidR="00706BFD" w:rsidRPr="00313366" w:rsidRDefault="00706BFD" w:rsidP="003B7524">
      <w:pPr>
        <w:widowControl w:val="0"/>
        <w:overflowPunct w:val="0"/>
        <w:autoSpaceDE w:val="0"/>
        <w:autoSpaceDN w:val="0"/>
        <w:adjustRightInd w:val="0"/>
        <w:ind w:left="709" w:hanging="709"/>
        <w:jc w:val="both"/>
        <w:outlineLvl w:val="0"/>
        <w:rPr>
          <w:rFonts w:eastAsia="Times New Roman"/>
          <w:b/>
          <w:kern w:val="28"/>
          <w:szCs w:val="24"/>
        </w:rPr>
      </w:pPr>
    </w:p>
    <w:p w14:paraId="4B9E2B7F" w14:textId="5F0D0A5B" w:rsidR="00933777" w:rsidRPr="00313366" w:rsidRDefault="00933777" w:rsidP="0058351B">
      <w:pPr>
        <w:numPr>
          <w:ilvl w:val="0"/>
          <w:numId w:val="14"/>
        </w:numPr>
        <w:overflowPunct w:val="0"/>
        <w:autoSpaceDE w:val="0"/>
        <w:autoSpaceDN w:val="0"/>
        <w:adjustRightInd w:val="0"/>
        <w:ind w:left="709" w:hanging="709"/>
        <w:outlineLvl w:val="1"/>
        <w:rPr>
          <w:rFonts w:eastAsia="Times New Roman"/>
          <w:b/>
          <w:szCs w:val="24"/>
        </w:rPr>
      </w:pPr>
      <w:bookmarkStart w:id="622" w:name="_Toc459982370"/>
      <w:bookmarkEnd w:id="619"/>
      <w:r w:rsidRPr="00313366">
        <w:rPr>
          <w:rFonts w:eastAsia="Times New Roman"/>
          <w:b/>
          <w:szCs w:val="24"/>
        </w:rPr>
        <w:t>ОБЩИЕ ПОЛОЖЕНИЯ</w:t>
      </w:r>
      <w:bookmarkEnd w:id="622"/>
    </w:p>
    <w:p w14:paraId="700B542F" w14:textId="5852E6E5" w:rsidR="0090029F" w:rsidRPr="00AD104D" w:rsidRDefault="00762ABA" w:rsidP="00AD104D">
      <w:pPr>
        <w:keepNext/>
        <w:numPr>
          <w:ilvl w:val="1"/>
          <w:numId w:val="14"/>
        </w:numPr>
        <w:ind w:left="709" w:hanging="709"/>
        <w:contextualSpacing/>
        <w:jc w:val="both"/>
        <w:rPr>
          <w:rFonts w:eastAsia="Times New Roman"/>
          <w:szCs w:val="24"/>
        </w:rPr>
      </w:pPr>
      <w:r>
        <w:rPr>
          <w:rFonts w:eastAsia="Times New Roman"/>
          <w:szCs w:val="24"/>
        </w:rPr>
        <w:t>ИСПОЛНИТЕЛЬ оказывает УСЛУГИ по геолого-техническим исследованиям</w:t>
      </w:r>
      <w:r w:rsidR="00BB65BC">
        <w:rPr>
          <w:rFonts w:eastAsia="Times New Roman"/>
          <w:szCs w:val="24"/>
        </w:rPr>
        <w:t xml:space="preserve"> (ГТИ)</w:t>
      </w:r>
      <w:r>
        <w:rPr>
          <w:rFonts w:eastAsia="Times New Roman"/>
          <w:szCs w:val="24"/>
        </w:rPr>
        <w:t xml:space="preserve"> в полном объёме в соответствии с ТЕХНИЧЕСКИМ ЗАДАНИЕМ, являющимся неотъемлемой частью настоящего </w:t>
      </w:r>
      <w:r w:rsidRPr="00AD104D">
        <w:rPr>
          <w:rFonts w:eastAsia="Times New Roman"/>
          <w:szCs w:val="24"/>
        </w:rPr>
        <w:t>ДОГОВОРА (Приложение №2)</w:t>
      </w:r>
      <w:r w:rsidR="00CE3B4F" w:rsidRPr="00AD104D">
        <w:rPr>
          <w:rFonts w:eastAsia="Times New Roman"/>
          <w:szCs w:val="24"/>
        </w:rPr>
        <w:t>.</w:t>
      </w:r>
    </w:p>
    <w:p w14:paraId="48DB48A2" w14:textId="77777777" w:rsidR="001C104F" w:rsidRDefault="00CE3B4F" w:rsidP="0058351B">
      <w:pPr>
        <w:keepNext/>
        <w:numPr>
          <w:ilvl w:val="1"/>
          <w:numId w:val="14"/>
        </w:numPr>
        <w:ind w:left="709" w:hanging="709"/>
        <w:contextualSpacing/>
        <w:jc w:val="both"/>
        <w:rPr>
          <w:rFonts w:eastAsia="Times New Roman"/>
          <w:szCs w:val="24"/>
        </w:rPr>
      </w:pPr>
      <w:r w:rsidRPr="00CE3B4F">
        <w:rPr>
          <w:rFonts w:eastAsia="Times New Roman"/>
          <w:szCs w:val="24"/>
        </w:rPr>
        <w:t>ИСПОЛНИТЕЛЬ нес</w:t>
      </w:r>
      <w:r w:rsidR="001C104F">
        <w:rPr>
          <w:rFonts w:eastAsia="Times New Roman"/>
          <w:szCs w:val="24"/>
        </w:rPr>
        <w:t>ё</w:t>
      </w:r>
      <w:r w:rsidRPr="00CE3B4F">
        <w:rPr>
          <w:rFonts w:eastAsia="Times New Roman"/>
          <w:szCs w:val="24"/>
        </w:rPr>
        <w:t>т единоличную ответственность за обеспечение, оказание и управление УСЛУГАМИ</w:t>
      </w:r>
      <w:r>
        <w:rPr>
          <w:rFonts w:eastAsia="Times New Roman"/>
          <w:szCs w:val="24"/>
        </w:rPr>
        <w:t xml:space="preserve">, </w:t>
      </w:r>
      <w:r w:rsidRPr="00CE3B4F">
        <w:rPr>
          <w:rFonts w:eastAsia="Times New Roman"/>
          <w:szCs w:val="24"/>
        </w:rPr>
        <w:t xml:space="preserve">согласно требованиям, установленным в настоящем ДОГОВОРЕ. Оказание каждой составляющей УСЛУГ осуществляется в соответствии с конкретными </w:t>
      </w:r>
      <w:r w:rsidR="00B15269" w:rsidRPr="00B15269">
        <w:rPr>
          <w:rFonts w:eastAsia="Times New Roman"/>
          <w:szCs w:val="24"/>
        </w:rPr>
        <w:t xml:space="preserve">ТЕХНИЧЕСКИМИ ТРЕБОВАНИЯМИ </w:t>
      </w:r>
      <w:r w:rsidRPr="00CE3B4F">
        <w:rPr>
          <w:rFonts w:eastAsia="Times New Roman"/>
          <w:szCs w:val="24"/>
        </w:rPr>
        <w:t>на оказание УСЛУГ, указанными в настоящем ДОГОВОРЕ.</w:t>
      </w:r>
    </w:p>
    <w:p w14:paraId="652B0B60" w14:textId="223ADC4C" w:rsidR="001C104F" w:rsidRPr="001C104F" w:rsidRDefault="001C104F" w:rsidP="0058351B">
      <w:pPr>
        <w:keepNext/>
        <w:numPr>
          <w:ilvl w:val="1"/>
          <w:numId w:val="14"/>
        </w:numPr>
        <w:ind w:left="709" w:hanging="709"/>
        <w:contextualSpacing/>
        <w:jc w:val="both"/>
        <w:rPr>
          <w:rFonts w:eastAsia="Times New Roman"/>
          <w:szCs w:val="24"/>
        </w:rPr>
      </w:pPr>
      <w:r>
        <w:t>ИСПОЛНИТЕЛЬ о</w:t>
      </w:r>
      <w:r w:rsidRPr="00272C81">
        <w:t xml:space="preserve">казывает </w:t>
      </w:r>
      <w:r w:rsidRPr="001C104F">
        <w:rPr>
          <w:rFonts w:eastAsiaTheme="majorEastAsia"/>
        </w:rPr>
        <w:t xml:space="preserve">УСЛУГИ круглосуточно, вахтовым методом. ИСПОЛНИТЕЛЬ обязан обеспечить надлежащее выполнение обязательств по ДОГОВОРУ </w:t>
      </w:r>
      <w:r w:rsidR="00AD104D" w:rsidRPr="001C104F">
        <w:rPr>
          <w:rFonts w:eastAsiaTheme="majorEastAsia"/>
        </w:rPr>
        <w:t>привлечённым</w:t>
      </w:r>
      <w:r w:rsidRPr="001C104F">
        <w:rPr>
          <w:rFonts w:eastAsiaTheme="majorEastAsia"/>
        </w:rPr>
        <w:t xml:space="preserve"> ПЕРСОНАЛОМ, на </w:t>
      </w:r>
      <w:r w:rsidRPr="001D3C19">
        <w:t>условиях установленных ДОГОВОРОМ.</w:t>
      </w:r>
    </w:p>
    <w:p w14:paraId="52F04F60" w14:textId="2D915A02" w:rsidR="001C104F" w:rsidRPr="001C104F" w:rsidRDefault="001C104F" w:rsidP="0058351B">
      <w:pPr>
        <w:keepNext/>
        <w:numPr>
          <w:ilvl w:val="1"/>
          <w:numId w:val="14"/>
        </w:numPr>
        <w:ind w:left="709" w:hanging="709"/>
        <w:contextualSpacing/>
        <w:jc w:val="both"/>
        <w:rPr>
          <w:rFonts w:eastAsia="Times New Roman"/>
          <w:szCs w:val="24"/>
        </w:rPr>
      </w:pPr>
      <w:r w:rsidRPr="001C104F">
        <w:rPr>
          <w:rFonts w:eastAsia="ArialMT"/>
        </w:rPr>
        <w:t>ИСПОЛНИТЕЛЬ несёт единоличную ответственность за проведение необходимого обучения ПЕРСОНАЛА ИСПОЛНИТЕЛЯ, технического обеспечения и обслуживания ОБОРУДОВАНИЯ и предоставление прочих УСЛУГ необходимых для выполнения условий настоящего ДОГОВОРА.</w:t>
      </w:r>
    </w:p>
    <w:p w14:paraId="1F8308B1" w14:textId="00476460" w:rsidR="008102A1" w:rsidRPr="00AD104D" w:rsidRDefault="00483D45" w:rsidP="0058351B">
      <w:pPr>
        <w:keepNext/>
        <w:numPr>
          <w:ilvl w:val="1"/>
          <w:numId w:val="14"/>
        </w:numPr>
        <w:ind w:left="709" w:hanging="709"/>
        <w:contextualSpacing/>
        <w:jc w:val="both"/>
        <w:rPr>
          <w:rFonts w:eastAsia="Times New Roman"/>
          <w:szCs w:val="24"/>
        </w:rPr>
      </w:pPr>
      <w:r w:rsidRPr="00AB3A35">
        <w:rPr>
          <w:szCs w:val="24"/>
        </w:rPr>
        <w:t>ЗАКАЗЧИК направляет ИСПОЛНИТЕЛЮ ЗАЯВКУ</w:t>
      </w:r>
      <w:r w:rsidR="00132A9A">
        <w:rPr>
          <w:szCs w:val="24"/>
        </w:rPr>
        <w:t>,</w:t>
      </w:r>
      <w:r w:rsidRPr="00AB3A35">
        <w:rPr>
          <w:szCs w:val="24"/>
        </w:rPr>
        <w:t xml:space="preserve"> в которой указывается конкретная СКВАЖИНА(Ы) и сроки начала и окончания оказания УСЛУГ на конкретной СКВАЖИНЕ(АХ)</w:t>
      </w:r>
      <w:r w:rsidR="003F215C">
        <w:rPr>
          <w:szCs w:val="24"/>
        </w:rPr>
        <w:t xml:space="preserve">. </w:t>
      </w:r>
      <w:r w:rsidRPr="00AB3A35">
        <w:rPr>
          <w:szCs w:val="24"/>
        </w:rPr>
        <w:t>ЗАЯВКА</w:t>
      </w:r>
      <w:r w:rsidR="003F215C">
        <w:rPr>
          <w:szCs w:val="24"/>
        </w:rPr>
        <w:t>,</w:t>
      </w:r>
      <w:r w:rsidRPr="00AB3A35">
        <w:rPr>
          <w:szCs w:val="24"/>
        </w:rPr>
        <w:t xml:space="preserve"> </w:t>
      </w:r>
      <w:r w:rsidR="00AD104D" w:rsidRPr="00AB3A35">
        <w:rPr>
          <w:szCs w:val="24"/>
        </w:rPr>
        <w:t>подаётся</w:t>
      </w:r>
      <w:r w:rsidRPr="00AB3A35">
        <w:rPr>
          <w:szCs w:val="24"/>
        </w:rPr>
        <w:t xml:space="preserve"> не позже</w:t>
      </w:r>
      <w:r w:rsidR="00132A9A">
        <w:rPr>
          <w:szCs w:val="24"/>
        </w:rPr>
        <w:t>,</w:t>
      </w:r>
      <w:r w:rsidRPr="00AB3A35">
        <w:rPr>
          <w:szCs w:val="24"/>
        </w:rPr>
        <w:t xml:space="preserve"> чем за </w:t>
      </w:r>
      <w:r w:rsidR="00132A9A">
        <w:rPr>
          <w:noProof/>
          <w:szCs w:val="24"/>
        </w:rPr>
        <w:t>7</w:t>
      </w:r>
      <w:r w:rsidRPr="00AB3A35">
        <w:rPr>
          <w:noProof/>
          <w:szCs w:val="24"/>
        </w:rPr>
        <w:t xml:space="preserve"> (</w:t>
      </w:r>
      <w:r w:rsidR="00132A9A">
        <w:rPr>
          <w:noProof/>
          <w:szCs w:val="24"/>
        </w:rPr>
        <w:t>семь</w:t>
      </w:r>
      <w:r w:rsidRPr="00AB3A35">
        <w:rPr>
          <w:noProof/>
          <w:szCs w:val="24"/>
        </w:rPr>
        <w:t>)</w:t>
      </w:r>
      <w:r w:rsidRPr="00AB3A35">
        <w:rPr>
          <w:szCs w:val="24"/>
        </w:rPr>
        <w:t xml:space="preserve"> дней до запланированного начала оказания </w:t>
      </w:r>
      <w:r w:rsidRPr="00AD104D">
        <w:rPr>
          <w:szCs w:val="24"/>
        </w:rPr>
        <w:t>УСЛУГ</w:t>
      </w:r>
      <w:r w:rsidR="003F215C" w:rsidRPr="00AD104D">
        <w:rPr>
          <w:szCs w:val="24"/>
        </w:rPr>
        <w:t xml:space="preserve"> (Приложение №1 к настоящему ДОГОВОРУ).</w:t>
      </w:r>
    </w:p>
    <w:p w14:paraId="43E289DA" w14:textId="058DCDD5" w:rsidR="00CE3B4F" w:rsidRDefault="008102A1" w:rsidP="0058351B">
      <w:pPr>
        <w:keepNext/>
        <w:numPr>
          <w:ilvl w:val="1"/>
          <w:numId w:val="14"/>
        </w:numPr>
        <w:ind w:left="709" w:hanging="709"/>
        <w:contextualSpacing/>
        <w:jc w:val="both"/>
        <w:rPr>
          <w:rFonts w:eastAsia="Times New Roman"/>
          <w:szCs w:val="24"/>
        </w:rPr>
      </w:pPr>
      <w:r w:rsidRPr="008102A1">
        <w:rPr>
          <w:rFonts w:eastAsia="Times New Roman"/>
          <w:szCs w:val="24"/>
        </w:rPr>
        <w:t>ИСПОЛНИТЕЛЬ согласует и уточняет с ЗАКАЗЧИКОМ всю информацию (количество планируемых к бурению /реконструкции СКВАЖИН, их конструктивные особенности,</w:t>
      </w:r>
      <w:r>
        <w:rPr>
          <w:rFonts w:eastAsia="Times New Roman"/>
          <w:szCs w:val="24"/>
        </w:rPr>
        <w:t xml:space="preserve"> </w:t>
      </w:r>
      <w:r w:rsidR="00AD104D" w:rsidRPr="008102A1">
        <w:rPr>
          <w:rFonts w:eastAsia="Times New Roman"/>
          <w:szCs w:val="24"/>
        </w:rPr>
        <w:t>оснащённость</w:t>
      </w:r>
      <w:r w:rsidRPr="008102A1">
        <w:rPr>
          <w:rFonts w:eastAsia="Times New Roman"/>
          <w:szCs w:val="24"/>
        </w:rPr>
        <w:t xml:space="preserve"> буровых станков, подрядчиков по наклонно-направленному бурению и т.п.) о</w:t>
      </w:r>
      <w:r>
        <w:rPr>
          <w:rFonts w:eastAsia="Times New Roman"/>
          <w:szCs w:val="24"/>
        </w:rPr>
        <w:t xml:space="preserve"> </w:t>
      </w:r>
      <w:r w:rsidRPr="008102A1">
        <w:rPr>
          <w:rFonts w:eastAsia="Times New Roman"/>
          <w:szCs w:val="24"/>
        </w:rPr>
        <w:t>программе и планах будущей операционной деятельности ЗАКАЗЧИКА, необходимую</w:t>
      </w:r>
      <w:r>
        <w:rPr>
          <w:rFonts w:eastAsia="Times New Roman"/>
          <w:szCs w:val="24"/>
        </w:rPr>
        <w:t xml:space="preserve"> </w:t>
      </w:r>
      <w:r w:rsidRPr="008102A1">
        <w:rPr>
          <w:rFonts w:eastAsia="Times New Roman"/>
          <w:szCs w:val="24"/>
        </w:rPr>
        <w:t>ИСПОЛНИТЕЛЮ для обеспечения всех ресурсов, требуемых для выполнения им своих</w:t>
      </w:r>
      <w:r>
        <w:rPr>
          <w:rFonts w:eastAsia="Times New Roman"/>
          <w:szCs w:val="24"/>
        </w:rPr>
        <w:t xml:space="preserve"> </w:t>
      </w:r>
      <w:r w:rsidRPr="008102A1">
        <w:rPr>
          <w:rFonts w:eastAsia="Times New Roman"/>
          <w:szCs w:val="24"/>
        </w:rPr>
        <w:t xml:space="preserve">обязательств в рамках ДОГОВОРА. ИСПОЛНИТЕЛЬ </w:t>
      </w:r>
      <w:r w:rsidR="00AD104D" w:rsidRPr="008102A1">
        <w:rPr>
          <w:rFonts w:eastAsia="Times New Roman"/>
          <w:szCs w:val="24"/>
        </w:rPr>
        <w:t>несёт</w:t>
      </w:r>
      <w:r w:rsidRPr="008102A1">
        <w:rPr>
          <w:rFonts w:eastAsia="Times New Roman"/>
          <w:szCs w:val="24"/>
        </w:rPr>
        <w:t xml:space="preserve"> единоличную ответственность за</w:t>
      </w:r>
      <w:r>
        <w:rPr>
          <w:rFonts w:eastAsia="Times New Roman"/>
          <w:szCs w:val="24"/>
        </w:rPr>
        <w:t xml:space="preserve"> </w:t>
      </w:r>
      <w:r w:rsidRPr="008102A1">
        <w:rPr>
          <w:rFonts w:eastAsia="Times New Roman"/>
          <w:szCs w:val="24"/>
        </w:rPr>
        <w:t>проведение необходимого обучения ПЕРСОНАЛА ИСПОЛНИТЕЛЯ, технического</w:t>
      </w:r>
      <w:r>
        <w:rPr>
          <w:rFonts w:eastAsia="Times New Roman"/>
          <w:szCs w:val="24"/>
        </w:rPr>
        <w:t xml:space="preserve"> </w:t>
      </w:r>
      <w:r w:rsidRPr="008102A1">
        <w:rPr>
          <w:rFonts w:eastAsia="Times New Roman"/>
          <w:szCs w:val="24"/>
        </w:rPr>
        <w:t>обслуживания ОБОРУДОВАНИЯ и предоставление</w:t>
      </w:r>
      <w:r>
        <w:rPr>
          <w:rFonts w:eastAsia="Times New Roman"/>
          <w:szCs w:val="24"/>
        </w:rPr>
        <w:t xml:space="preserve"> </w:t>
      </w:r>
      <w:r w:rsidRPr="008102A1">
        <w:rPr>
          <w:rFonts w:eastAsia="Times New Roman"/>
          <w:szCs w:val="24"/>
        </w:rPr>
        <w:t>прочих услуг таким образом, чтобы</w:t>
      </w:r>
      <w:r>
        <w:rPr>
          <w:rFonts w:eastAsia="Times New Roman"/>
          <w:szCs w:val="24"/>
        </w:rPr>
        <w:t xml:space="preserve"> </w:t>
      </w:r>
      <w:r w:rsidRPr="008102A1">
        <w:rPr>
          <w:rFonts w:eastAsia="Times New Roman"/>
          <w:szCs w:val="24"/>
        </w:rPr>
        <w:t>обеспечить непрерывность операционной деятельности за исключением случаев,</w:t>
      </w:r>
      <w:r>
        <w:rPr>
          <w:rFonts w:eastAsia="Times New Roman"/>
          <w:szCs w:val="24"/>
        </w:rPr>
        <w:t xml:space="preserve"> </w:t>
      </w:r>
      <w:r w:rsidRPr="008102A1">
        <w:rPr>
          <w:rFonts w:eastAsia="Times New Roman"/>
          <w:szCs w:val="24"/>
        </w:rPr>
        <w:t>предусмотренных в настоящем ДОГОВОРЕ.</w:t>
      </w:r>
    </w:p>
    <w:p w14:paraId="2B0E1C02" w14:textId="505F282F" w:rsidR="00EE1B3A" w:rsidRDefault="00EE1B3A" w:rsidP="00865FAC">
      <w:pPr>
        <w:pStyle w:val="aa"/>
        <w:numPr>
          <w:ilvl w:val="1"/>
          <w:numId w:val="48"/>
        </w:numPr>
        <w:ind w:left="709" w:hanging="709"/>
        <w:jc w:val="both"/>
      </w:pPr>
      <w:r>
        <w:t>ИСПОЛНИТЕЛЬ обязан обеспечить ежесуточную потребность ЗАКАЗЧИКА в ПАРТИЯХ ГТИ, исходя из объёмов и сроков, указанных в ЗАЯВКЕ.</w:t>
      </w:r>
    </w:p>
    <w:p w14:paraId="41707B16" w14:textId="01009506" w:rsidR="003B7524" w:rsidRDefault="00EE1B3A" w:rsidP="00865FAC">
      <w:pPr>
        <w:pStyle w:val="aa"/>
        <w:numPr>
          <w:ilvl w:val="1"/>
          <w:numId w:val="48"/>
        </w:numPr>
        <w:ind w:left="709" w:hanging="709"/>
        <w:jc w:val="both"/>
      </w:pPr>
      <w:r w:rsidRPr="00EE1B3A">
        <w:rPr>
          <w:rFonts w:hint="eastAsia"/>
        </w:rPr>
        <w:t>ЗАКАЗЧИК</w:t>
      </w:r>
      <w:r w:rsidRPr="00EE1B3A">
        <w:t xml:space="preserve"> </w:t>
      </w:r>
      <w:r w:rsidRPr="00EE1B3A">
        <w:rPr>
          <w:rFonts w:hint="eastAsia"/>
        </w:rPr>
        <w:t>осуществляет</w:t>
      </w:r>
      <w:r w:rsidRPr="00EE1B3A">
        <w:t xml:space="preserve"> </w:t>
      </w:r>
      <w:r w:rsidRPr="00EE1B3A">
        <w:rPr>
          <w:rFonts w:hint="eastAsia"/>
        </w:rPr>
        <w:t>контроль</w:t>
      </w:r>
      <w:r w:rsidRPr="00EE1B3A">
        <w:t xml:space="preserve"> </w:t>
      </w:r>
      <w:r w:rsidRPr="00EE1B3A">
        <w:rPr>
          <w:rFonts w:hint="eastAsia"/>
        </w:rPr>
        <w:t>и</w:t>
      </w:r>
      <w:r w:rsidRPr="00EE1B3A">
        <w:t xml:space="preserve"> </w:t>
      </w:r>
      <w:r w:rsidRPr="00EE1B3A">
        <w:rPr>
          <w:rFonts w:hint="eastAsia"/>
        </w:rPr>
        <w:t>надзор</w:t>
      </w:r>
      <w:r w:rsidRPr="00EE1B3A">
        <w:t xml:space="preserve"> </w:t>
      </w:r>
      <w:r w:rsidRPr="00EE1B3A">
        <w:rPr>
          <w:rFonts w:hint="eastAsia"/>
        </w:rPr>
        <w:t>за</w:t>
      </w:r>
      <w:r w:rsidRPr="00EE1B3A">
        <w:t xml:space="preserve"> </w:t>
      </w:r>
      <w:r w:rsidRPr="00EE1B3A">
        <w:rPr>
          <w:rFonts w:hint="eastAsia"/>
        </w:rPr>
        <w:t>ходом</w:t>
      </w:r>
      <w:r w:rsidRPr="00EE1B3A">
        <w:t xml:space="preserve"> </w:t>
      </w:r>
      <w:r w:rsidRPr="00EE1B3A">
        <w:rPr>
          <w:rFonts w:hint="eastAsia"/>
        </w:rPr>
        <w:t>и</w:t>
      </w:r>
      <w:r w:rsidRPr="00EE1B3A">
        <w:t xml:space="preserve"> </w:t>
      </w:r>
      <w:r w:rsidRPr="00EE1B3A">
        <w:rPr>
          <w:rFonts w:hint="eastAsia"/>
        </w:rPr>
        <w:t>качеством</w:t>
      </w:r>
      <w:r w:rsidRPr="00EE1B3A">
        <w:t xml:space="preserve"> </w:t>
      </w:r>
      <w:r w:rsidRPr="00EE1B3A">
        <w:rPr>
          <w:rFonts w:hint="eastAsia"/>
        </w:rPr>
        <w:t>оказываемых</w:t>
      </w:r>
      <w:r w:rsidRPr="00EE1B3A">
        <w:t xml:space="preserve"> </w:t>
      </w:r>
      <w:r w:rsidRPr="00EE1B3A">
        <w:rPr>
          <w:rFonts w:hint="eastAsia"/>
        </w:rPr>
        <w:t>УСЛУГ</w:t>
      </w:r>
      <w:r w:rsidRPr="00EE1B3A">
        <w:t>,</w:t>
      </w:r>
      <w:r>
        <w:t xml:space="preserve"> </w:t>
      </w:r>
      <w:r w:rsidRPr="00EE1B3A">
        <w:rPr>
          <w:rFonts w:hint="eastAsia"/>
        </w:rPr>
        <w:t>соблюдением</w:t>
      </w:r>
      <w:r w:rsidRPr="00EE1B3A">
        <w:t xml:space="preserve"> </w:t>
      </w:r>
      <w:r w:rsidRPr="00EE1B3A">
        <w:rPr>
          <w:rFonts w:hint="eastAsia"/>
        </w:rPr>
        <w:t>сроков</w:t>
      </w:r>
      <w:r w:rsidRPr="00EE1B3A">
        <w:t xml:space="preserve"> </w:t>
      </w:r>
      <w:r w:rsidRPr="00EE1B3A">
        <w:rPr>
          <w:rFonts w:hint="eastAsia"/>
        </w:rPr>
        <w:t>их</w:t>
      </w:r>
      <w:r w:rsidRPr="00EE1B3A">
        <w:t xml:space="preserve"> </w:t>
      </w:r>
      <w:r w:rsidRPr="00EE1B3A">
        <w:rPr>
          <w:rFonts w:hint="eastAsia"/>
        </w:rPr>
        <w:t>выполнения</w:t>
      </w:r>
      <w:r w:rsidRPr="00EE1B3A">
        <w:t xml:space="preserve"> </w:t>
      </w:r>
      <w:r w:rsidRPr="00EE1B3A">
        <w:rPr>
          <w:rFonts w:hint="eastAsia"/>
        </w:rPr>
        <w:t>и</w:t>
      </w:r>
      <w:r w:rsidRPr="00EE1B3A">
        <w:t xml:space="preserve"> </w:t>
      </w:r>
      <w:r w:rsidRPr="00EE1B3A">
        <w:rPr>
          <w:rFonts w:hint="eastAsia"/>
        </w:rPr>
        <w:t>других</w:t>
      </w:r>
      <w:r w:rsidRPr="00EE1B3A">
        <w:t xml:space="preserve"> </w:t>
      </w:r>
      <w:r w:rsidRPr="00EE1B3A">
        <w:rPr>
          <w:rFonts w:hint="eastAsia"/>
        </w:rPr>
        <w:t>обязательств</w:t>
      </w:r>
      <w:r w:rsidRPr="00EE1B3A">
        <w:t xml:space="preserve"> </w:t>
      </w:r>
      <w:r w:rsidRPr="00EE1B3A">
        <w:rPr>
          <w:rFonts w:hint="eastAsia"/>
        </w:rPr>
        <w:t>ИСПОЛНИТЕЛЯ</w:t>
      </w:r>
      <w:r w:rsidRPr="00EE1B3A">
        <w:t xml:space="preserve"> </w:t>
      </w:r>
      <w:r w:rsidRPr="00EE1B3A">
        <w:rPr>
          <w:rFonts w:hint="eastAsia"/>
        </w:rPr>
        <w:t>по</w:t>
      </w:r>
      <w:r w:rsidRPr="00EE1B3A">
        <w:t xml:space="preserve"> </w:t>
      </w:r>
      <w:r w:rsidRPr="00EE1B3A">
        <w:rPr>
          <w:rFonts w:hint="eastAsia"/>
        </w:rPr>
        <w:t>настоящему</w:t>
      </w:r>
      <w:r w:rsidR="003B7524">
        <w:t xml:space="preserve"> </w:t>
      </w:r>
      <w:r w:rsidRPr="00EE1B3A">
        <w:rPr>
          <w:rFonts w:hint="eastAsia"/>
        </w:rPr>
        <w:t>ДОГОВОРУ</w:t>
      </w:r>
      <w:r w:rsidR="003B7524">
        <w:t>.</w:t>
      </w:r>
    </w:p>
    <w:p w14:paraId="3975209B" w14:textId="5724AD15" w:rsidR="003B7524" w:rsidRDefault="003B7524" w:rsidP="00865FAC">
      <w:pPr>
        <w:pStyle w:val="aa"/>
        <w:numPr>
          <w:ilvl w:val="1"/>
          <w:numId w:val="48"/>
        </w:numPr>
        <w:ind w:left="709" w:hanging="709"/>
        <w:jc w:val="both"/>
      </w:pPr>
      <w:r w:rsidRPr="003B7524">
        <w:t xml:space="preserve">ИСПОЛНИТЕЛЬ осуществляет оказание УСЛУГ в сотрудничестве с ЗАКАЗЧИКОМ и ПОДРЯДНЫМИ ОРГАНИЗАЦИЯМИ. ЗАКАЗЧИК вправе требовать от ИСПОЛНИТЕЛЯ оказания УСЛУГ качественно и в срок, в </w:t>
      </w:r>
      <w:r w:rsidRPr="00AD104D">
        <w:t xml:space="preserve">соответствии с «Матрицей распределения ответственности» (Приложение № </w:t>
      </w:r>
      <w:r w:rsidR="00AD104D" w:rsidRPr="00AD104D">
        <w:t>8</w:t>
      </w:r>
      <w:r w:rsidRPr="00AD104D">
        <w:t xml:space="preserve"> к настоящему ДОГОВОРУ).</w:t>
      </w:r>
    </w:p>
    <w:p w14:paraId="0491191C" w14:textId="099548FC" w:rsidR="003B7524" w:rsidRPr="003B7524" w:rsidRDefault="003B7524" w:rsidP="00865FAC">
      <w:pPr>
        <w:pStyle w:val="aa"/>
        <w:numPr>
          <w:ilvl w:val="1"/>
          <w:numId w:val="48"/>
        </w:numPr>
        <w:ind w:left="709" w:hanging="709"/>
        <w:jc w:val="both"/>
      </w:pPr>
      <w:r w:rsidRPr="003B7524">
        <w:t>ИСПОЛНИТЕЛЬ обязан планировать и оказывать УСЛУГИ таким образом, чтобы не препятствовать выполнению работ и оказанию услуг ПОДРЯДНЫХ ОРГАНИЗАЦИЙ</w:t>
      </w:r>
      <w:r>
        <w:t xml:space="preserve"> на ОБЪЕКТЕ ЗАКАЗЧИКА</w:t>
      </w:r>
      <w:r w:rsidRPr="003B7524">
        <w:t>.</w:t>
      </w:r>
    </w:p>
    <w:p w14:paraId="11D8CE5F" w14:textId="5911E917" w:rsidR="00AD104D" w:rsidRDefault="003B7524" w:rsidP="00865FAC">
      <w:pPr>
        <w:pStyle w:val="aa"/>
        <w:numPr>
          <w:ilvl w:val="1"/>
          <w:numId w:val="48"/>
        </w:numPr>
        <w:ind w:left="709" w:hanging="709"/>
        <w:jc w:val="both"/>
      </w:pPr>
      <w:r>
        <w:t>УСЛУГИ оказываются ИСПОЛНИТЕЛЕМ по ЗАЯВКЕ ЗАКАЗЧИКА в течение всего периода бурения СКВАЖИНЫ. ИСПОЛНИТЕЛЬ должен быть способен немедленно отреагировать на любые запросы об оказании УСЛУГ с минимально допустимой задержкой и в любой момент времени предоставить в необходимом количестве квалифицированный ПЕРСОНАЛ и ОБОРУДОВАНИЕ ИСПОЛНИТЕЛЯ для должного оказания УСЛУГ 24 часа в сутки. Задержка в оказании УСЛУГ по каким-либо причинам считается существенным нарушением условий ДОГОВОРА и абсолютно неприемлема для ЗАКАЗЧИКА.</w:t>
      </w:r>
    </w:p>
    <w:p w14:paraId="56F3F8EB" w14:textId="5618EDE5" w:rsidR="00AD104D" w:rsidRPr="00AD104D" w:rsidRDefault="00AD104D" w:rsidP="00865FAC">
      <w:pPr>
        <w:pStyle w:val="aa"/>
        <w:numPr>
          <w:ilvl w:val="1"/>
          <w:numId w:val="48"/>
        </w:numPr>
        <w:ind w:left="709" w:hanging="709"/>
        <w:jc w:val="both"/>
      </w:pPr>
      <w:r w:rsidRPr="00AD104D">
        <w:lastRenderedPageBreak/>
        <w:t xml:space="preserve">Если в процессе оказания УСЛУГ выявляется невозможность или нецелесообразность дальнейшего оказания УСЛУГ, ИСПОЛНИТЕЛЬ обязан немедленно уведомить об этом </w:t>
      </w:r>
      <w:r w:rsidRPr="00AD104D">
        <w:rPr>
          <w:rFonts w:eastAsia="ArialMT"/>
        </w:rPr>
        <w:t>ЗАКАЗЧИКА. В течение 4 (четырёх) часов с момента получения соответствующего уведомления от ПОДРЯДЧИКА, ЗАКАЗЧИК принимает решение о дальнейшем продолжении или прекращении оказания УСЛУГ по выданной ЗАЯВКЕ.</w:t>
      </w:r>
    </w:p>
    <w:p w14:paraId="1AFB62C2" w14:textId="77777777" w:rsidR="00AD104D" w:rsidRPr="00AD104D" w:rsidRDefault="00AD104D" w:rsidP="00AD104D">
      <w:pPr>
        <w:pStyle w:val="aa"/>
        <w:ind w:left="709"/>
        <w:jc w:val="both"/>
      </w:pPr>
    </w:p>
    <w:p w14:paraId="13CE48DD" w14:textId="13EFF923" w:rsidR="00AD104D" w:rsidRPr="00F73596" w:rsidRDefault="00AD104D" w:rsidP="00865FAC">
      <w:pPr>
        <w:pStyle w:val="aa"/>
        <w:keepNext/>
        <w:numPr>
          <w:ilvl w:val="0"/>
          <w:numId w:val="48"/>
        </w:numPr>
        <w:ind w:left="709" w:hanging="709"/>
        <w:jc w:val="both"/>
        <w:rPr>
          <w:b/>
          <w:bCs/>
        </w:rPr>
      </w:pPr>
      <w:r w:rsidRPr="00313366">
        <w:rPr>
          <w:b/>
          <w:bCs/>
        </w:rPr>
        <w:t>ТЕХНИЧЕСКОЕ ОПИСАНИЕ УСЛУГ</w:t>
      </w:r>
    </w:p>
    <w:p w14:paraId="266FF716" w14:textId="14E16F6B" w:rsidR="00AD104D" w:rsidRDefault="00AD104D" w:rsidP="00865FAC">
      <w:pPr>
        <w:pStyle w:val="aa"/>
        <w:keepNext/>
        <w:numPr>
          <w:ilvl w:val="1"/>
          <w:numId w:val="48"/>
        </w:numPr>
        <w:ind w:left="709" w:hanging="709"/>
        <w:jc w:val="both"/>
      </w:pPr>
      <w:r>
        <w:t>В состав УСЛУГ, подлежащих оказанию ИСПОЛНИТЕЛЕМ, включается ГТИ во всех категориях СКВАЖИН ЗАКАЗЧИКА.</w:t>
      </w:r>
    </w:p>
    <w:p w14:paraId="3066D6F1" w14:textId="0FDEFD98" w:rsidR="00AD104D" w:rsidRDefault="00AD104D" w:rsidP="00865FAC">
      <w:pPr>
        <w:pStyle w:val="aa"/>
        <w:keepNext/>
        <w:numPr>
          <w:ilvl w:val="1"/>
          <w:numId w:val="48"/>
        </w:numPr>
        <w:ind w:left="709" w:hanging="709"/>
        <w:jc w:val="both"/>
      </w:pPr>
      <w:r>
        <w:t>ГТИ – это осуществление оперативного геологического и технологического контроля за состоянием СКВАЖИНЫ на этапе бурения с целью изучения геологического разреза, достижения высоких технико-экономических показателей, а также обеспечения выполнения природоохранный требований. ГТИ проводится непосредственно в процессе бурения СКВАЖИНЫ и решают комплекс геологических и технологических задач, направленных на обеспечение безаварийной проводки СКВАЖИНЫ, оптимизацию режима бурения, а также оперативное выделение в разрезе буримой СКВАЖИНЫ перспективных на нефть и газ пластов-коллекторов. Операции ГТИ включают: контроль механических параметров бурения (вес на долоте, крутящий момент ротора, скорость проходки, уровень бурового раствора в ёмкостях, скорость расхода бурового раствора т.д.), контроль газового состава бурового раствора и исследований шлама</w:t>
      </w:r>
      <w:r w:rsidR="00A7348B">
        <w:t xml:space="preserve">, </w:t>
      </w:r>
      <w:r w:rsidR="00874518">
        <w:t xml:space="preserve">а также </w:t>
      </w:r>
      <w:r w:rsidR="00A7348B">
        <w:t>непрерывн</w:t>
      </w:r>
      <w:r w:rsidR="00874518">
        <w:t>ую</w:t>
      </w:r>
      <w:r w:rsidR="00A7348B">
        <w:t>, круглосуточн</w:t>
      </w:r>
      <w:r w:rsidR="00874518">
        <w:t>ую</w:t>
      </w:r>
      <w:r w:rsidR="00A7348B">
        <w:t xml:space="preserve"> видеофиксаци</w:t>
      </w:r>
      <w:r w:rsidR="00874518">
        <w:t>ю</w:t>
      </w:r>
      <w:r w:rsidR="00A7348B">
        <w:t xml:space="preserve"> процесса строительства скважины.</w:t>
      </w:r>
    </w:p>
    <w:p w14:paraId="7450AE1E" w14:textId="77777777" w:rsidR="00AD104D" w:rsidRDefault="00AD104D" w:rsidP="00865FAC">
      <w:pPr>
        <w:pStyle w:val="aa"/>
        <w:keepNext/>
        <w:numPr>
          <w:ilvl w:val="1"/>
          <w:numId w:val="48"/>
        </w:numPr>
        <w:ind w:left="709" w:hanging="709"/>
        <w:jc w:val="both"/>
      </w:pPr>
      <w:r>
        <w:t>По мере оказания УСЛУГ на СКВАЖИНЕ ИСПОЛНИТЕЛЬ по требованию ЗАКАЗЧИКА обязуется ознакомить ПРЕДСТАВИТЕЛЯ ЗАКАЗЧИКА и ПОДРЯДНЫЕ ОРГАНИЗАЦИИ с ходом оказания геолого-технологических УСЛУГ.</w:t>
      </w:r>
    </w:p>
    <w:p w14:paraId="5634BB8B" w14:textId="084C87EE" w:rsidR="00AD104D" w:rsidRDefault="00AD104D" w:rsidP="00865FAC">
      <w:pPr>
        <w:pStyle w:val="aa"/>
        <w:keepNext/>
        <w:numPr>
          <w:ilvl w:val="1"/>
          <w:numId w:val="48"/>
        </w:numPr>
        <w:ind w:left="709" w:hanging="709"/>
        <w:jc w:val="both"/>
      </w:pPr>
      <w:r w:rsidRPr="00FA4B59">
        <w:rPr>
          <w:rFonts w:hint="eastAsia"/>
        </w:rPr>
        <w:t>ИСПОЛНИТЕЛЬ</w:t>
      </w:r>
      <w:r w:rsidRPr="00FA4B59">
        <w:t xml:space="preserve"> </w:t>
      </w:r>
      <w:r w:rsidRPr="00FA4B59">
        <w:rPr>
          <w:rFonts w:hint="eastAsia"/>
        </w:rPr>
        <w:t>обязан</w:t>
      </w:r>
      <w:r w:rsidRPr="00FA4B59">
        <w:t xml:space="preserve"> </w:t>
      </w:r>
      <w:r w:rsidRPr="00FA4B59">
        <w:rPr>
          <w:rFonts w:hint="eastAsia"/>
        </w:rPr>
        <w:t>предоставлять</w:t>
      </w:r>
      <w:r w:rsidRPr="00FA4B59">
        <w:t xml:space="preserve"> отчёт </w:t>
      </w:r>
      <w:r w:rsidRPr="00FA4B59">
        <w:rPr>
          <w:rFonts w:hint="eastAsia"/>
        </w:rPr>
        <w:t>по</w:t>
      </w:r>
      <w:r w:rsidRPr="00FA4B59">
        <w:t xml:space="preserve"> </w:t>
      </w:r>
      <w:r w:rsidRPr="00FA4B59">
        <w:rPr>
          <w:rFonts w:hint="eastAsia"/>
        </w:rPr>
        <w:t>отбуренным</w:t>
      </w:r>
      <w:r w:rsidRPr="00FA4B59">
        <w:t xml:space="preserve"> </w:t>
      </w:r>
      <w:r w:rsidRPr="00FA4B59">
        <w:rPr>
          <w:rFonts w:hint="eastAsia"/>
        </w:rPr>
        <w:t>СКВАЖИНАМ</w:t>
      </w:r>
      <w:r w:rsidRPr="00FA4B59">
        <w:t xml:space="preserve"> </w:t>
      </w:r>
      <w:r w:rsidRPr="00FA4B59">
        <w:rPr>
          <w:rFonts w:hint="eastAsia"/>
        </w:rPr>
        <w:t>в</w:t>
      </w:r>
      <w:r w:rsidRPr="00FA4B59">
        <w:t xml:space="preserve"> </w:t>
      </w:r>
      <w:r>
        <w:t>1 (одном)</w:t>
      </w:r>
      <w:r w:rsidRPr="00FA4B59">
        <w:t xml:space="preserve"> </w:t>
      </w:r>
      <w:r w:rsidRPr="00FA4B59">
        <w:rPr>
          <w:rFonts w:hint="eastAsia"/>
        </w:rPr>
        <w:t>экземпляре</w:t>
      </w:r>
      <w:r>
        <w:t xml:space="preserve"> </w:t>
      </w:r>
      <w:r w:rsidRPr="00FA4B59">
        <w:rPr>
          <w:rFonts w:hint="eastAsia"/>
        </w:rPr>
        <w:t>представителю</w:t>
      </w:r>
      <w:r w:rsidRPr="00FA4B59">
        <w:t xml:space="preserve"> </w:t>
      </w:r>
      <w:r w:rsidRPr="00FA4B59">
        <w:rPr>
          <w:rFonts w:hint="eastAsia"/>
        </w:rPr>
        <w:t>ЗАКАЗЧИКА</w:t>
      </w:r>
      <w:r w:rsidRPr="00FA4B59">
        <w:t xml:space="preserve">, </w:t>
      </w:r>
      <w:r w:rsidRPr="00FA4B59">
        <w:rPr>
          <w:rFonts w:hint="eastAsia"/>
        </w:rPr>
        <w:t>как</w:t>
      </w:r>
      <w:r w:rsidRPr="00FA4B59">
        <w:t xml:space="preserve"> </w:t>
      </w:r>
      <w:r w:rsidRPr="00FA4B59">
        <w:rPr>
          <w:rFonts w:hint="eastAsia"/>
        </w:rPr>
        <w:t>в</w:t>
      </w:r>
      <w:r w:rsidRPr="00FA4B59">
        <w:t xml:space="preserve"> </w:t>
      </w:r>
      <w:r w:rsidRPr="00FA4B59">
        <w:rPr>
          <w:rFonts w:hint="eastAsia"/>
        </w:rPr>
        <w:t>электронном</w:t>
      </w:r>
      <w:r w:rsidRPr="00FA4B59">
        <w:t xml:space="preserve"> </w:t>
      </w:r>
      <w:r w:rsidRPr="00FA4B59">
        <w:rPr>
          <w:rFonts w:hint="eastAsia"/>
        </w:rPr>
        <w:t>виде</w:t>
      </w:r>
      <w:r w:rsidRPr="00FA4B59">
        <w:t xml:space="preserve">, </w:t>
      </w:r>
      <w:r w:rsidRPr="00FA4B59">
        <w:rPr>
          <w:rFonts w:hint="eastAsia"/>
        </w:rPr>
        <w:t>так</w:t>
      </w:r>
      <w:r w:rsidRPr="00FA4B59">
        <w:t xml:space="preserve"> </w:t>
      </w:r>
      <w:r w:rsidRPr="00FA4B59">
        <w:rPr>
          <w:rFonts w:hint="eastAsia"/>
        </w:rPr>
        <w:t>и</w:t>
      </w:r>
      <w:r w:rsidRPr="00FA4B59">
        <w:t xml:space="preserve"> </w:t>
      </w:r>
      <w:r w:rsidRPr="00FA4B59">
        <w:rPr>
          <w:rFonts w:hint="eastAsia"/>
        </w:rPr>
        <w:t>на</w:t>
      </w:r>
      <w:r w:rsidRPr="00FA4B59">
        <w:t xml:space="preserve"> </w:t>
      </w:r>
      <w:r w:rsidRPr="00FA4B59">
        <w:rPr>
          <w:rFonts w:hint="eastAsia"/>
        </w:rPr>
        <w:t>бумажном</w:t>
      </w:r>
      <w:r w:rsidRPr="00FA4B59">
        <w:t xml:space="preserve"> </w:t>
      </w:r>
      <w:r w:rsidRPr="00FA4B59">
        <w:rPr>
          <w:rFonts w:hint="eastAsia"/>
        </w:rPr>
        <w:t>носителе</w:t>
      </w:r>
      <w:r w:rsidRPr="00FA4B59">
        <w:t xml:space="preserve"> </w:t>
      </w:r>
      <w:r w:rsidRPr="00FA4B59">
        <w:rPr>
          <w:rFonts w:hint="eastAsia"/>
        </w:rPr>
        <w:t>в</w:t>
      </w:r>
      <w:r w:rsidRPr="00FA4B59">
        <w:t xml:space="preserve"> </w:t>
      </w:r>
      <w:r w:rsidRPr="00FA4B59">
        <w:rPr>
          <w:rFonts w:hint="eastAsia"/>
        </w:rPr>
        <w:t>течение</w:t>
      </w:r>
      <w:r>
        <w:t xml:space="preserve"> 7</w:t>
      </w:r>
      <w:r w:rsidRPr="00FA4B59">
        <w:t xml:space="preserve"> (</w:t>
      </w:r>
      <w:r w:rsidRPr="00FA4B59">
        <w:rPr>
          <w:rFonts w:hint="eastAsia"/>
        </w:rPr>
        <w:t>с</w:t>
      </w:r>
      <w:r>
        <w:t>еми</w:t>
      </w:r>
      <w:r w:rsidRPr="00FA4B59">
        <w:t xml:space="preserve">) </w:t>
      </w:r>
      <w:r w:rsidRPr="00FA4B59">
        <w:rPr>
          <w:rFonts w:hint="eastAsia"/>
        </w:rPr>
        <w:t>суток</w:t>
      </w:r>
      <w:r w:rsidRPr="00FA4B59">
        <w:t xml:space="preserve"> </w:t>
      </w:r>
      <w:r w:rsidRPr="00FA4B59">
        <w:rPr>
          <w:rFonts w:hint="eastAsia"/>
        </w:rPr>
        <w:t>после</w:t>
      </w:r>
      <w:r w:rsidRPr="00FA4B59">
        <w:t xml:space="preserve"> </w:t>
      </w:r>
      <w:r w:rsidRPr="00FA4B59">
        <w:rPr>
          <w:rFonts w:hint="eastAsia"/>
        </w:rPr>
        <w:t>окончания</w:t>
      </w:r>
      <w:r w:rsidRPr="00FA4B59">
        <w:t xml:space="preserve"> </w:t>
      </w:r>
      <w:r w:rsidRPr="00FA4B59">
        <w:rPr>
          <w:rFonts w:hint="eastAsia"/>
        </w:rPr>
        <w:t>бурения</w:t>
      </w:r>
      <w:r w:rsidRPr="00FA4B59">
        <w:t xml:space="preserve"> </w:t>
      </w:r>
      <w:r w:rsidRPr="00FA4B59">
        <w:rPr>
          <w:rFonts w:hint="eastAsia"/>
        </w:rPr>
        <w:t>СКВАЖИНЫ</w:t>
      </w:r>
      <w:r w:rsidRPr="00FA4B59">
        <w:t>.</w:t>
      </w:r>
    </w:p>
    <w:p w14:paraId="7B077273" w14:textId="77777777" w:rsidR="00AD104D" w:rsidRDefault="00AD104D" w:rsidP="00AD104D">
      <w:pPr>
        <w:keepNext/>
        <w:jc w:val="both"/>
      </w:pPr>
    </w:p>
    <w:p w14:paraId="281AE53C" w14:textId="7F8D388F" w:rsidR="00AD104D" w:rsidRPr="00F73596" w:rsidRDefault="00AD104D" w:rsidP="00F73596">
      <w:pPr>
        <w:pStyle w:val="aa"/>
        <w:keepNext/>
        <w:numPr>
          <w:ilvl w:val="0"/>
          <w:numId w:val="43"/>
        </w:numPr>
        <w:ind w:left="709" w:hanging="709"/>
        <w:jc w:val="both"/>
        <w:rPr>
          <w:b/>
          <w:bCs/>
        </w:rPr>
      </w:pPr>
      <w:r>
        <w:rPr>
          <w:b/>
          <w:bCs/>
        </w:rPr>
        <w:t>ИНФОРМАЦИЯ, ПРЕДОСТАВЛЯЕМАЯ</w:t>
      </w:r>
      <w:r w:rsidRPr="003017DE">
        <w:rPr>
          <w:b/>
          <w:bCs/>
        </w:rPr>
        <w:t xml:space="preserve"> ЗАКАЗЧИКОМ</w:t>
      </w:r>
    </w:p>
    <w:p w14:paraId="4A5381F5" w14:textId="43A23A4B" w:rsidR="00AD104D" w:rsidRDefault="00AD104D" w:rsidP="00A7348B">
      <w:pPr>
        <w:pStyle w:val="aa"/>
        <w:keepNext/>
        <w:numPr>
          <w:ilvl w:val="1"/>
          <w:numId w:val="44"/>
        </w:numPr>
        <w:ind w:left="709" w:hanging="709"/>
        <w:jc w:val="both"/>
      </w:pPr>
      <w:r>
        <w:t>За 5 (пять) дней до начала оказания УСЛУГ на СКВАЖИНЕ, ЗАКАЗЧИК обязан обеспечить ИСПОЛНИТЕЛЯ следующими данными:</w:t>
      </w:r>
    </w:p>
    <w:p w14:paraId="00AD7C02" w14:textId="77777777" w:rsidR="00AD104D" w:rsidRDefault="00AD104D" w:rsidP="00C04C70">
      <w:pPr>
        <w:pStyle w:val="aa"/>
        <w:keepNext/>
        <w:numPr>
          <w:ilvl w:val="0"/>
          <w:numId w:val="33"/>
        </w:numPr>
        <w:ind w:left="709" w:hanging="425"/>
        <w:jc w:val="both"/>
      </w:pPr>
      <w:r>
        <w:t>литологическая характеристика разреза;</w:t>
      </w:r>
    </w:p>
    <w:p w14:paraId="1A7B10B3" w14:textId="77777777" w:rsidR="00AD104D" w:rsidRDefault="00AD104D" w:rsidP="00C04C70">
      <w:pPr>
        <w:pStyle w:val="aa"/>
        <w:keepNext/>
        <w:numPr>
          <w:ilvl w:val="0"/>
          <w:numId w:val="33"/>
        </w:numPr>
        <w:ind w:left="709" w:hanging="425"/>
        <w:jc w:val="both"/>
      </w:pPr>
      <w:r>
        <w:t>конструкция СКВАЖИНЫ;</w:t>
      </w:r>
    </w:p>
    <w:p w14:paraId="7E3C70CD" w14:textId="77777777" w:rsidR="00AD104D" w:rsidRDefault="00AD104D" w:rsidP="00C04C70">
      <w:pPr>
        <w:pStyle w:val="aa"/>
        <w:keepNext/>
        <w:numPr>
          <w:ilvl w:val="0"/>
          <w:numId w:val="33"/>
        </w:numPr>
        <w:ind w:left="709" w:hanging="425"/>
        <w:jc w:val="both"/>
      </w:pPr>
      <w:r>
        <w:t>план программа на бурение данной СКВАЖИНЫ, включающий запланированные технологические операции или ограничения;</w:t>
      </w:r>
    </w:p>
    <w:p w14:paraId="6FC062A4" w14:textId="77777777" w:rsidR="00AD104D" w:rsidRDefault="00AD104D" w:rsidP="00C04C70">
      <w:pPr>
        <w:pStyle w:val="aa"/>
        <w:keepNext/>
        <w:numPr>
          <w:ilvl w:val="0"/>
          <w:numId w:val="33"/>
        </w:numPr>
        <w:ind w:left="709" w:hanging="425"/>
        <w:jc w:val="both"/>
      </w:pPr>
      <w:r>
        <w:t>проектный профиль СКВАЖИНЫ;</w:t>
      </w:r>
    </w:p>
    <w:p w14:paraId="4295210B" w14:textId="1007BB84" w:rsidR="00AD104D" w:rsidRDefault="00AD104D" w:rsidP="00C04C70">
      <w:pPr>
        <w:pStyle w:val="aa"/>
        <w:keepNext/>
        <w:numPr>
          <w:ilvl w:val="0"/>
          <w:numId w:val="33"/>
        </w:numPr>
        <w:ind w:left="709" w:hanging="425"/>
        <w:jc w:val="both"/>
      </w:pPr>
      <w:r>
        <w:t xml:space="preserve">тип бурового станка и его </w:t>
      </w:r>
      <w:r w:rsidR="00A7348B">
        <w:t>оснащённость</w:t>
      </w:r>
      <w:r>
        <w:t xml:space="preserve"> (технические характеристики буровых насосов, системы очистки и т.д.);</w:t>
      </w:r>
    </w:p>
    <w:p w14:paraId="6E217963" w14:textId="77777777" w:rsidR="00AD104D" w:rsidRDefault="00AD104D" w:rsidP="00C04C70">
      <w:pPr>
        <w:pStyle w:val="aa"/>
        <w:keepNext/>
        <w:numPr>
          <w:ilvl w:val="0"/>
          <w:numId w:val="33"/>
        </w:numPr>
        <w:ind w:left="709" w:hanging="425"/>
        <w:jc w:val="both"/>
      </w:pPr>
      <w:r>
        <w:t>информацию о подрядчике по наклонно-направленному бурению и внутрискважинному оборудованию.</w:t>
      </w:r>
    </w:p>
    <w:p w14:paraId="3F6DC650" w14:textId="7AABD3FF" w:rsidR="00A7348B" w:rsidRDefault="00AD104D" w:rsidP="00A7348B">
      <w:pPr>
        <w:pStyle w:val="aa"/>
        <w:keepNext/>
        <w:numPr>
          <w:ilvl w:val="1"/>
          <w:numId w:val="44"/>
        </w:numPr>
        <w:ind w:left="709" w:hanging="709"/>
        <w:jc w:val="both"/>
      </w:pPr>
      <w:r w:rsidRPr="00A7348B">
        <w:t>Не менее чем за 7 (семь) дней до начала работ, ЗАКАЗЧИК в порядке, предусмотренном Приложением №1 настоящего ДОГОВОРА, направляет ИСПОЛНИТЕЛЮ подписанную ЗАЯВКУ.</w:t>
      </w:r>
    </w:p>
    <w:p w14:paraId="2E970E80" w14:textId="77777777" w:rsidR="00A7348B" w:rsidRDefault="00A7348B" w:rsidP="00A7348B">
      <w:pPr>
        <w:pStyle w:val="aa"/>
        <w:keepNext/>
        <w:ind w:left="709"/>
        <w:jc w:val="both"/>
      </w:pPr>
    </w:p>
    <w:p w14:paraId="73F83C4A" w14:textId="177C893B" w:rsidR="00A7348B" w:rsidRPr="00F73596" w:rsidRDefault="00A7348B" w:rsidP="00F73596">
      <w:pPr>
        <w:pStyle w:val="aa"/>
        <w:keepNext/>
        <w:numPr>
          <w:ilvl w:val="0"/>
          <w:numId w:val="43"/>
        </w:numPr>
        <w:ind w:left="709" w:hanging="709"/>
        <w:jc w:val="both"/>
        <w:rPr>
          <w:b/>
          <w:bCs/>
        </w:rPr>
      </w:pPr>
      <w:r w:rsidRPr="00313366">
        <w:rPr>
          <w:b/>
          <w:bCs/>
        </w:rPr>
        <w:t>ИНФОРМАЦИЯ И ДОКУМЕНТАЦИЯ, ПРЕДОСТАВЛЯЕМЫЕ ИСПОЛНИТЕЛЕМ</w:t>
      </w:r>
    </w:p>
    <w:p w14:paraId="416AC147" w14:textId="77777777" w:rsidR="00F73596" w:rsidRDefault="00A7348B" w:rsidP="00A7348B">
      <w:pPr>
        <w:pStyle w:val="aa"/>
        <w:keepNext/>
        <w:numPr>
          <w:ilvl w:val="1"/>
          <w:numId w:val="46"/>
        </w:numPr>
        <w:ind w:left="709" w:hanging="709"/>
        <w:jc w:val="both"/>
      </w:pPr>
      <w:r>
        <w:t>ИСПОЛНИТЕЛЬ обязан обеспечить интеграцию программного обеспечения станцией ГТИ и видеорегистраторов с программным продуктом ЗАКАЗЧИКА, используемого для получения потока данных в реальном времени в офисе ЗАКАЗЧИКА.</w:t>
      </w:r>
    </w:p>
    <w:p w14:paraId="13232DFD" w14:textId="77777777" w:rsidR="00F73596" w:rsidRDefault="00F73596" w:rsidP="00F73596">
      <w:pPr>
        <w:keepNext/>
        <w:jc w:val="both"/>
      </w:pPr>
    </w:p>
    <w:p w14:paraId="14AF0298" w14:textId="77777777" w:rsidR="00F73596" w:rsidRDefault="00F73596" w:rsidP="00F73596">
      <w:pPr>
        <w:keepNext/>
        <w:jc w:val="both"/>
      </w:pPr>
    </w:p>
    <w:p w14:paraId="61C577E2" w14:textId="47A80AB1" w:rsidR="00A7348B" w:rsidRDefault="00AD104D" w:rsidP="00F73596">
      <w:pPr>
        <w:keepNext/>
        <w:jc w:val="both"/>
      </w:pPr>
      <w:r>
        <w:br w:type="page"/>
      </w:r>
    </w:p>
    <w:p w14:paraId="3B066F5D" w14:textId="6DF9ED70" w:rsidR="00746E79" w:rsidRDefault="00BB78AB" w:rsidP="00A7348B">
      <w:pPr>
        <w:pStyle w:val="aa"/>
        <w:keepNext/>
        <w:numPr>
          <w:ilvl w:val="1"/>
          <w:numId w:val="46"/>
        </w:numPr>
        <w:ind w:left="709" w:hanging="709"/>
        <w:jc w:val="both"/>
      </w:pPr>
      <w:r>
        <w:lastRenderedPageBreak/>
        <w:t>ИСПОЛНИТЕЛЬ во время оказания УСЛУГ предоставляет ЗАКАЗЧИКУ следующую документацию:</w:t>
      </w:r>
    </w:p>
    <w:p w14:paraId="4ADE9F16" w14:textId="1B65C218" w:rsidR="00BB78AB" w:rsidRDefault="00BB78AB" w:rsidP="00C04C70">
      <w:pPr>
        <w:pStyle w:val="aa"/>
        <w:keepNext/>
        <w:numPr>
          <w:ilvl w:val="0"/>
          <w:numId w:val="34"/>
        </w:numPr>
        <w:ind w:left="709" w:hanging="425"/>
        <w:jc w:val="both"/>
      </w:pPr>
      <w:r>
        <w:t xml:space="preserve">ежесуточные отчёты по ГТИ с регистрацией информации по параметрам бурения и данных о работе ОБОРУДОВАНИЯ ИСПОЛНИТЕЛЯ. Отчёты предоставляться на ежесуточной основе не позднее </w:t>
      </w:r>
      <w:r w:rsidR="00191045">
        <w:t xml:space="preserve">24:00 и </w:t>
      </w:r>
      <w:r>
        <w:t xml:space="preserve">06:00 за предыдущие сутки. Отчёты составляются </w:t>
      </w:r>
      <w:r w:rsidRPr="00475854">
        <w:t>в соответствии с ТЕХНИЧЕСКИМ ЗАДАНИЕМ к настоящему ДОГОВОРУ (Приложение №</w:t>
      </w:r>
      <w:r w:rsidR="0004115F" w:rsidRPr="00475854">
        <w:t>2</w:t>
      </w:r>
      <w:r w:rsidRPr="00475854">
        <w:t>).</w:t>
      </w:r>
      <w:r>
        <w:t xml:space="preserve"> Ежесуточные отчёты ИСПОЛНИТЕЛЯ должны подписываться </w:t>
      </w:r>
      <w:r w:rsidR="00B60AE1">
        <w:t>ПРЕДСТАВИТЕЛЕМ ЗАКАЗЧИКА (СУПЕРВАЙЗЕРОМ);</w:t>
      </w:r>
    </w:p>
    <w:p w14:paraId="2DB839B2" w14:textId="1F7B7D1B" w:rsidR="00B60AE1" w:rsidRDefault="00B60AE1" w:rsidP="00C04C70">
      <w:pPr>
        <w:pStyle w:val="aa"/>
        <w:keepNext/>
        <w:numPr>
          <w:ilvl w:val="0"/>
          <w:numId w:val="34"/>
        </w:numPr>
        <w:ind w:left="709" w:hanging="425"/>
        <w:jc w:val="both"/>
      </w:pPr>
      <w:r>
        <w:t>необходимые расчёты (по требованию ЗАКАЗЧИКА</w:t>
      </w:r>
      <w:r w:rsidR="00313366">
        <w:t xml:space="preserve"> и ПРЕДСТАВИТЕЛЯ ЗАКАЗЧИКА</w:t>
      </w:r>
      <w:r>
        <w:t>);</w:t>
      </w:r>
    </w:p>
    <w:p w14:paraId="40530B1A" w14:textId="7B8064D6" w:rsidR="00B60AE1" w:rsidRDefault="00B60AE1" w:rsidP="00C04C70">
      <w:pPr>
        <w:pStyle w:val="aa"/>
        <w:keepNext/>
        <w:numPr>
          <w:ilvl w:val="0"/>
          <w:numId w:val="34"/>
        </w:numPr>
        <w:ind w:left="709" w:hanging="425"/>
        <w:jc w:val="both"/>
      </w:pPr>
      <w:r>
        <w:t>первичные полевые акты (по согласованию с ЗАКАЗЧИКОМ), подписанные ПРЕДСТАВИТЕЛЕМ ЗАКАЗЧИКА (СУПЕРВАЙЗЕРОМ) на МЕСТЕ ОКАЗАНИЯ УСЛУГ;</w:t>
      </w:r>
    </w:p>
    <w:p w14:paraId="07A96007" w14:textId="6E5A9509" w:rsidR="00B60AE1" w:rsidRDefault="00B60AE1" w:rsidP="00C04C70">
      <w:pPr>
        <w:pStyle w:val="aa"/>
        <w:keepNext/>
        <w:numPr>
          <w:ilvl w:val="0"/>
          <w:numId w:val="34"/>
        </w:numPr>
        <w:ind w:left="709" w:hanging="425"/>
        <w:jc w:val="both"/>
      </w:pPr>
      <w:r>
        <w:t>шламограмма и газопоказания с оперативным анализом основных технологических параметров обновляются по мере поступления информации</w:t>
      </w:r>
      <w:r w:rsidR="00662DA5">
        <w:t>;</w:t>
      </w:r>
    </w:p>
    <w:p w14:paraId="653E719D" w14:textId="3DFC37F6" w:rsidR="00B60AE1" w:rsidRDefault="00B60AE1" w:rsidP="00C04C70">
      <w:pPr>
        <w:pStyle w:val="aa"/>
        <w:keepNext/>
        <w:numPr>
          <w:ilvl w:val="0"/>
          <w:numId w:val="34"/>
        </w:numPr>
        <w:ind w:left="709" w:hanging="425"/>
        <w:jc w:val="both"/>
      </w:pPr>
      <w:r>
        <w:t>шкалу оценки качества;</w:t>
      </w:r>
    </w:p>
    <w:p w14:paraId="0FFBB98D" w14:textId="66F4C6D8" w:rsidR="00B60AE1" w:rsidRDefault="00B60AE1" w:rsidP="00C04C70">
      <w:pPr>
        <w:pStyle w:val="aa"/>
        <w:keepNext/>
        <w:numPr>
          <w:ilvl w:val="0"/>
          <w:numId w:val="34"/>
        </w:numPr>
        <w:ind w:left="709" w:hanging="425"/>
        <w:jc w:val="both"/>
      </w:pPr>
      <w:r>
        <w:t>ключевые показатели эффективности.</w:t>
      </w:r>
    </w:p>
    <w:p w14:paraId="573B6453" w14:textId="1357EC54" w:rsidR="00662DA5" w:rsidRDefault="00662DA5" w:rsidP="00475854">
      <w:pPr>
        <w:pStyle w:val="aa"/>
        <w:keepNext/>
        <w:numPr>
          <w:ilvl w:val="1"/>
          <w:numId w:val="46"/>
        </w:numPr>
        <w:ind w:left="709" w:hanging="709"/>
        <w:jc w:val="both"/>
      </w:pPr>
      <w:r>
        <w:t xml:space="preserve">Месячная </w:t>
      </w:r>
      <w:r w:rsidR="00C7419F">
        <w:t>отчётность</w:t>
      </w:r>
      <w:r>
        <w:t xml:space="preserve"> </w:t>
      </w:r>
      <w:r w:rsidR="00313366">
        <w:t xml:space="preserve">и </w:t>
      </w:r>
      <w:r>
        <w:t xml:space="preserve">иная информация </w:t>
      </w:r>
      <w:r w:rsidR="00313366">
        <w:t>предоставляется</w:t>
      </w:r>
      <w:r>
        <w:t xml:space="preserve"> в офис ЗАКАЗЧИКА не позднее </w:t>
      </w:r>
      <w:r w:rsidR="0093708F">
        <w:t>7</w:t>
      </w:r>
      <w:r>
        <w:t xml:space="preserve"> (с</w:t>
      </w:r>
      <w:r w:rsidR="0093708F">
        <w:t>едьмого</w:t>
      </w:r>
      <w:r>
        <w:t xml:space="preserve">) </w:t>
      </w:r>
      <w:r w:rsidR="0093708F">
        <w:t>числа месяца, следующего за отчётным.</w:t>
      </w:r>
    </w:p>
    <w:p w14:paraId="0E12B450" w14:textId="26B52C06" w:rsidR="00E51112" w:rsidRDefault="00E51112" w:rsidP="00475854">
      <w:pPr>
        <w:pStyle w:val="aa"/>
        <w:keepNext/>
        <w:numPr>
          <w:ilvl w:val="1"/>
          <w:numId w:val="46"/>
        </w:numPr>
        <w:ind w:left="709" w:hanging="709"/>
        <w:jc w:val="both"/>
      </w:pPr>
      <w:r>
        <w:t xml:space="preserve">ИСПОЛНИТЕЛЬ обязан предоставить заключительный (финальный) отчёт ГТИ по строительству отбуренной СКВАЖИНЫ </w:t>
      </w:r>
      <w:bookmarkStart w:id="623" w:name="_Hlk62046760"/>
      <w:r>
        <w:t xml:space="preserve">в </w:t>
      </w:r>
      <w:r w:rsidR="00DD7297">
        <w:t>1 (одном)</w:t>
      </w:r>
      <w:r>
        <w:t xml:space="preserve"> экземпляр</w:t>
      </w:r>
      <w:r w:rsidR="00DD7297">
        <w:t>е на бумажном носителе и</w:t>
      </w:r>
      <w:bookmarkEnd w:id="623"/>
      <w:r w:rsidR="00DD7297">
        <w:t xml:space="preserve"> на CD или другом цифровом носителе не позднее 7 (семи) суток после</w:t>
      </w:r>
      <w:r w:rsidR="00DD7297" w:rsidRPr="00DD7297">
        <w:t xml:space="preserve"> </w:t>
      </w:r>
      <w:r w:rsidR="00DD7297">
        <w:t xml:space="preserve">окончании оказания УСЛУГ на </w:t>
      </w:r>
      <w:r w:rsidR="00DD7297" w:rsidRPr="00475854">
        <w:t>СКВАЖИНЕ, в соответствии с ТЕХНИЧЕСКИМ ЗАДАНИЕМ к настоящему ДОГОВОРУ (Приложение №</w:t>
      </w:r>
      <w:r w:rsidR="0004115F" w:rsidRPr="00475854">
        <w:t>2</w:t>
      </w:r>
      <w:r w:rsidR="00DD7297" w:rsidRPr="00475854">
        <w:t>).</w:t>
      </w:r>
    </w:p>
    <w:p w14:paraId="577D4301" w14:textId="76432D01" w:rsidR="00B60AE1" w:rsidRDefault="00313366" w:rsidP="00475854">
      <w:pPr>
        <w:pStyle w:val="aa"/>
        <w:keepNext/>
        <w:numPr>
          <w:ilvl w:val="1"/>
          <w:numId w:val="46"/>
        </w:numPr>
        <w:ind w:left="709" w:hanging="709"/>
        <w:jc w:val="both"/>
      </w:pPr>
      <w:r>
        <w:t>Другая отчётность и иная информация по оказанным УСЛУГАМ предоставляются по запросу ЗАКАЗЧИКА и в сроки, указанные ЗАКАЗЧИКОМ.</w:t>
      </w:r>
    </w:p>
    <w:p w14:paraId="0A2268B7" w14:textId="7ED71E83" w:rsidR="0093708F" w:rsidRDefault="0093708F" w:rsidP="00475854">
      <w:pPr>
        <w:pStyle w:val="aa"/>
        <w:keepNext/>
        <w:numPr>
          <w:ilvl w:val="1"/>
          <w:numId w:val="46"/>
        </w:numPr>
        <w:ind w:left="709" w:hanging="709"/>
        <w:jc w:val="both"/>
      </w:pPr>
      <w:r>
        <w:t xml:space="preserve">С целью оценки качества оказания УСЛУГ, ИСПОЛНИТЕЛЬ обязан предоставлять ЗАКАЗЧИКУ отчётную информацию в соответствии с Критериями оценки эффективности </w:t>
      </w:r>
      <w:r w:rsidR="00021AC4">
        <w:t>УСЛУГ. Периодичность предоставления отчётной информации – 1 раз в месяц, не позднее 10 числа месяца следующего за отчётным.</w:t>
      </w:r>
      <w:r>
        <w:t xml:space="preserve"> </w:t>
      </w:r>
    </w:p>
    <w:p w14:paraId="2151E732" w14:textId="2C95F003" w:rsidR="006E3758" w:rsidRDefault="006E3758" w:rsidP="00475854">
      <w:pPr>
        <w:pStyle w:val="aa"/>
        <w:keepNext/>
        <w:numPr>
          <w:ilvl w:val="1"/>
          <w:numId w:val="46"/>
        </w:numPr>
        <w:ind w:left="709" w:hanging="709"/>
        <w:jc w:val="both"/>
      </w:pPr>
      <w:r>
        <w:t>ИСПОЛНИТЕЛЬ обеспечивает хранение информации, оригиналов суточных буровых рапортов после окончания строительства СКВАЖИНЫ не менее 2 (двух) лет и представляет по требованию ЗАКАЗЧИКА.</w:t>
      </w:r>
    </w:p>
    <w:p w14:paraId="0F2562EF" w14:textId="77777777" w:rsidR="00021AC4" w:rsidRDefault="00021AC4" w:rsidP="00021AC4">
      <w:pPr>
        <w:pStyle w:val="aa"/>
        <w:keepNext/>
        <w:ind w:left="709"/>
        <w:jc w:val="both"/>
      </w:pPr>
    </w:p>
    <w:p w14:paraId="3E8D8119" w14:textId="37313F7D" w:rsidR="00874518" w:rsidRPr="00F73596" w:rsidRDefault="00021AC4" w:rsidP="001B739C">
      <w:pPr>
        <w:pStyle w:val="aa"/>
        <w:keepNext/>
        <w:numPr>
          <w:ilvl w:val="0"/>
          <w:numId w:val="46"/>
        </w:numPr>
        <w:ind w:left="709" w:hanging="709"/>
        <w:jc w:val="both"/>
        <w:rPr>
          <w:b/>
          <w:bCs/>
        </w:rPr>
      </w:pPr>
      <w:r w:rsidRPr="00021AC4">
        <w:rPr>
          <w:b/>
          <w:bCs/>
        </w:rPr>
        <w:t>ТРЕБОВАНИЯ К ПЕРСОНАЛУ ИСПОЛНИТЕЛЯ</w:t>
      </w:r>
    </w:p>
    <w:p w14:paraId="6520116F" w14:textId="77777777" w:rsidR="009C4829" w:rsidRDefault="00021AC4" w:rsidP="001B739C">
      <w:pPr>
        <w:pStyle w:val="aa"/>
        <w:keepNext/>
        <w:numPr>
          <w:ilvl w:val="1"/>
          <w:numId w:val="46"/>
        </w:numPr>
        <w:ind w:left="709" w:hanging="709"/>
        <w:jc w:val="both"/>
      </w:pPr>
      <w:r>
        <w:t>ПЕРСОНАЛ ИСПОЛНИТЕЛЯ должен соответствовать требованиям настоящего ДОГОВОРА.</w:t>
      </w:r>
    </w:p>
    <w:p w14:paraId="3ADFC6C5" w14:textId="02DFBA2D" w:rsidR="009C4829" w:rsidRPr="00874518" w:rsidRDefault="009C4829" w:rsidP="001B739C">
      <w:pPr>
        <w:pStyle w:val="aa"/>
        <w:keepNext/>
        <w:numPr>
          <w:ilvl w:val="1"/>
          <w:numId w:val="46"/>
        </w:numPr>
        <w:ind w:left="709" w:hanging="709"/>
        <w:jc w:val="both"/>
      </w:pPr>
      <w:r w:rsidRPr="00874518">
        <w:t xml:space="preserve">Предоставлять ПЕРСОНАЛ, других специалистов в количестве и с уровнем квалификации, соответствующим требованиям ТЕХНИЧЕСКОГО ЗАДАНИЯ (Приложение </w:t>
      </w:r>
      <w:r w:rsidR="00874518">
        <w:t>№</w:t>
      </w:r>
      <w:r w:rsidRPr="00874518">
        <w:rPr>
          <w:rFonts w:eastAsiaTheme="minorHAnsi"/>
          <w:noProof/>
        </w:rPr>
        <w:t>2</w:t>
      </w:r>
      <w:r w:rsidRPr="00874518">
        <w:rPr>
          <w:rFonts w:eastAsiaTheme="minorHAnsi"/>
        </w:rPr>
        <w:t xml:space="preserve"> к настоящему ДОГОВОРУ</w:t>
      </w:r>
      <w:r w:rsidRPr="00874518">
        <w:t xml:space="preserve">) и </w:t>
      </w:r>
      <w:r w:rsidR="00874518">
        <w:t xml:space="preserve">настоящей </w:t>
      </w:r>
      <w:r w:rsidRPr="00874518">
        <w:t>статьи</w:t>
      </w:r>
      <w:r w:rsidR="00874518">
        <w:t xml:space="preserve"> </w:t>
      </w:r>
      <w:r w:rsidRPr="00874518">
        <w:t xml:space="preserve">РАЗДЕЛА </w:t>
      </w:r>
      <w:r w:rsidR="00F73596">
        <w:t>3</w:t>
      </w:r>
      <w:r w:rsidRPr="00874518">
        <w:t>.</w:t>
      </w:r>
    </w:p>
    <w:p w14:paraId="5B5ABF74" w14:textId="5F76C670" w:rsidR="00021AC4" w:rsidRDefault="00021AC4" w:rsidP="001B739C">
      <w:pPr>
        <w:pStyle w:val="aa"/>
        <w:keepNext/>
        <w:numPr>
          <w:ilvl w:val="1"/>
          <w:numId w:val="46"/>
        </w:numPr>
        <w:ind w:left="709" w:hanging="709"/>
        <w:jc w:val="both"/>
      </w:pPr>
      <w:r w:rsidRPr="00021AC4">
        <w:t>Весь</w:t>
      </w:r>
      <w:r w:rsidRPr="00021AC4">
        <w:rPr>
          <w:rFonts w:ascii="Arial" w:hAnsi="Arial" w:cs="Arial"/>
        </w:rPr>
        <w:t xml:space="preserve"> </w:t>
      </w:r>
      <w:r w:rsidRPr="00021AC4">
        <w:t xml:space="preserve">ПЕРСОНАЛ ИСПОЛНИТЕЛЯ, с привлечением которого оказываются УСЛУГИ, должен быть сертифицированным, компетентным, достаточно квалифицированным, подготовленным и опытным в степени, необходимой для выполнения </w:t>
      </w:r>
      <w:r w:rsidR="00874518" w:rsidRPr="00021AC4">
        <w:t>закреплённых</w:t>
      </w:r>
      <w:r w:rsidRPr="00021AC4">
        <w:t xml:space="preserve"> за</w:t>
      </w:r>
      <w:r w:rsidR="001B44FC">
        <w:t xml:space="preserve"> </w:t>
      </w:r>
      <w:r w:rsidRPr="00021AC4">
        <w:t>соответствующим ПЕРСОНАЛОМ УСЛУГ, в соответствии с требованиями настоящего ДОГОВОРА и ЛНД ЗАКАЗЧИКА.</w:t>
      </w:r>
    </w:p>
    <w:p w14:paraId="0589667C" w14:textId="77777777" w:rsidR="001B44FC" w:rsidRDefault="001B44FC" w:rsidP="001B739C">
      <w:pPr>
        <w:pStyle w:val="aa"/>
        <w:numPr>
          <w:ilvl w:val="1"/>
          <w:numId w:val="46"/>
        </w:numPr>
        <w:ind w:left="709" w:hanging="709"/>
        <w:jc w:val="both"/>
      </w:pPr>
      <w:r w:rsidRPr="001B44FC">
        <w:t>ИСПОЛНИТЕЛЬ обязан представить ЗАКАЗЧИКУ резюме (другие документы, подтверждающие квалификацию и компетенцию) на весь ПЕРСОНАЛ ИСПОЛНИТЕЛЯ, планируемый к привлечению для оказания УСЛУГ, в срок не позднее 14 (четырнадцати) дней до даты начала оказания УСЛУГ.</w:t>
      </w:r>
    </w:p>
    <w:p w14:paraId="43062049" w14:textId="6BFDE00E" w:rsidR="001B44FC" w:rsidRPr="001B44FC" w:rsidRDefault="001B44FC" w:rsidP="001B739C">
      <w:pPr>
        <w:pStyle w:val="aa"/>
        <w:numPr>
          <w:ilvl w:val="1"/>
          <w:numId w:val="46"/>
        </w:numPr>
        <w:ind w:left="709" w:hanging="709"/>
        <w:jc w:val="both"/>
      </w:pPr>
      <w:r w:rsidRPr="001B44FC">
        <w:t>ИСПОЛНИТЕЛЬ обязуется обеспечивать оказание УСЛУГ силами собственного квалифицированного ПЕРСОНАЛА. Квалифицированные требования и опыт работы к ПЕРСОНАЛУ ИСПОЛНИТЕЛЯ:</w:t>
      </w:r>
    </w:p>
    <w:p w14:paraId="20B8C02D" w14:textId="77777777" w:rsidR="001B44FC" w:rsidRDefault="001B44FC" w:rsidP="001B739C">
      <w:pPr>
        <w:pStyle w:val="aa"/>
        <w:numPr>
          <w:ilvl w:val="2"/>
          <w:numId w:val="46"/>
        </w:numPr>
        <w:tabs>
          <w:tab w:val="left" w:pos="709"/>
        </w:tabs>
        <w:ind w:left="709" w:hanging="709"/>
        <w:jc w:val="both"/>
      </w:pPr>
      <w:r w:rsidRPr="001B44FC">
        <w:lastRenderedPageBreak/>
        <w:t xml:space="preserve">наличие </w:t>
      </w:r>
      <w:r w:rsidRPr="001B44FC">
        <w:rPr>
          <w:rFonts w:eastAsia="Calibri"/>
          <w:noProof/>
        </w:rPr>
        <w:t xml:space="preserve">профильного образования (высшее или среднее образование по специальности </w:t>
      </w:r>
      <w:r w:rsidRPr="001B44FC">
        <w:t>«Геология и разработка нефтегазовых месторождений», «Нефтепромысловая геология», «Геофизические методы поисков и разведки месторождений», «Бурение нефтяных и газовых скважин») с опытом работы по УСЛУГАМ настоящего ДОГОВОРА:</w:t>
      </w:r>
    </w:p>
    <w:p w14:paraId="000A7E85" w14:textId="2D427B51" w:rsidR="001B44FC" w:rsidRPr="001B44FC" w:rsidRDefault="001B44FC" w:rsidP="00C04C70">
      <w:pPr>
        <w:pStyle w:val="aa"/>
        <w:numPr>
          <w:ilvl w:val="0"/>
          <w:numId w:val="36"/>
        </w:numPr>
        <w:tabs>
          <w:tab w:val="left" w:pos="709"/>
        </w:tabs>
        <w:ind w:left="709" w:hanging="425"/>
        <w:jc w:val="both"/>
      </w:pPr>
      <w:r w:rsidRPr="001B44FC">
        <w:t xml:space="preserve">полевой состав </w:t>
      </w:r>
      <w:r w:rsidR="00C9154B">
        <w:t>партии</w:t>
      </w:r>
      <w:r w:rsidRPr="001B44FC">
        <w:t xml:space="preserve"> станции ГТИ работает посменно - 24 час</w:t>
      </w:r>
      <w:r w:rsidR="00C9154B">
        <w:t>а</w:t>
      </w:r>
      <w:r w:rsidRPr="001B44FC">
        <w:t xml:space="preserve"> в сутки и должен состоять из:</w:t>
      </w:r>
    </w:p>
    <w:p w14:paraId="19934B53" w14:textId="77777777" w:rsidR="00865FAC" w:rsidRDefault="001B44FC" w:rsidP="00C04C70">
      <w:pPr>
        <w:tabs>
          <w:tab w:val="left" w:pos="709"/>
        </w:tabs>
        <w:ind w:left="709" w:hanging="425"/>
        <w:contextualSpacing/>
        <w:jc w:val="both"/>
        <w:rPr>
          <w:rFonts w:eastAsia="Times New Roman"/>
          <w:szCs w:val="24"/>
        </w:rPr>
      </w:pPr>
      <w:r>
        <w:rPr>
          <w:rFonts w:eastAsia="Times New Roman"/>
          <w:szCs w:val="24"/>
        </w:rPr>
        <w:tab/>
      </w:r>
      <w:r w:rsidRPr="001B44FC">
        <w:rPr>
          <w:rFonts w:eastAsia="Times New Roman"/>
          <w:szCs w:val="24"/>
        </w:rPr>
        <w:t>двух инженеров-данных для выполнения геолого-технологического контроля на весь период оказания услуг, включая монтажные и подготовительные работы с опытом не менее 2 (двух) лет по газовому каротажу с 12-месячным опытом работы в качестве инженера-данных и 12-месячным опытом работ в качестве полевого геолога, включая знание смежных областей;</w:t>
      </w:r>
    </w:p>
    <w:p w14:paraId="008F025C" w14:textId="77777777" w:rsidR="00865FAC" w:rsidRDefault="001B44FC" w:rsidP="00C04C70">
      <w:pPr>
        <w:pStyle w:val="aa"/>
        <w:numPr>
          <w:ilvl w:val="0"/>
          <w:numId w:val="36"/>
        </w:numPr>
        <w:tabs>
          <w:tab w:val="left" w:pos="709"/>
        </w:tabs>
        <w:ind w:left="709" w:hanging="425"/>
        <w:jc w:val="both"/>
      </w:pPr>
      <w:r w:rsidRPr="001B44FC">
        <w:t>одного инженера-геолога на период выполнения геолого-геохимических исследований с опытом не менее 2 (двух) лет в качестве полевого геолога (в том числе минимум 6 месяцев по газовому каротажу), включая знание смежных областей;</w:t>
      </w:r>
    </w:p>
    <w:p w14:paraId="225B8320" w14:textId="78A8D8B8" w:rsidR="001B44FC" w:rsidRDefault="001B44FC" w:rsidP="00C04C70">
      <w:pPr>
        <w:pStyle w:val="aa"/>
        <w:numPr>
          <w:ilvl w:val="0"/>
          <w:numId w:val="36"/>
        </w:numPr>
        <w:tabs>
          <w:tab w:val="left" w:pos="709"/>
        </w:tabs>
        <w:ind w:left="709" w:hanging="425"/>
        <w:jc w:val="both"/>
      </w:pPr>
      <w:r w:rsidRPr="001B44FC">
        <w:t>одного руководителя партии, назначенного из инженеров-данных имеющего высшее профессиональное образование и стаж работы не менее 5 (пяти) лет из них: 24-месячный опыт работ в качестве инженера-данных, 24-месячный опыт в качестве полевого геолога, 12-месячный опыт в качестве руководителя партии, включая знание смежных областей;</w:t>
      </w:r>
    </w:p>
    <w:p w14:paraId="397BB6C9" w14:textId="4CA99F92" w:rsidR="001B44FC" w:rsidRDefault="001B44FC" w:rsidP="00C04C70">
      <w:pPr>
        <w:pStyle w:val="aa"/>
        <w:numPr>
          <w:ilvl w:val="0"/>
          <w:numId w:val="36"/>
        </w:numPr>
        <w:tabs>
          <w:tab w:val="left" w:pos="709"/>
        </w:tabs>
        <w:ind w:left="709" w:hanging="425"/>
        <w:jc w:val="both"/>
      </w:pPr>
      <w:r w:rsidRPr="001B44FC">
        <w:t>офисный состав подразделения должен состоять из:</w:t>
      </w:r>
    </w:p>
    <w:p w14:paraId="2E321D15" w14:textId="77777777" w:rsidR="00865FAC" w:rsidRDefault="001B44FC" w:rsidP="00C04C70">
      <w:pPr>
        <w:tabs>
          <w:tab w:val="left" w:pos="709"/>
        </w:tabs>
        <w:ind w:left="709" w:hanging="425"/>
        <w:contextualSpacing/>
        <w:jc w:val="both"/>
        <w:rPr>
          <w:rFonts w:eastAsia="Times New Roman"/>
          <w:szCs w:val="24"/>
        </w:rPr>
      </w:pPr>
      <w:r>
        <w:rPr>
          <w:rFonts w:eastAsia="Times New Roman"/>
          <w:szCs w:val="24"/>
        </w:rPr>
        <w:tab/>
      </w:r>
      <w:r w:rsidR="00C9154B">
        <w:rPr>
          <w:rFonts w:eastAsia="Times New Roman"/>
          <w:szCs w:val="24"/>
        </w:rPr>
        <w:t>и</w:t>
      </w:r>
      <w:r w:rsidRPr="001B44FC">
        <w:rPr>
          <w:rFonts w:eastAsia="Times New Roman"/>
          <w:szCs w:val="24"/>
        </w:rPr>
        <w:t xml:space="preserve">нженера-технолога оказывающего техническую поддержку полевому ПЕРСОНАЛУ из расчёта 1 инженер-технолог на </w:t>
      </w:r>
      <w:r w:rsidR="00C8752B">
        <w:rPr>
          <w:rFonts w:eastAsia="Times New Roman"/>
          <w:szCs w:val="24"/>
        </w:rPr>
        <w:t>5</w:t>
      </w:r>
      <w:r w:rsidRPr="001B44FC">
        <w:rPr>
          <w:rFonts w:eastAsia="Times New Roman"/>
          <w:szCs w:val="24"/>
        </w:rPr>
        <w:t xml:space="preserve">-6 </w:t>
      </w:r>
      <w:r w:rsidR="00F73596">
        <w:rPr>
          <w:rFonts w:eastAsia="Times New Roman"/>
          <w:szCs w:val="24"/>
        </w:rPr>
        <w:t>партий</w:t>
      </w:r>
      <w:r w:rsidRPr="001B44FC">
        <w:rPr>
          <w:rFonts w:eastAsia="Times New Roman"/>
          <w:szCs w:val="24"/>
        </w:rPr>
        <w:t xml:space="preserve"> ГТИ имеющий высшее профессиональное образование и стаж работы не менее 3 (</w:t>
      </w:r>
      <w:r w:rsidR="00F73596" w:rsidRPr="001B44FC">
        <w:rPr>
          <w:rFonts w:eastAsia="Times New Roman"/>
          <w:szCs w:val="24"/>
        </w:rPr>
        <w:t>трёх</w:t>
      </w:r>
      <w:r w:rsidRPr="001B44FC">
        <w:rPr>
          <w:rFonts w:eastAsia="Times New Roman"/>
          <w:szCs w:val="24"/>
        </w:rPr>
        <w:t>) лет по газовому каротажу с 12-месячным опытом в качестве инженера-данных, 12-месячным опытом в качестве полевого геолога и 12-месячным опытом работ в качестве инженера-технолога (офис), включая знание смежных областей;</w:t>
      </w:r>
    </w:p>
    <w:p w14:paraId="5B7BA384" w14:textId="342FF0B5" w:rsidR="001B44FC" w:rsidRPr="00865FAC" w:rsidRDefault="001B44FC" w:rsidP="00C04C70">
      <w:pPr>
        <w:pStyle w:val="aa"/>
        <w:numPr>
          <w:ilvl w:val="0"/>
          <w:numId w:val="36"/>
        </w:numPr>
        <w:tabs>
          <w:tab w:val="left" w:pos="709"/>
        </w:tabs>
        <w:ind w:left="709" w:hanging="425"/>
        <w:jc w:val="both"/>
      </w:pPr>
      <w:r w:rsidRPr="00865FAC">
        <w:t>координатор</w:t>
      </w:r>
      <w:r w:rsidR="00F73596" w:rsidRPr="00865FAC">
        <w:t>а</w:t>
      </w:r>
      <w:r w:rsidRPr="00865FAC">
        <w:t xml:space="preserve"> проекта (региональный менеджер) осуществляющий общую координацию и руководство работы всего подразделения. На должность координатор проекта назначается лицо имеющее высшее профессиональное образование и стаж работы не менее 5 (пяти) лет из них: 18-месячный опыт работ в качестве инженера-данных, 18-месячный опыт работы в качестве полевого геолога, 12-месячный опытом работ в качестве инженера-технолога и 12-месячный опыт работ в качестве координатора проекта (регионального менеджера), включая знание смежных областей.</w:t>
      </w:r>
    </w:p>
    <w:p w14:paraId="2EC9F04F" w14:textId="630BBF4C" w:rsidR="001B44FC" w:rsidRPr="001B44FC" w:rsidRDefault="001B44FC" w:rsidP="001B739C">
      <w:pPr>
        <w:pStyle w:val="aa"/>
        <w:numPr>
          <w:ilvl w:val="1"/>
          <w:numId w:val="46"/>
        </w:numPr>
        <w:tabs>
          <w:tab w:val="left" w:pos="709"/>
        </w:tabs>
        <w:ind w:left="709" w:hanging="709"/>
        <w:jc w:val="both"/>
      </w:pPr>
      <w:r w:rsidRPr="001B44FC">
        <w:t xml:space="preserve">Весь </w:t>
      </w:r>
      <w:r w:rsidR="00F73596" w:rsidRPr="001B44FC">
        <w:t>привлечённый</w:t>
      </w:r>
      <w:r w:rsidRPr="001B44FC">
        <w:t xml:space="preserve"> ПЕРСОНАЛ ИСПОЛНИТЕЛЯ </w:t>
      </w:r>
      <w:bookmarkStart w:id="624" w:name="_Hlk61857951"/>
      <w:r w:rsidRPr="001B44FC">
        <w:t>должен быть согласован с ЗАКАЗЧИКОМ перед началом оказания УСЛУГ по настоящему ДОГОВОРУ.</w:t>
      </w:r>
      <w:bookmarkEnd w:id="624"/>
    </w:p>
    <w:p w14:paraId="55574B9D" w14:textId="768A2F6E" w:rsidR="00527477" w:rsidRDefault="001B44FC" w:rsidP="001B739C">
      <w:pPr>
        <w:pStyle w:val="aa"/>
        <w:numPr>
          <w:ilvl w:val="1"/>
          <w:numId w:val="46"/>
        </w:numPr>
        <w:tabs>
          <w:tab w:val="left" w:pos="709"/>
        </w:tabs>
        <w:ind w:left="709" w:hanging="709"/>
        <w:jc w:val="both"/>
      </w:pPr>
      <w:r w:rsidRPr="001B44FC">
        <w:t xml:space="preserve">ИСПОЛНИТЕЛЬ проверяет наличие и </w:t>
      </w:r>
      <w:r w:rsidR="00F73596" w:rsidRPr="001B44FC">
        <w:t>несёт</w:t>
      </w:r>
      <w:r w:rsidRPr="001B44FC">
        <w:t xml:space="preserve"> ответственность за наличие необходимой квалификации такого ПЕРСОНАЛА.</w:t>
      </w:r>
    </w:p>
    <w:p w14:paraId="0D68250D" w14:textId="77777777" w:rsidR="00527477" w:rsidRDefault="00527477" w:rsidP="001B739C">
      <w:pPr>
        <w:pStyle w:val="aa"/>
        <w:numPr>
          <w:ilvl w:val="1"/>
          <w:numId w:val="46"/>
        </w:numPr>
        <w:tabs>
          <w:tab w:val="left" w:pos="709"/>
        </w:tabs>
        <w:ind w:left="709" w:hanging="709"/>
        <w:jc w:val="both"/>
      </w:pPr>
      <w:r>
        <w:t>ЗАКАЗЧИК по своему усмотрению может выбрать независимых консультантов по ГТИ на МЕСТЕ ОКАЗАНИЯ УСЛУГ.</w:t>
      </w:r>
    </w:p>
    <w:p w14:paraId="266F42C5" w14:textId="77777777" w:rsidR="00527477" w:rsidRDefault="00527477" w:rsidP="001B739C">
      <w:pPr>
        <w:pStyle w:val="aa"/>
        <w:numPr>
          <w:ilvl w:val="1"/>
          <w:numId w:val="46"/>
        </w:numPr>
        <w:tabs>
          <w:tab w:val="left" w:pos="709"/>
        </w:tabs>
        <w:ind w:left="709" w:hanging="709"/>
        <w:jc w:val="both"/>
      </w:pPr>
      <w:r>
        <w:t>В целях обеспечения бесперебойности процесса оказания УСЛУГ, ПЕРСОНАЛ, назначенный на выполнение конкретных операций, не подлежит замене до завершения оказания УСЛУГ, если иное не согласовано ЗАКАЗЧИКОМ.</w:t>
      </w:r>
    </w:p>
    <w:p w14:paraId="2B2726AE" w14:textId="0E23B1D2" w:rsidR="00527477" w:rsidRPr="00527477" w:rsidRDefault="00527477" w:rsidP="001B739C">
      <w:pPr>
        <w:pStyle w:val="aa"/>
        <w:numPr>
          <w:ilvl w:val="1"/>
          <w:numId w:val="46"/>
        </w:numPr>
        <w:tabs>
          <w:tab w:val="left" w:pos="709"/>
        </w:tabs>
        <w:ind w:left="709" w:hanging="709"/>
        <w:jc w:val="both"/>
      </w:pPr>
      <w:r w:rsidRPr="00527477">
        <w:rPr>
          <w:rFonts w:eastAsia="ArialMT"/>
        </w:rPr>
        <w:t xml:space="preserve">К </w:t>
      </w:r>
      <w:r w:rsidR="00F73596">
        <w:rPr>
          <w:rFonts w:eastAsia="ArialMT"/>
        </w:rPr>
        <w:t>к</w:t>
      </w:r>
      <w:r w:rsidRPr="00527477">
        <w:rPr>
          <w:rFonts w:eastAsia="ArialMT"/>
        </w:rPr>
        <w:t>лючевому ПЕРСОНАЛУ ИСПОЛНИТЕЛЯ относятся следующие позиции:</w:t>
      </w:r>
    </w:p>
    <w:p w14:paraId="6F3BF164" w14:textId="77777777" w:rsidR="00527477" w:rsidRPr="00527477" w:rsidRDefault="00527477" w:rsidP="00C04C70">
      <w:pPr>
        <w:pStyle w:val="aa"/>
        <w:numPr>
          <w:ilvl w:val="0"/>
          <w:numId w:val="36"/>
        </w:numPr>
        <w:tabs>
          <w:tab w:val="left" w:pos="709"/>
        </w:tabs>
        <w:ind w:left="709" w:hanging="425"/>
        <w:jc w:val="both"/>
      </w:pPr>
      <w:r w:rsidRPr="00527477">
        <w:rPr>
          <w:rFonts w:eastAsia="ArialMT"/>
        </w:rPr>
        <w:t>технический руководитель</w:t>
      </w:r>
      <w:r>
        <w:rPr>
          <w:rFonts w:eastAsia="ArialMT"/>
        </w:rPr>
        <w:t xml:space="preserve"> ИСПОЛНИТЕЛЯ</w:t>
      </w:r>
      <w:r w:rsidRPr="00527477">
        <w:rPr>
          <w:rFonts w:eastAsia="ArialMT"/>
        </w:rPr>
        <w:t>;</w:t>
      </w:r>
    </w:p>
    <w:p w14:paraId="26776EB3" w14:textId="4AE9690C" w:rsidR="00021AC4" w:rsidRDefault="00527477" w:rsidP="00C04C70">
      <w:pPr>
        <w:pStyle w:val="aa"/>
        <w:numPr>
          <w:ilvl w:val="0"/>
          <w:numId w:val="36"/>
        </w:numPr>
        <w:tabs>
          <w:tab w:val="left" w:pos="709"/>
        </w:tabs>
        <w:ind w:left="709" w:hanging="425"/>
        <w:jc w:val="both"/>
      </w:pPr>
      <w:r w:rsidRPr="001B44FC">
        <w:t>координатор проекта (региональный менеджер)</w:t>
      </w:r>
      <w:r>
        <w:t>;</w:t>
      </w:r>
    </w:p>
    <w:p w14:paraId="165176DB" w14:textId="29407CCE" w:rsidR="00021AC4" w:rsidRDefault="00527477" w:rsidP="00C04C70">
      <w:pPr>
        <w:pStyle w:val="aa"/>
        <w:numPr>
          <w:ilvl w:val="0"/>
          <w:numId w:val="36"/>
        </w:numPr>
        <w:tabs>
          <w:tab w:val="left" w:pos="709"/>
        </w:tabs>
        <w:ind w:left="709" w:hanging="425"/>
        <w:jc w:val="both"/>
      </w:pPr>
      <w:r w:rsidRPr="001B44FC">
        <w:t>руководител</w:t>
      </w:r>
      <w:r w:rsidR="00F73596">
        <w:t>ь</w:t>
      </w:r>
      <w:r w:rsidRPr="001B44FC">
        <w:t xml:space="preserve"> партии</w:t>
      </w:r>
      <w:r>
        <w:t xml:space="preserve"> ГТИ</w:t>
      </w:r>
      <w:r w:rsidR="001B739C">
        <w:t>.</w:t>
      </w:r>
    </w:p>
    <w:p w14:paraId="7E3E848E" w14:textId="77777777" w:rsidR="00F73596" w:rsidRDefault="00F73596" w:rsidP="00191045">
      <w:pPr>
        <w:tabs>
          <w:tab w:val="left" w:pos="709"/>
        </w:tabs>
        <w:jc w:val="both"/>
      </w:pPr>
    </w:p>
    <w:p w14:paraId="18E6E85F" w14:textId="0424B191" w:rsidR="00191045" w:rsidRPr="001B739C" w:rsidRDefault="00191045" w:rsidP="00475854">
      <w:pPr>
        <w:pStyle w:val="aa"/>
        <w:numPr>
          <w:ilvl w:val="0"/>
          <w:numId w:val="46"/>
        </w:numPr>
        <w:tabs>
          <w:tab w:val="left" w:pos="709"/>
        </w:tabs>
        <w:ind w:left="709" w:hanging="709"/>
        <w:jc w:val="both"/>
        <w:rPr>
          <w:b/>
          <w:bCs/>
        </w:rPr>
      </w:pPr>
      <w:r w:rsidRPr="001B739C">
        <w:rPr>
          <w:b/>
          <w:bCs/>
        </w:rPr>
        <w:t>ОБОРУДОВАНИЕ ИСПОЛНИТЕЛЯ</w:t>
      </w:r>
    </w:p>
    <w:p w14:paraId="394FAFF6" w14:textId="4C88345B" w:rsidR="009C4829" w:rsidRPr="00191045" w:rsidRDefault="00191045" w:rsidP="00865FAC">
      <w:pPr>
        <w:pStyle w:val="aa"/>
        <w:numPr>
          <w:ilvl w:val="1"/>
          <w:numId w:val="46"/>
        </w:numPr>
        <w:tabs>
          <w:tab w:val="left" w:pos="709"/>
        </w:tabs>
        <w:ind w:left="709" w:hanging="709"/>
        <w:jc w:val="both"/>
      </w:pPr>
      <w:r w:rsidRPr="00191045">
        <w:t xml:space="preserve">ИСПОЛНИТЕЛЬ обязан обеспечить наличие ОБОРУДОВАНИЯ в полностью рабочем состоянии, а также в </w:t>
      </w:r>
      <w:r w:rsidR="00C946A2" w:rsidRPr="00191045">
        <w:t>объёме</w:t>
      </w:r>
      <w:r w:rsidRPr="00191045">
        <w:t>, необходимом для оказания УСЛУГ, в соответствии с ТЕХНИЧЕСКИМ ЗАДАНИЕМ к настоящему ДОГОВОРУ (Приложение №2).</w:t>
      </w:r>
      <w:r w:rsidR="00AC4B91">
        <w:t xml:space="preserve"> </w:t>
      </w:r>
    </w:p>
    <w:p w14:paraId="1548CE30" w14:textId="77777777" w:rsidR="00191045" w:rsidRDefault="00191045" w:rsidP="00475854">
      <w:pPr>
        <w:pStyle w:val="aa"/>
        <w:numPr>
          <w:ilvl w:val="1"/>
          <w:numId w:val="46"/>
        </w:numPr>
        <w:tabs>
          <w:tab w:val="left" w:pos="709"/>
        </w:tabs>
        <w:ind w:left="709" w:hanging="626"/>
        <w:jc w:val="both"/>
      </w:pPr>
      <w:r w:rsidRPr="00191045">
        <w:lastRenderedPageBreak/>
        <w:t>ИСПОЛНИТЕЛЬ должен иметь эксплуатационную и разрешительную документацию на всё применяемое ОБОРУДОВАНИЕ и руководствоваться вышеуказанной документацией на всех стадиях обращения с ОБОРУДОВАНИЕМ.</w:t>
      </w:r>
    </w:p>
    <w:p w14:paraId="69E5181E" w14:textId="1CB76169" w:rsidR="00191045" w:rsidRPr="00191045" w:rsidRDefault="00191045" w:rsidP="00475854">
      <w:pPr>
        <w:pStyle w:val="aa"/>
        <w:numPr>
          <w:ilvl w:val="1"/>
          <w:numId w:val="46"/>
        </w:numPr>
        <w:tabs>
          <w:tab w:val="left" w:pos="709"/>
        </w:tabs>
        <w:ind w:left="709" w:hanging="709"/>
        <w:jc w:val="both"/>
      </w:pPr>
      <w:r w:rsidRPr="00191045">
        <w:t>Перечень информации, которая должна иметься и предоставляться по требованию ЗАКАЗЧИКА на МЕСТЕ ОКАЗАНИЯ УСЛУГ согласовывается СТОРОНАМИ и должен включать:</w:t>
      </w:r>
    </w:p>
    <w:p w14:paraId="02995BA7" w14:textId="3A1A980D" w:rsidR="00191045" w:rsidRPr="00191045" w:rsidRDefault="00191045" w:rsidP="00C04C70">
      <w:pPr>
        <w:pStyle w:val="aa"/>
        <w:numPr>
          <w:ilvl w:val="0"/>
          <w:numId w:val="37"/>
        </w:numPr>
        <w:tabs>
          <w:tab w:val="left" w:pos="709"/>
        </w:tabs>
        <w:ind w:hanging="436"/>
        <w:jc w:val="both"/>
      </w:pPr>
      <w:r w:rsidRPr="00191045">
        <w:t>технические характеристики производителя и сертификаты;</w:t>
      </w:r>
    </w:p>
    <w:p w14:paraId="1BCB8979" w14:textId="77777777" w:rsidR="00191045" w:rsidRDefault="00191045" w:rsidP="00C04C70">
      <w:pPr>
        <w:pStyle w:val="aa"/>
        <w:numPr>
          <w:ilvl w:val="0"/>
          <w:numId w:val="37"/>
        </w:numPr>
        <w:tabs>
          <w:tab w:val="left" w:pos="709"/>
        </w:tabs>
        <w:ind w:hanging="436"/>
        <w:jc w:val="both"/>
      </w:pPr>
      <w:r w:rsidRPr="00191045">
        <w:t>общие технические условия, стандарты и процедуры (регламенты).</w:t>
      </w:r>
    </w:p>
    <w:p w14:paraId="11EC0AB6" w14:textId="4501EE66" w:rsidR="00191045" w:rsidRDefault="00191045" w:rsidP="00475854">
      <w:pPr>
        <w:pStyle w:val="aa"/>
        <w:numPr>
          <w:ilvl w:val="1"/>
          <w:numId w:val="46"/>
        </w:numPr>
        <w:tabs>
          <w:tab w:val="left" w:pos="709"/>
        </w:tabs>
        <w:ind w:left="709" w:hanging="709"/>
        <w:jc w:val="both"/>
      </w:pPr>
      <w:r w:rsidRPr="00191045">
        <w:t xml:space="preserve">Формат предоставляемой информации </w:t>
      </w:r>
      <w:r>
        <w:t>должен</w:t>
      </w:r>
      <w:r w:rsidRPr="00191045">
        <w:t xml:space="preserve"> быть на бумажном и электронном (отсканированном) виде, если иное не предусмотрено нормативно-правовыми и регулирующими нормами и актами </w:t>
      </w:r>
      <w:r>
        <w:t>РУз.</w:t>
      </w:r>
    </w:p>
    <w:p w14:paraId="1179A809" w14:textId="77777777" w:rsidR="00E03C0D" w:rsidRDefault="00E03C0D" w:rsidP="00E03C0D">
      <w:pPr>
        <w:tabs>
          <w:tab w:val="left" w:pos="709"/>
        </w:tabs>
        <w:jc w:val="both"/>
      </w:pPr>
    </w:p>
    <w:p w14:paraId="58D98702" w14:textId="77777777" w:rsidR="00E03C0D" w:rsidRDefault="00191045" w:rsidP="00475854">
      <w:pPr>
        <w:pStyle w:val="aa"/>
        <w:numPr>
          <w:ilvl w:val="0"/>
          <w:numId w:val="46"/>
        </w:numPr>
        <w:tabs>
          <w:tab w:val="left" w:pos="709"/>
        </w:tabs>
        <w:ind w:left="709" w:hanging="709"/>
        <w:jc w:val="both"/>
        <w:rPr>
          <w:b/>
          <w:bCs/>
        </w:rPr>
      </w:pPr>
      <w:r w:rsidRPr="00191045">
        <w:rPr>
          <w:b/>
          <w:bCs/>
        </w:rPr>
        <w:t>БАЗА ИСПОЛНИТЕЛЯ</w:t>
      </w:r>
    </w:p>
    <w:p w14:paraId="5019CD14" w14:textId="77777777" w:rsidR="00E03C0D" w:rsidRPr="00FA45EB" w:rsidRDefault="00F20C06" w:rsidP="00475854">
      <w:pPr>
        <w:pStyle w:val="aa"/>
        <w:numPr>
          <w:ilvl w:val="1"/>
          <w:numId w:val="46"/>
        </w:numPr>
        <w:tabs>
          <w:tab w:val="left" w:pos="709"/>
        </w:tabs>
        <w:ind w:left="709" w:hanging="709"/>
        <w:jc w:val="both"/>
      </w:pPr>
      <w:r w:rsidRPr="00FA45EB">
        <w:rPr>
          <w:rFonts w:eastAsia="ArialMT"/>
        </w:rPr>
        <w:t>База ИСПОЛНИТЕЛЯ должна:</w:t>
      </w:r>
    </w:p>
    <w:p w14:paraId="77A3E8AC" w14:textId="45DFD85E" w:rsidR="00E03C0D" w:rsidRPr="00FA45EB" w:rsidRDefault="00F20C06" w:rsidP="00475854">
      <w:pPr>
        <w:pStyle w:val="aa"/>
        <w:numPr>
          <w:ilvl w:val="1"/>
          <w:numId w:val="46"/>
        </w:numPr>
        <w:tabs>
          <w:tab w:val="left" w:pos="709"/>
        </w:tabs>
        <w:ind w:left="709" w:hanging="709"/>
        <w:jc w:val="both"/>
      </w:pPr>
      <w:r w:rsidRPr="00FA45EB">
        <w:rPr>
          <w:rFonts w:eastAsia="ArialMT"/>
        </w:rPr>
        <w:t xml:space="preserve">Обеспечивать наличие необходимого </w:t>
      </w:r>
      <w:bookmarkStart w:id="625" w:name="_Hlk62470782"/>
      <w:r w:rsidRPr="00FA45EB">
        <w:rPr>
          <w:rFonts w:eastAsia="ArialMT"/>
        </w:rPr>
        <w:t>ОБОРУДОВАНИЯ, включая запасные части, для оказания УСЛУГ в течение 24 (двадцати четырёх) часов в сутки, а также надлежащего обслуживания и хранения ОБОРУДОВАНИЯ и транспорта</w:t>
      </w:r>
      <w:bookmarkEnd w:id="625"/>
      <w:r w:rsidR="00FA45EB">
        <w:rPr>
          <w:rFonts w:eastAsia="ArialMT"/>
        </w:rPr>
        <w:t>.</w:t>
      </w:r>
    </w:p>
    <w:p w14:paraId="515FB4B9" w14:textId="77777777" w:rsidR="00E03C0D" w:rsidRPr="00FA45EB" w:rsidRDefault="00E03C0D" w:rsidP="00475854">
      <w:pPr>
        <w:pStyle w:val="aa"/>
        <w:numPr>
          <w:ilvl w:val="1"/>
          <w:numId w:val="46"/>
        </w:numPr>
        <w:tabs>
          <w:tab w:val="left" w:pos="709"/>
        </w:tabs>
        <w:ind w:left="709" w:hanging="709"/>
        <w:jc w:val="both"/>
      </w:pPr>
      <w:r w:rsidRPr="00FA45EB">
        <w:rPr>
          <w:rFonts w:eastAsia="ArialMT"/>
        </w:rPr>
        <w:t xml:space="preserve">ИСПОЛНИТЕЛЬ обязан согласовать с ЗАКАЗЧИКОМ </w:t>
      </w:r>
      <w:r w:rsidRPr="00FA45EB">
        <w:t>перечень резервного ОБОРУДОВАНИЯ.</w:t>
      </w:r>
    </w:p>
    <w:p w14:paraId="5C7B771B" w14:textId="77777777" w:rsidR="00E03C0D" w:rsidRPr="00FA45EB" w:rsidRDefault="00F20C06" w:rsidP="00475854">
      <w:pPr>
        <w:pStyle w:val="aa"/>
        <w:numPr>
          <w:ilvl w:val="1"/>
          <w:numId w:val="46"/>
        </w:numPr>
        <w:tabs>
          <w:tab w:val="left" w:pos="709"/>
        </w:tabs>
        <w:ind w:left="709" w:hanging="709"/>
        <w:jc w:val="both"/>
      </w:pPr>
      <w:r w:rsidRPr="00FA45EB">
        <w:rPr>
          <w:rFonts w:eastAsia="ArialMT"/>
        </w:rPr>
        <w:t>Обеспечивать наличие квалифицированной службы КИП, которая, при необходимости, по требованию ЗАКАЗЧИКА может обеспечить оказание УСЛУГ в течение 24 (двадцати четырёх) часов в сутки.</w:t>
      </w:r>
    </w:p>
    <w:p w14:paraId="177AB87D" w14:textId="5A04557F" w:rsidR="00F20C06" w:rsidRPr="00F20C06" w:rsidRDefault="00F20C06" w:rsidP="00F20C06">
      <w:pPr>
        <w:tabs>
          <w:tab w:val="left" w:pos="709"/>
        </w:tabs>
        <w:autoSpaceDE w:val="0"/>
        <w:autoSpaceDN w:val="0"/>
        <w:adjustRightInd w:val="0"/>
        <w:ind w:left="709" w:hanging="709"/>
        <w:rPr>
          <w:rFonts w:eastAsia="ArialMT"/>
          <w:b/>
          <w:bCs/>
          <w:szCs w:val="24"/>
        </w:rPr>
      </w:pPr>
    </w:p>
    <w:p w14:paraId="7350CAEA" w14:textId="5A60B8B8" w:rsidR="00F20C06" w:rsidRDefault="00F20C06" w:rsidP="00475854">
      <w:pPr>
        <w:pStyle w:val="aa"/>
        <w:numPr>
          <w:ilvl w:val="0"/>
          <w:numId w:val="46"/>
        </w:numPr>
        <w:tabs>
          <w:tab w:val="left" w:pos="709"/>
        </w:tabs>
        <w:autoSpaceDE w:val="0"/>
        <w:autoSpaceDN w:val="0"/>
        <w:adjustRightInd w:val="0"/>
        <w:ind w:left="709" w:hanging="709"/>
        <w:rPr>
          <w:rFonts w:eastAsia="ArialMT"/>
          <w:b/>
          <w:bCs/>
        </w:rPr>
      </w:pPr>
      <w:r w:rsidRPr="00F20C06">
        <w:rPr>
          <w:rFonts w:eastAsia="ArialMT"/>
          <w:b/>
          <w:bCs/>
        </w:rPr>
        <w:t>ИНЫЕ ОБЯЗАННОСТИ ЗАКАЗЧИКА</w:t>
      </w:r>
    </w:p>
    <w:p w14:paraId="70CC0AF4" w14:textId="77777777" w:rsidR="00374178" w:rsidRPr="00374178"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ЗАКАЗЧИК предоставляет персоналу ИСПОЛНИТЕЛЯ доступ к питанию в столовой за наличный расчет, а также обеспечивает доступ к санитарно-гигиеническим объектам услуги на МЕСТЕ ОКАЗАНИЯ УСЛУГ.</w:t>
      </w:r>
    </w:p>
    <w:p w14:paraId="08629A8E" w14:textId="77777777" w:rsidR="00374178" w:rsidRPr="00374178"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ЗАКАЗЧИК обеспечивает подготовку СКВАЖИНЫ к оказанию УСЛУГ в соответствии с программой бурения.</w:t>
      </w:r>
    </w:p>
    <w:p w14:paraId="4D11A803" w14:textId="5F4B90C2" w:rsidR="009C4829" w:rsidRPr="009C4829"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При необходимости и в соответствии с установленным порядком, ЗАКАЗЧИК обязуется предоставлять ИСПОЛНИТЕЛЮ имеющуюся у него техническую, геологическую и геофизическую информацию, необходимую для успешного оказания УСЛУГ.</w:t>
      </w:r>
    </w:p>
    <w:p w14:paraId="6282E228" w14:textId="12B92250" w:rsidR="00374178" w:rsidRPr="00374178"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 xml:space="preserve">ЗАКАЗЧИК обязуется непосредственно, или через службу СУПЕРВАЙЗИНГА, осуществлять контроль и надзор за ходом и качеством оказываемых УСЛУГ, соблюдением сроков их выполнения и других обязательств ИСПОЛНИТЕЛЯ по настоящему ДОГОВОРУ. </w:t>
      </w:r>
    </w:p>
    <w:p w14:paraId="4E4F79FF" w14:textId="2EF4E2A6" w:rsidR="00374178" w:rsidRPr="00374178"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При обнаружении отступлений от условий ДОГОВОРА или проектной документации, которые могут привести к ухудшению качества оказываемых УСЛУГ, или увеличению сроков строительства СКВАЖИНЫ по вине ИСПОЛНИТЕЛЯ, ЗАКАЗЧИК вправе приостановить оказываемые ИСПОЛНИТЕЛЕМ УСЛУГИ до устранения обнаруженных НЕДОСТАТКОВ. Такой простой расценивается</w:t>
      </w:r>
      <w:r w:rsidR="00093340">
        <w:rPr>
          <w:rFonts w:eastAsia="ArialMT"/>
        </w:rPr>
        <w:t xml:space="preserve">, </w:t>
      </w:r>
      <w:r w:rsidRPr="00374178">
        <w:rPr>
          <w:rFonts w:eastAsia="ArialMT"/>
        </w:rPr>
        <w:t>как простой по вине ИСПОЛНИТЕЛЯ. Оплата простоя ЗАКАЗЧИКОМ не производится. ЗАКАЗЧИК вправе применить штрафы</w:t>
      </w:r>
      <w:r w:rsidR="00865FAC">
        <w:rPr>
          <w:rFonts w:eastAsia="ArialMT"/>
        </w:rPr>
        <w:t xml:space="preserve"> и </w:t>
      </w:r>
      <w:r w:rsidR="00865FAC" w:rsidRPr="00374178">
        <w:rPr>
          <w:rFonts w:eastAsia="ArialMT"/>
        </w:rPr>
        <w:t>«Шкалу оценки качества»</w:t>
      </w:r>
      <w:r w:rsidR="00865FAC">
        <w:rPr>
          <w:rFonts w:eastAsia="ArialMT"/>
        </w:rPr>
        <w:t xml:space="preserve"> </w:t>
      </w:r>
      <w:r w:rsidRPr="00374178">
        <w:rPr>
          <w:rFonts w:eastAsia="ArialMT"/>
        </w:rPr>
        <w:t>(указанные в Приложении</w:t>
      </w:r>
      <w:r w:rsidR="00865FAC">
        <w:rPr>
          <w:rFonts w:eastAsia="ArialMT"/>
        </w:rPr>
        <w:t xml:space="preserve"> №4 </w:t>
      </w:r>
      <w:r w:rsidRPr="00374178">
        <w:rPr>
          <w:rFonts w:eastAsia="ArialMT"/>
        </w:rPr>
        <w:t>к ДОГОВОРУ)</w:t>
      </w:r>
      <w:r w:rsidR="00865FAC">
        <w:rPr>
          <w:rFonts w:eastAsia="ArialMT"/>
        </w:rPr>
        <w:t>.</w:t>
      </w:r>
    </w:p>
    <w:p w14:paraId="413BB3DA" w14:textId="77777777" w:rsidR="00374178" w:rsidRPr="00374178"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374178">
        <w:rPr>
          <w:rFonts w:eastAsia="ArialMT"/>
        </w:rPr>
        <w:t>В случае необходимости госпитализации или оказания экстренной медицинской помощи ПЕРСОНАЛУ ИСПОЛНИТЕЛЯ, оказывающему УСЛУГИ на объекте ЗАКАЗЧИКА в соответствии с настоящим ДОГОВОРОМ,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w:t>
      </w:r>
    </w:p>
    <w:p w14:paraId="0FDC607F" w14:textId="5C050BD2" w:rsidR="00374178" w:rsidRPr="00865FAC" w:rsidRDefault="00374178" w:rsidP="00475854">
      <w:pPr>
        <w:pStyle w:val="aa"/>
        <w:numPr>
          <w:ilvl w:val="1"/>
          <w:numId w:val="46"/>
        </w:numPr>
        <w:tabs>
          <w:tab w:val="left" w:pos="709"/>
        </w:tabs>
        <w:autoSpaceDE w:val="0"/>
        <w:autoSpaceDN w:val="0"/>
        <w:adjustRightInd w:val="0"/>
        <w:ind w:left="709" w:hanging="709"/>
        <w:jc w:val="both"/>
        <w:rPr>
          <w:rFonts w:eastAsia="ArialMT"/>
        </w:rPr>
      </w:pPr>
      <w:r w:rsidRPr="00865FAC">
        <w:rPr>
          <w:rFonts w:eastAsia="ArialMT"/>
        </w:rPr>
        <w:t xml:space="preserve">На период весеннего паводка, ЗАКАЗЧИК за 30 (тридцать) дней до начала паводка, письменно сообщает ПОДРЯДЧИКУ перечень СКВАЖИН (с указанием видов и сроков проведения ГТИ), на которых необходима установка </w:t>
      </w:r>
      <w:r w:rsidR="00C8752B" w:rsidRPr="00865FAC">
        <w:rPr>
          <w:rFonts w:eastAsia="ArialMT"/>
        </w:rPr>
        <w:t xml:space="preserve">ОБОРУДОВАНИЯ </w:t>
      </w:r>
      <w:r w:rsidRPr="00865FAC">
        <w:rPr>
          <w:rFonts w:eastAsia="ArialMT"/>
        </w:rPr>
        <w:t xml:space="preserve">ПОДРЯДЧИКА </w:t>
      </w:r>
      <w:r w:rsidRPr="00865FAC">
        <w:rPr>
          <w:rFonts w:eastAsia="ArialMT"/>
        </w:rPr>
        <w:lastRenderedPageBreak/>
        <w:t xml:space="preserve">на период отсутствия подъездных путей. Обеспечение пропусками на спецтехнику производится за </w:t>
      </w:r>
      <w:r w:rsidR="00865FAC" w:rsidRPr="00865FAC">
        <w:rPr>
          <w:rFonts w:eastAsia="ArialMT"/>
        </w:rPr>
        <w:t>счёт</w:t>
      </w:r>
      <w:r w:rsidRPr="00865FAC">
        <w:rPr>
          <w:rFonts w:eastAsia="ArialMT"/>
        </w:rPr>
        <w:t xml:space="preserve"> ПОДРЯДЧИКА.</w:t>
      </w:r>
    </w:p>
    <w:p w14:paraId="0E107585" w14:textId="77777777" w:rsidR="009A2F42" w:rsidRDefault="009A2F42" w:rsidP="00374178">
      <w:pPr>
        <w:pStyle w:val="aa"/>
        <w:tabs>
          <w:tab w:val="left" w:pos="709"/>
        </w:tabs>
        <w:autoSpaceDE w:val="0"/>
        <w:autoSpaceDN w:val="0"/>
        <w:adjustRightInd w:val="0"/>
        <w:ind w:left="709"/>
        <w:jc w:val="both"/>
        <w:rPr>
          <w:rFonts w:eastAsia="ArialMT"/>
          <w:highlight w:val="red"/>
        </w:rPr>
      </w:pPr>
    </w:p>
    <w:p w14:paraId="041900AA" w14:textId="5AB946B0" w:rsidR="00374178" w:rsidRPr="00865FAC" w:rsidRDefault="00374178" w:rsidP="00865FAC">
      <w:pPr>
        <w:pStyle w:val="aa"/>
        <w:numPr>
          <w:ilvl w:val="0"/>
          <w:numId w:val="46"/>
        </w:numPr>
        <w:overflowPunct w:val="0"/>
        <w:autoSpaceDE w:val="0"/>
        <w:autoSpaceDN w:val="0"/>
        <w:adjustRightInd w:val="0"/>
        <w:ind w:left="709" w:hanging="709"/>
        <w:outlineLvl w:val="1"/>
        <w:rPr>
          <w:b/>
        </w:rPr>
      </w:pPr>
      <w:bookmarkStart w:id="626" w:name="_Toc459982387"/>
      <w:bookmarkStart w:id="627" w:name="_Toc451778176"/>
      <w:r w:rsidRPr="00865FAC">
        <w:rPr>
          <w:b/>
        </w:rPr>
        <w:t>ЛОКАЛЬНЫЕ НОРМАТИВНЫЕ ДОКУМЕНТЫ ЗАКАЗЧИКА</w:t>
      </w:r>
      <w:bookmarkEnd w:id="626"/>
      <w:bookmarkEnd w:id="627"/>
    </w:p>
    <w:p w14:paraId="4E3B1AA7" w14:textId="75F14F75" w:rsidR="00374178" w:rsidRPr="00616CAD" w:rsidRDefault="00374178" w:rsidP="00865FAC">
      <w:pPr>
        <w:numPr>
          <w:ilvl w:val="1"/>
          <w:numId w:val="46"/>
        </w:numPr>
        <w:ind w:left="709" w:hanging="709"/>
        <w:contextualSpacing/>
        <w:jc w:val="both"/>
        <w:rPr>
          <w:szCs w:val="24"/>
        </w:rPr>
      </w:pPr>
      <w:r w:rsidRPr="00616CAD">
        <w:rPr>
          <w:szCs w:val="24"/>
        </w:rPr>
        <w:t>В ходе оказания УСЛУГ</w:t>
      </w:r>
      <w:r>
        <w:rPr>
          <w:szCs w:val="24"/>
        </w:rPr>
        <w:t xml:space="preserve">, </w:t>
      </w:r>
      <w:r w:rsidRPr="00616CAD">
        <w:rPr>
          <w:szCs w:val="24"/>
        </w:rPr>
        <w:t>ИСПОЛНИТЕЛЬ обязан соблюдать ЛОКАЛЬНЫЕ НОРМАТИВНЫЕ ДОКУМЕНТЫ ЗАКАЗЧИКА</w:t>
      </w:r>
      <w:r w:rsidR="009D699F">
        <w:rPr>
          <w:szCs w:val="24"/>
        </w:rPr>
        <w:t xml:space="preserve"> (ЛНД)</w:t>
      </w:r>
      <w:r w:rsidRPr="00616CAD">
        <w:rPr>
          <w:szCs w:val="24"/>
        </w:rPr>
        <w:t xml:space="preserve">, которые </w:t>
      </w:r>
      <w:r>
        <w:rPr>
          <w:szCs w:val="24"/>
        </w:rPr>
        <w:t>являются приложениями к настоящему ДОГОВОРУ, или доводятся до ИСПОЛНИТНЕЛЯ в процессе оказания УСЛУГ</w:t>
      </w:r>
      <w:r w:rsidRPr="00616CAD">
        <w:rPr>
          <w:szCs w:val="24"/>
        </w:rPr>
        <w:t>.</w:t>
      </w:r>
    </w:p>
    <w:p w14:paraId="4C7A488B" w14:textId="77777777" w:rsidR="00374178" w:rsidRPr="00616CAD" w:rsidRDefault="00374178" w:rsidP="00865FAC">
      <w:pPr>
        <w:numPr>
          <w:ilvl w:val="1"/>
          <w:numId w:val="46"/>
        </w:numPr>
        <w:ind w:left="709" w:hanging="709"/>
        <w:contextualSpacing/>
        <w:jc w:val="both"/>
        <w:rPr>
          <w:szCs w:val="24"/>
        </w:rPr>
      </w:pPr>
      <w:r w:rsidRPr="00616CAD">
        <w:rPr>
          <w:szCs w:val="24"/>
        </w:rPr>
        <w:t>В случае противоречия ЛОКАЛЬНОГО НОРМАТИВНОГО ДОКУМЕНТА ЗАКАЗЧИКА и ЛОКАЛЬНОГО НОРМАТИВНОГО ДОКУМЕНТА АФФИЛИРОВАННОГО ЛИЦА, для которого оказываются УСЛУГИ, ЛОКАЛЬНЫЙ НОРМАТИВНЫЙ ДОКУМЕНТ ЗАКАЗЧИКА имеет превалирующее значение.</w:t>
      </w:r>
    </w:p>
    <w:p w14:paraId="0A3DC81A" w14:textId="06AC6B1A" w:rsidR="00374178" w:rsidRPr="00616CAD" w:rsidRDefault="00374178" w:rsidP="00865FAC">
      <w:pPr>
        <w:numPr>
          <w:ilvl w:val="1"/>
          <w:numId w:val="46"/>
        </w:numPr>
        <w:ind w:left="709" w:hanging="709"/>
        <w:contextualSpacing/>
        <w:jc w:val="both"/>
        <w:rPr>
          <w:szCs w:val="24"/>
        </w:rPr>
      </w:pPr>
      <w:r w:rsidRPr="00616CAD">
        <w:rPr>
          <w:szCs w:val="24"/>
        </w:rPr>
        <w:t xml:space="preserve">ЗАКАЗЧИК </w:t>
      </w:r>
      <w:r>
        <w:rPr>
          <w:szCs w:val="24"/>
        </w:rPr>
        <w:t>после подписания ДОГОВОРА</w:t>
      </w:r>
      <w:r w:rsidRPr="00616CAD">
        <w:rPr>
          <w:szCs w:val="24"/>
        </w:rPr>
        <w:t xml:space="preserve"> </w:t>
      </w:r>
      <w:r w:rsidR="00865FAC" w:rsidRPr="00616CAD">
        <w:rPr>
          <w:szCs w:val="24"/>
        </w:rPr>
        <w:t>переда</w:t>
      </w:r>
      <w:r w:rsidR="00865FAC">
        <w:rPr>
          <w:szCs w:val="24"/>
        </w:rPr>
        <w:t>ё</w:t>
      </w:r>
      <w:r w:rsidR="00865FAC" w:rsidRPr="00616CAD">
        <w:rPr>
          <w:szCs w:val="24"/>
        </w:rPr>
        <w:t>т</w:t>
      </w:r>
      <w:r w:rsidRPr="00616CAD">
        <w:rPr>
          <w:szCs w:val="24"/>
        </w:rPr>
        <w:t xml:space="preserve"> ИСПОЛНИТЕЛЮ </w:t>
      </w:r>
      <w:r w:rsidRPr="00A313AC">
        <w:rPr>
          <w:szCs w:val="24"/>
        </w:rPr>
        <w:t>ЛОКАЛ</w:t>
      </w:r>
      <w:r>
        <w:rPr>
          <w:szCs w:val="24"/>
        </w:rPr>
        <w:t>ЬНЫЕ</w:t>
      </w:r>
      <w:r w:rsidRPr="00A313AC">
        <w:rPr>
          <w:szCs w:val="24"/>
        </w:rPr>
        <w:t xml:space="preserve"> НОРМАТИВН</w:t>
      </w:r>
      <w:r>
        <w:rPr>
          <w:szCs w:val="24"/>
        </w:rPr>
        <w:t>ЫЕ</w:t>
      </w:r>
      <w:r w:rsidRPr="00A313AC">
        <w:rPr>
          <w:szCs w:val="24"/>
        </w:rPr>
        <w:t xml:space="preserve"> ДОКУМЕНТ</w:t>
      </w:r>
      <w:r>
        <w:rPr>
          <w:szCs w:val="24"/>
        </w:rPr>
        <w:t>Ы</w:t>
      </w:r>
      <w:r w:rsidRPr="00A313AC">
        <w:rPr>
          <w:szCs w:val="24"/>
        </w:rPr>
        <w:t xml:space="preserve"> </w:t>
      </w:r>
      <w:r>
        <w:rPr>
          <w:szCs w:val="24"/>
        </w:rPr>
        <w:t xml:space="preserve">в распечатанном виде, либо на </w:t>
      </w:r>
      <w:r w:rsidR="00865FAC">
        <w:rPr>
          <w:szCs w:val="24"/>
        </w:rPr>
        <w:t>жёстком</w:t>
      </w:r>
      <w:r>
        <w:rPr>
          <w:szCs w:val="24"/>
        </w:rPr>
        <w:t xml:space="preserve"> носителе</w:t>
      </w:r>
      <w:r w:rsidRPr="00616CAD">
        <w:rPr>
          <w:szCs w:val="24"/>
        </w:rPr>
        <w:t xml:space="preserve"> с подписью уполномоченного представителя ЗАКАЗЧИКА</w:t>
      </w:r>
      <w:r>
        <w:rPr>
          <w:szCs w:val="24"/>
        </w:rPr>
        <w:t>,</w:t>
      </w:r>
      <w:r w:rsidRPr="00616CAD">
        <w:rPr>
          <w:szCs w:val="24"/>
        </w:rPr>
        <w:t xml:space="preserve"> либо в электронном виде посредством электронной почты, с обязательным подтверждением ИСПОЛНИТЕЛЕМ о получении ЛНД в поле сообщения электронного письма, а ИСПОЛНИТЕЛЬ обязуется подписать Акт </w:t>
      </w:r>
      <w:r w:rsidR="00865FAC" w:rsidRPr="00616CAD">
        <w:rPr>
          <w:szCs w:val="24"/>
        </w:rPr>
        <w:t>приёмки</w:t>
      </w:r>
      <w:r w:rsidRPr="00616CAD">
        <w:rPr>
          <w:szCs w:val="24"/>
        </w:rPr>
        <w:t>-передачи документов, требования которых подлежат</w:t>
      </w:r>
      <w:r>
        <w:rPr>
          <w:szCs w:val="24"/>
        </w:rPr>
        <w:t xml:space="preserve"> </w:t>
      </w:r>
      <w:r w:rsidRPr="00616CAD">
        <w:rPr>
          <w:szCs w:val="24"/>
        </w:rPr>
        <w:t xml:space="preserve"> выполнению ИСПОЛНИТЕЛЕМ.</w:t>
      </w:r>
    </w:p>
    <w:p w14:paraId="7F324B7B" w14:textId="40DC6CC2" w:rsidR="00374178" w:rsidRPr="00616CAD" w:rsidRDefault="00374178" w:rsidP="00865FAC">
      <w:pPr>
        <w:numPr>
          <w:ilvl w:val="1"/>
          <w:numId w:val="46"/>
        </w:numPr>
        <w:ind w:left="709" w:hanging="709"/>
        <w:contextualSpacing/>
        <w:jc w:val="both"/>
        <w:rPr>
          <w:szCs w:val="24"/>
        </w:rPr>
      </w:pPr>
      <w:r w:rsidRPr="00616CAD">
        <w:rPr>
          <w:szCs w:val="24"/>
        </w:rPr>
        <w:t xml:space="preserve">В Акте </w:t>
      </w:r>
      <w:r w:rsidR="00865FAC" w:rsidRPr="00616CAD">
        <w:rPr>
          <w:szCs w:val="24"/>
        </w:rPr>
        <w:t>приёмки</w:t>
      </w:r>
      <w:r w:rsidRPr="00616CAD">
        <w:rPr>
          <w:szCs w:val="24"/>
        </w:rPr>
        <w:t xml:space="preserve">-передачи документов должен быть </w:t>
      </w:r>
      <w:r w:rsidR="00865FAC" w:rsidRPr="00616CAD">
        <w:rPr>
          <w:szCs w:val="24"/>
        </w:rPr>
        <w:t>приведён</w:t>
      </w:r>
      <w:r w:rsidRPr="00616CAD">
        <w:rPr>
          <w:szCs w:val="24"/>
        </w:rPr>
        <w:t xml:space="preserve"> полный перечень переданных документов с указанием их реквизитов (дата принятия редакции</w:t>
      </w:r>
      <w:r>
        <w:rPr>
          <w:szCs w:val="24"/>
        </w:rPr>
        <w:t>)</w:t>
      </w:r>
      <w:r w:rsidRPr="00616CAD">
        <w:rPr>
          <w:szCs w:val="24"/>
        </w:rPr>
        <w:t>.</w:t>
      </w:r>
    </w:p>
    <w:p w14:paraId="4786BD2C" w14:textId="77777777" w:rsidR="00374178" w:rsidRPr="00616CAD" w:rsidRDefault="00374178" w:rsidP="00865FAC">
      <w:pPr>
        <w:numPr>
          <w:ilvl w:val="1"/>
          <w:numId w:val="46"/>
        </w:numPr>
        <w:ind w:left="709" w:hanging="709"/>
        <w:contextualSpacing/>
        <w:jc w:val="both"/>
        <w:rPr>
          <w:szCs w:val="24"/>
        </w:rPr>
      </w:pPr>
      <w:r w:rsidRPr="00616CAD">
        <w:rPr>
          <w:szCs w:val="24"/>
        </w:rPr>
        <w:t>В случае изменения версии ЛНД/ 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к ДОГОВОРУ в данном случае не требуется.</w:t>
      </w:r>
    </w:p>
    <w:p w14:paraId="55035C6E" w14:textId="2504FC3C" w:rsidR="00C27EEB" w:rsidRDefault="00374178" w:rsidP="00865FAC">
      <w:pPr>
        <w:numPr>
          <w:ilvl w:val="1"/>
          <w:numId w:val="46"/>
        </w:numPr>
        <w:ind w:left="709" w:hanging="709"/>
        <w:contextualSpacing/>
        <w:jc w:val="both"/>
        <w:rPr>
          <w:szCs w:val="24"/>
        </w:rPr>
      </w:pPr>
      <w:r w:rsidRPr="00616CAD">
        <w:rPr>
          <w:szCs w:val="24"/>
        </w:rPr>
        <w:t xml:space="preserve">Условия, сформулированные в указанных документах, являются существенными условиями ДОГОВОРА и в случае отказа ИСПОЛНИТЕЛЯ подписать указанные документы и/или Акт </w:t>
      </w:r>
      <w:r w:rsidR="00C04C70" w:rsidRPr="00616CAD">
        <w:rPr>
          <w:szCs w:val="24"/>
        </w:rPr>
        <w:t>приёмки</w:t>
      </w:r>
      <w:r w:rsidRPr="00616CAD">
        <w:rPr>
          <w:szCs w:val="24"/>
        </w:rPr>
        <w:t xml:space="preserve">-передачи ДОГОВОР </w:t>
      </w:r>
      <w:r>
        <w:rPr>
          <w:szCs w:val="24"/>
        </w:rPr>
        <w:t>может быть расторгнут ЗАКАЗЧИКОМ в одностороннем порядке.</w:t>
      </w:r>
    </w:p>
    <w:p w14:paraId="5D07AFBF" w14:textId="77777777" w:rsidR="00933777" w:rsidRPr="000F7D75" w:rsidRDefault="00933777" w:rsidP="00F5614C">
      <w:pPr>
        <w:ind w:left="567" w:hanging="567"/>
        <w:contextualSpacing/>
        <w:jc w:val="both"/>
        <w:rPr>
          <w:sz w:val="20"/>
          <w:szCs w:val="20"/>
        </w:rPr>
      </w:pPr>
    </w:p>
    <w:p w14:paraId="26702E3D" w14:textId="77777777" w:rsidR="00933777" w:rsidRPr="00616CAD" w:rsidRDefault="00933777" w:rsidP="000F7D75">
      <w:pPr>
        <w:spacing w:before="60" w:after="60"/>
        <w:jc w:val="both"/>
        <w:rPr>
          <w:rFonts w:eastAsia="Times New Roman"/>
          <w:b/>
          <w:szCs w:val="24"/>
        </w:rPr>
      </w:pPr>
      <w:bookmarkStart w:id="628" w:name="ТекстовоеПоле845"/>
      <w:bookmarkStart w:id="629" w:name="ТекстовоеПоле846"/>
      <w:bookmarkEnd w:id="628"/>
      <w:bookmarkEnd w:id="629"/>
      <w:r w:rsidRPr="00616CAD">
        <w:rPr>
          <w:rFonts w:eastAsia="Times New Roman"/>
          <w:b/>
          <w:szCs w:val="24"/>
        </w:rPr>
        <w:t xml:space="preserve">Конец РАЗДЕЛА 3. </w:t>
      </w:r>
    </w:p>
    <w:p w14:paraId="38AA926F" w14:textId="77777777" w:rsidR="00933777" w:rsidRPr="00616CAD" w:rsidRDefault="00933777" w:rsidP="000F7D75">
      <w:pPr>
        <w:spacing w:before="60" w:after="60"/>
        <w:jc w:val="both"/>
        <w:rPr>
          <w:rFonts w:eastAsia="Times New Roman"/>
          <w:szCs w:val="24"/>
        </w:rPr>
      </w:pPr>
      <w:r w:rsidRPr="00616CAD">
        <w:rPr>
          <w:rFonts w:eastAsia="Times New Roman"/>
          <w:b/>
          <w:szCs w:val="24"/>
        </w:rPr>
        <w:t>РАЗДЕЛ 4 начинается со следующей страницы.</w:t>
      </w:r>
    </w:p>
    <w:p w14:paraId="02C06F9D" w14:textId="77777777" w:rsidR="00933777" w:rsidRPr="00616CAD" w:rsidRDefault="00933777" w:rsidP="00933777">
      <w:pPr>
        <w:rPr>
          <w:rFonts w:eastAsia="Times New Roman"/>
          <w:szCs w:val="24"/>
        </w:rPr>
        <w:sectPr w:rsidR="00933777" w:rsidRPr="00616CAD" w:rsidSect="00314782">
          <w:type w:val="continuous"/>
          <w:pgSz w:w="11906" w:h="16838"/>
          <w:pgMar w:top="851" w:right="851" w:bottom="1560" w:left="1134" w:header="284" w:footer="409" w:gutter="0"/>
          <w:cols w:space="720"/>
        </w:sectPr>
      </w:pPr>
    </w:p>
    <w:p w14:paraId="2B8691DC" w14:textId="61B957E7" w:rsidR="00933777" w:rsidRDefault="00933777" w:rsidP="00C71A74">
      <w:pPr>
        <w:widowControl w:val="0"/>
        <w:overflowPunct w:val="0"/>
        <w:autoSpaceDE w:val="0"/>
        <w:autoSpaceDN w:val="0"/>
        <w:adjustRightInd w:val="0"/>
        <w:ind w:left="709" w:hanging="709"/>
        <w:jc w:val="both"/>
        <w:outlineLvl w:val="0"/>
        <w:rPr>
          <w:rFonts w:eastAsia="Times New Roman"/>
          <w:b/>
          <w:kern w:val="28"/>
          <w:szCs w:val="24"/>
        </w:rPr>
      </w:pPr>
      <w:bookmarkStart w:id="630" w:name="_Toc459982388"/>
      <w:bookmarkStart w:id="631" w:name="_Toc442874190"/>
      <w:bookmarkStart w:id="632" w:name="_Toc442708682"/>
      <w:bookmarkStart w:id="633" w:name="_Toc62138683"/>
      <w:r w:rsidRPr="00616CAD">
        <w:rPr>
          <w:rFonts w:eastAsia="Times New Roman"/>
          <w:b/>
          <w:kern w:val="28"/>
          <w:szCs w:val="24"/>
        </w:rPr>
        <w:lastRenderedPageBreak/>
        <w:t>РАЗДЕЛ 4 – УСЛОВИЯ ПРИЕМКИ УСЛУГ И ОПЛАТЫ</w:t>
      </w:r>
      <w:bookmarkEnd w:id="630"/>
      <w:bookmarkEnd w:id="631"/>
      <w:bookmarkEnd w:id="632"/>
      <w:bookmarkEnd w:id="633"/>
    </w:p>
    <w:p w14:paraId="5D9D7C21" w14:textId="77777777" w:rsidR="00C71A74" w:rsidRPr="00616CAD" w:rsidRDefault="00C71A74" w:rsidP="00C71A74">
      <w:pPr>
        <w:widowControl w:val="0"/>
        <w:overflowPunct w:val="0"/>
        <w:autoSpaceDE w:val="0"/>
        <w:autoSpaceDN w:val="0"/>
        <w:adjustRightInd w:val="0"/>
        <w:ind w:left="709" w:hanging="709"/>
        <w:jc w:val="both"/>
        <w:outlineLvl w:val="0"/>
        <w:rPr>
          <w:rFonts w:eastAsia="Times New Roman"/>
          <w:b/>
          <w:kern w:val="28"/>
          <w:szCs w:val="24"/>
        </w:rPr>
      </w:pPr>
    </w:p>
    <w:p w14:paraId="649664C3" w14:textId="147D1C64" w:rsidR="00933777" w:rsidRPr="00616CAD" w:rsidRDefault="00933777" w:rsidP="0058351B">
      <w:pPr>
        <w:numPr>
          <w:ilvl w:val="0"/>
          <w:numId w:val="16"/>
        </w:numPr>
        <w:overflowPunct w:val="0"/>
        <w:autoSpaceDE w:val="0"/>
        <w:autoSpaceDN w:val="0"/>
        <w:adjustRightInd w:val="0"/>
        <w:ind w:left="709" w:hanging="709"/>
        <w:outlineLvl w:val="1"/>
        <w:rPr>
          <w:rFonts w:eastAsia="Times New Roman"/>
          <w:b/>
          <w:szCs w:val="24"/>
        </w:rPr>
      </w:pPr>
      <w:bookmarkStart w:id="634" w:name="_Toc459982389"/>
      <w:bookmarkStart w:id="635" w:name="_Toc444085832"/>
      <w:r w:rsidRPr="00616CAD">
        <w:rPr>
          <w:rFonts w:eastAsia="Times New Roman"/>
          <w:b/>
          <w:szCs w:val="24"/>
          <w:lang w:val="en-GB"/>
        </w:rPr>
        <w:t>ВВЕДЕНИЕ</w:t>
      </w:r>
      <w:bookmarkEnd w:id="634"/>
      <w:bookmarkEnd w:id="635"/>
    </w:p>
    <w:p w14:paraId="5811FB37" w14:textId="526B64E3" w:rsidR="00933777" w:rsidRPr="00616CAD" w:rsidRDefault="00933777" w:rsidP="0058351B">
      <w:pPr>
        <w:numPr>
          <w:ilvl w:val="1"/>
          <w:numId w:val="16"/>
        </w:numPr>
        <w:ind w:left="709" w:hanging="709"/>
        <w:contextualSpacing/>
        <w:jc w:val="both"/>
        <w:rPr>
          <w:szCs w:val="24"/>
        </w:rPr>
      </w:pPr>
      <w:r w:rsidRPr="00616CAD">
        <w:rPr>
          <w:szCs w:val="24"/>
        </w:rPr>
        <w:t xml:space="preserve">ЗАКАЗЧИК производит </w:t>
      </w:r>
      <w:r w:rsidRPr="00C04C70">
        <w:rPr>
          <w:szCs w:val="24"/>
        </w:rPr>
        <w:t xml:space="preserve">оплату оказанных УСЛУГ на основании ставок, указанных ниже и </w:t>
      </w:r>
      <w:r w:rsidR="00C04C70" w:rsidRPr="00C04C70">
        <w:rPr>
          <w:szCs w:val="24"/>
        </w:rPr>
        <w:t>приведённых</w:t>
      </w:r>
      <w:r w:rsidRPr="00C04C70">
        <w:rPr>
          <w:szCs w:val="24"/>
        </w:rPr>
        <w:t xml:space="preserve"> в Приложении</w:t>
      </w:r>
      <w:r w:rsidR="003F5915" w:rsidRPr="00C04C70">
        <w:rPr>
          <w:szCs w:val="24"/>
        </w:rPr>
        <w:t xml:space="preserve"> (</w:t>
      </w:r>
      <w:proofErr w:type="spellStart"/>
      <w:r w:rsidR="003F5915" w:rsidRPr="00C04C70">
        <w:rPr>
          <w:szCs w:val="24"/>
        </w:rPr>
        <w:t>ях</w:t>
      </w:r>
      <w:proofErr w:type="spellEnd"/>
      <w:r w:rsidR="003F5915" w:rsidRPr="00C04C70">
        <w:rPr>
          <w:szCs w:val="24"/>
        </w:rPr>
        <w:t>)</w:t>
      </w:r>
      <w:r w:rsidR="004F275D" w:rsidRPr="00C04C70">
        <w:rPr>
          <w:rFonts w:eastAsiaTheme="minorHAnsi"/>
          <w:noProof/>
          <w:szCs w:val="24"/>
        </w:rPr>
        <w:t xml:space="preserve"> </w:t>
      </w:r>
      <w:r w:rsidRPr="00C04C70">
        <w:rPr>
          <w:szCs w:val="24"/>
        </w:rPr>
        <w:t xml:space="preserve">к </w:t>
      </w:r>
      <w:r w:rsidR="004F275D" w:rsidRPr="00C04C70">
        <w:rPr>
          <w:szCs w:val="24"/>
        </w:rPr>
        <w:t xml:space="preserve">настоящему </w:t>
      </w:r>
      <w:r w:rsidRPr="00C04C70">
        <w:rPr>
          <w:szCs w:val="24"/>
        </w:rPr>
        <w:t>ДОГОВОРУ.</w:t>
      </w:r>
    </w:p>
    <w:p w14:paraId="44DF538F" w14:textId="77777777" w:rsidR="00933777" w:rsidRPr="00616CAD" w:rsidRDefault="00933777" w:rsidP="0058351B">
      <w:pPr>
        <w:numPr>
          <w:ilvl w:val="1"/>
          <w:numId w:val="16"/>
        </w:numPr>
        <w:ind w:left="709" w:hanging="709"/>
        <w:contextualSpacing/>
        <w:jc w:val="both"/>
        <w:rPr>
          <w:szCs w:val="24"/>
        </w:rPr>
      </w:pPr>
      <w:r w:rsidRPr="00616CAD">
        <w:rPr>
          <w:szCs w:val="24"/>
        </w:rPr>
        <w:t>Никакие иные ставки, не указанные в ДОГОВОРЕ, не будут приниматься к оплате.</w:t>
      </w:r>
    </w:p>
    <w:p w14:paraId="6BDC832B" w14:textId="56C06E12" w:rsidR="00933777" w:rsidRDefault="00933777" w:rsidP="0058351B">
      <w:pPr>
        <w:numPr>
          <w:ilvl w:val="1"/>
          <w:numId w:val="16"/>
        </w:numPr>
        <w:ind w:left="709" w:hanging="709"/>
        <w:contextualSpacing/>
        <w:jc w:val="both"/>
        <w:rPr>
          <w:szCs w:val="24"/>
        </w:rPr>
      </w:pPr>
      <w:r w:rsidRPr="00616CAD">
        <w:rPr>
          <w:szCs w:val="24"/>
        </w:rPr>
        <w:t xml:space="preserve">Валютой ДОГОВОРА является </w:t>
      </w:r>
      <w:bookmarkStart w:id="636" w:name="ТекстовоеПоле871"/>
      <w:r w:rsidR="00FD374B">
        <w:rPr>
          <w:szCs w:val="24"/>
        </w:rPr>
        <w:t>Узбекский Сум</w:t>
      </w:r>
      <w:r w:rsidRPr="00616CAD">
        <w:rPr>
          <w:szCs w:val="24"/>
        </w:rPr>
        <w:t xml:space="preserve"> (</w:t>
      </w:r>
      <w:r w:rsidR="00FD374B">
        <w:rPr>
          <w:szCs w:val="24"/>
        </w:rPr>
        <w:t>Сум</w:t>
      </w:r>
      <w:r w:rsidRPr="00616CAD">
        <w:rPr>
          <w:szCs w:val="24"/>
        </w:rPr>
        <w:t>)</w:t>
      </w:r>
      <w:bookmarkEnd w:id="636"/>
      <w:r w:rsidRPr="00616CAD">
        <w:rPr>
          <w:szCs w:val="24"/>
        </w:rPr>
        <w:t>.</w:t>
      </w:r>
    </w:p>
    <w:p w14:paraId="05A0F02D" w14:textId="77777777" w:rsidR="00933777" w:rsidRPr="00616CAD" w:rsidRDefault="00933777" w:rsidP="00C71A74">
      <w:pPr>
        <w:ind w:left="709" w:hanging="709"/>
        <w:jc w:val="both"/>
        <w:rPr>
          <w:rFonts w:eastAsia="Times New Roman"/>
          <w:szCs w:val="24"/>
        </w:rPr>
      </w:pPr>
    </w:p>
    <w:p w14:paraId="2C20FF49" w14:textId="0F0FD13C" w:rsidR="00C71A74" w:rsidRPr="00C04C70" w:rsidRDefault="00933777" w:rsidP="00C04C70">
      <w:pPr>
        <w:numPr>
          <w:ilvl w:val="0"/>
          <w:numId w:val="16"/>
        </w:numPr>
        <w:overflowPunct w:val="0"/>
        <w:autoSpaceDE w:val="0"/>
        <w:autoSpaceDN w:val="0"/>
        <w:adjustRightInd w:val="0"/>
        <w:ind w:left="709" w:hanging="709"/>
        <w:jc w:val="both"/>
        <w:outlineLvl w:val="1"/>
        <w:rPr>
          <w:rFonts w:eastAsia="Times New Roman"/>
          <w:b/>
          <w:szCs w:val="24"/>
        </w:rPr>
      </w:pPr>
      <w:bookmarkStart w:id="637" w:name="_Toc459982390"/>
      <w:bookmarkStart w:id="638" w:name="_Toc444085833"/>
      <w:r w:rsidRPr="00616CAD">
        <w:rPr>
          <w:rFonts w:eastAsia="Times New Roman"/>
          <w:b/>
          <w:szCs w:val="24"/>
        </w:rPr>
        <w:t>ПРИЕМКА И ОПЛАТА УСЛУГ</w:t>
      </w:r>
    </w:p>
    <w:bookmarkEnd w:id="637"/>
    <w:bookmarkEnd w:id="638"/>
    <w:p w14:paraId="20BCEB42" w14:textId="1AE0EC25" w:rsidR="00933777" w:rsidRPr="0037643D" w:rsidRDefault="00C04C70" w:rsidP="0058351B">
      <w:pPr>
        <w:pStyle w:val="aa"/>
        <w:numPr>
          <w:ilvl w:val="1"/>
          <w:numId w:val="17"/>
        </w:numPr>
        <w:overflowPunct w:val="0"/>
        <w:autoSpaceDE w:val="0"/>
        <w:autoSpaceDN w:val="0"/>
        <w:adjustRightInd w:val="0"/>
        <w:ind w:left="709" w:hanging="709"/>
        <w:jc w:val="both"/>
      </w:pPr>
      <w:r w:rsidRPr="0037643D">
        <w:t>Отчётный</w:t>
      </w:r>
      <w:r w:rsidR="00933777" w:rsidRPr="0037643D">
        <w:t xml:space="preserve"> период для сдачи-</w:t>
      </w:r>
      <w:r w:rsidRPr="0037643D">
        <w:t>приёмки</w:t>
      </w:r>
      <w:r w:rsidR="00933777" w:rsidRPr="0037643D">
        <w:t xml:space="preserve"> УСЛУГ календарный месяц с 01 по 30</w:t>
      </w:r>
      <w:r w:rsidR="0057269E" w:rsidRPr="0037643D">
        <w:t xml:space="preserve"> </w:t>
      </w:r>
      <w:r w:rsidR="00933777" w:rsidRPr="0037643D">
        <w:t xml:space="preserve">(31) числа (далее – </w:t>
      </w:r>
      <w:r>
        <w:t>о</w:t>
      </w:r>
      <w:r w:rsidRPr="0037643D">
        <w:t>тчётный</w:t>
      </w:r>
      <w:r w:rsidR="00933777" w:rsidRPr="0037643D">
        <w:t xml:space="preserve"> период).</w:t>
      </w:r>
    </w:p>
    <w:p w14:paraId="0A9A00CC" w14:textId="259CA736" w:rsidR="00933777" w:rsidRPr="004F15A9" w:rsidRDefault="00933777" w:rsidP="0058351B">
      <w:pPr>
        <w:numPr>
          <w:ilvl w:val="1"/>
          <w:numId w:val="17"/>
        </w:numPr>
        <w:ind w:left="709" w:hanging="709"/>
        <w:contextualSpacing/>
        <w:jc w:val="both"/>
        <w:rPr>
          <w:szCs w:val="24"/>
        </w:rPr>
      </w:pPr>
      <w:r w:rsidRPr="004F15A9">
        <w:rPr>
          <w:szCs w:val="24"/>
        </w:rPr>
        <w:t xml:space="preserve">Оказание ИСПОЛНИТЕЛЕМ УСЛУГ оформляется </w:t>
      </w:r>
      <w:r w:rsidR="00C04C70" w:rsidRPr="004F15A9">
        <w:rPr>
          <w:szCs w:val="24"/>
        </w:rPr>
        <w:t>путём</w:t>
      </w:r>
      <w:r w:rsidRPr="004F15A9">
        <w:rPr>
          <w:szCs w:val="24"/>
        </w:rPr>
        <w:t xml:space="preserve"> составления АКТА О ПРИЕМКЕ ОКАЗАННЫХ УСЛУГ по форме </w:t>
      </w:r>
      <w:r w:rsidRPr="004F15A9">
        <w:rPr>
          <w:bCs/>
          <w:szCs w:val="24"/>
        </w:rPr>
        <w:t xml:space="preserve">Приложения </w:t>
      </w:r>
      <w:r w:rsidR="004F275D" w:rsidRPr="004F15A9">
        <w:rPr>
          <w:bCs/>
          <w:szCs w:val="24"/>
        </w:rPr>
        <w:t>№</w:t>
      </w:r>
      <w:r w:rsidR="004F15A9" w:rsidRPr="004F15A9">
        <w:rPr>
          <w:bCs/>
          <w:noProof/>
          <w:szCs w:val="24"/>
        </w:rPr>
        <w:t>21</w:t>
      </w:r>
      <w:r w:rsidRPr="004F15A9">
        <w:rPr>
          <w:bCs/>
          <w:szCs w:val="24"/>
        </w:rPr>
        <w:t xml:space="preserve"> к </w:t>
      </w:r>
      <w:r w:rsidR="004F275D" w:rsidRPr="004F15A9">
        <w:rPr>
          <w:bCs/>
          <w:szCs w:val="24"/>
        </w:rPr>
        <w:t>настоящему</w:t>
      </w:r>
      <w:r w:rsidR="004F275D" w:rsidRPr="004F15A9">
        <w:rPr>
          <w:szCs w:val="24"/>
        </w:rPr>
        <w:t xml:space="preserve"> </w:t>
      </w:r>
      <w:r w:rsidRPr="004F15A9">
        <w:rPr>
          <w:szCs w:val="24"/>
        </w:rPr>
        <w:t>ДОГОВОРУ (далее – АКТ) и счетов-фактур (в случае наличия законодательно установленной обязанности о составлении счетов-фактур).</w:t>
      </w:r>
    </w:p>
    <w:p w14:paraId="511D3FF7" w14:textId="77777777" w:rsidR="00933777" w:rsidRPr="00616CAD" w:rsidRDefault="00933777" w:rsidP="0058351B">
      <w:pPr>
        <w:numPr>
          <w:ilvl w:val="1"/>
          <w:numId w:val="17"/>
        </w:numPr>
        <w:ind w:left="709" w:hanging="709"/>
        <w:contextualSpacing/>
        <w:jc w:val="both"/>
        <w:rPr>
          <w:szCs w:val="24"/>
        </w:rPr>
      </w:pPr>
      <w:r w:rsidRPr="00616CAD">
        <w:rPr>
          <w:szCs w:val="24"/>
        </w:rPr>
        <w:t>В АКТЕ наименования и стоимости УСЛУГ должны быть выделены отдельно по каждой СКВАЖИНЕ и виду УСЛУГ.</w:t>
      </w:r>
    </w:p>
    <w:p w14:paraId="6A2BC6DC" w14:textId="6B566186" w:rsidR="00933777" w:rsidRPr="00616CAD" w:rsidRDefault="00933777" w:rsidP="0058351B">
      <w:pPr>
        <w:numPr>
          <w:ilvl w:val="1"/>
          <w:numId w:val="17"/>
        </w:numPr>
        <w:ind w:left="709" w:hanging="709"/>
        <w:contextualSpacing/>
        <w:jc w:val="both"/>
        <w:rPr>
          <w:szCs w:val="24"/>
        </w:rPr>
      </w:pPr>
      <w:r w:rsidRPr="00616CAD">
        <w:rPr>
          <w:szCs w:val="24"/>
        </w:rPr>
        <w:t xml:space="preserve">ИСПОЛНИТЕЛЬ </w:t>
      </w:r>
      <w:r w:rsidRPr="00616CAD">
        <w:rPr>
          <w:noProof/>
          <w:szCs w:val="24"/>
        </w:rPr>
        <w:t xml:space="preserve">в течение </w:t>
      </w:r>
      <w:r w:rsidR="003F2C3D">
        <w:rPr>
          <w:noProof/>
          <w:szCs w:val="24"/>
        </w:rPr>
        <w:t>5</w:t>
      </w:r>
      <w:r w:rsidR="0057269E">
        <w:rPr>
          <w:noProof/>
          <w:szCs w:val="24"/>
        </w:rPr>
        <w:t xml:space="preserve"> </w:t>
      </w:r>
      <w:r w:rsidRPr="00616CAD">
        <w:rPr>
          <w:noProof/>
          <w:szCs w:val="24"/>
        </w:rPr>
        <w:t>(</w:t>
      </w:r>
      <w:r w:rsidR="003F2C3D">
        <w:rPr>
          <w:noProof/>
          <w:szCs w:val="24"/>
        </w:rPr>
        <w:t>пяти</w:t>
      </w:r>
      <w:r w:rsidRPr="00616CAD">
        <w:rPr>
          <w:noProof/>
          <w:szCs w:val="24"/>
        </w:rPr>
        <w:t xml:space="preserve">) </w:t>
      </w:r>
      <w:r w:rsidR="003F2C3D">
        <w:rPr>
          <w:noProof/>
          <w:szCs w:val="24"/>
        </w:rPr>
        <w:t>рабочих</w:t>
      </w:r>
      <w:r w:rsidR="003F2C3D" w:rsidRPr="00616CAD">
        <w:rPr>
          <w:noProof/>
          <w:szCs w:val="24"/>
        </w:rPr>
        <w:t xml:space="preserve"> </w:t>
      </w:r>
      <w:r w:rsidRPr="00616CAD">
        <w:rPr>
          <w:noProof/>
          <w:szCs w:val="24"/>
        </w:rPr>
        <w:t xml:space="preserve">дней с момента </w:t>
      </w:r>
      <w:r w:rsidR="003A4877">
        <w:rPr>
          <w:noProof/>
          <w:szCs w:val="24"/>
        </w:rPr>
        <w:t xml:space="preserve">завершения </w:t>
      </w:r>
      <w:r w:rsidR="004F275D">
        <w:rPr>
          <w:noProof/>
          <w:szCs w:val="24"/>
        </w:rPr>
        <w:t>о</w:t>
      </w:r>
      <w:r w:rsidR="003A4877">
        <w:rPr>
          <w:noProof/>
          <w:szCs w:val="24"/>
        </w:rPr>
        <w:t>тчетного периода</w:t>
      </w:r>
      <w:r w:rsidRPr="00616CAD">
        <w:rPr>
          <w:noProof/>
          <w:szCs w:val="24"/>
        </w:rPr>
        <w:t xml:space="preserve">, но не позднее </w:t>
      </w:r>
      <w:r w:rsidR="003F2C3D">
        <w:rPr>
          <w:noProof/>
          <w:szCs w:val="24"/>
        </w:rPr>
        <w:t>6</w:t>
      </w:r>
      <w:r w:rsidRPr="00616CAD">
        <w:rPr>
          <w:noProof/>
          <w:szCs w:val="24"/>
        </w:rPr>
        <w:t>-го</w:t>
      </w:r>
      <w:r w:rsidR="003F2C3D">
        <w:rPr>
          <w:noProof/>
          <w:szCs w:val="24"/>
        </w:rPr>
        <w:t xml:space="preserve"> (шестого)</w:t>
      </w:r>
      <w:r w:rsidRPr="00616CAD">
        <w:rPr>
          <w:noProof/>
          <w:szCs w:val="24"/>
        </w:rPr>
        <w:t xml:space="preserve"> числа месяца следующего за месяцем оказания УСЛУГ</w:t>
      </w:r>
      <w:r w:rsidRPr="00616CAD">
        <w:rPr>
          <w:szCs w:val="24"/>
        </w:rPr>
        <w:t xml:space="preserve"> предоставляет ЗАКАЗЧИКУ:</w:t>
      </w:r>
    </w:p>
    <w:p w14:paraId="2C78E7D9" w14:textId="77777777" w:rsidR="00933777" w:rsidRPr="00616CAD" w:rsidRDefault="00933777" w:rsidP="0058351B">
      <w:pPr>
        <w:numPr>
          <w:ilvl w:val="0"/>
          <w:numId w:val="18"/>
        </w:numPr>
        <w:spacing w:before="120" w:after="120"/>
        <w:ind w:left="709" w:hanging="709"/>
        <w:contextualSpacing/>
        <w:jc w:val="both"/>
        <w:rPr>
          <w:szCs w:val="24"/>
        </w:rPr>
      </w:pPr>
      <w:r w:rsidRPr="00616CAD">
        <w:rPr>
          <w:noProof/>
          <w:szCs w:val="24"/>
        </w:rPr>
        <w:t>3 (три)</w:t>
      </w:r>
      <w:r w:rsidRPr="00616CAD">
        <w:rPr>
          <w:szCs w:val="24"/>
        </w:rPr>
        <w:t xml:space="preserve"> оригинала счета-фактуры;</w:t>
      </w:r>
    </w:p>
    <w:p w14:paraId="35634853" w14:textId="77777777" w:rsidR="00933777" w:rsidRPr="00616CAD" w:rsidRDefault="00933777" w:rsidP="0058351B">
      <w:pPr>
        <w:numPr>
          <w:ilvl w:val="0"/>
          <w:numId w:val="18"/>
        </w:numPr>
        <w:spacing w:before="120" w:after="120"/>
        <w:ind w:left="709" w:hanging="709"/>
        <w:contextualSpacing/>
        <w:jc w:val="both"/>
        <w:rPr>
          <w:szCs w:val="24"/>
        </w:rPr>
      </w:pPr>
      <w:r w:rsidRPr="00616CAD">
        <w:rPr>
          <w:noProof/>
          <w:szCs w:val="24"/>
        </w:rPr>
        <w:t>3 (три)</w:t>
      </w:r>
      <w:r w:rsidRPr="00616CAD">
        <w:rPr>
          <w:szCs w:val="24"/>
        </w:rPr>
        <w:t xml:space="preserve"> оригинала надлежащим образом оформленного АКТА;</w:t>
      </w:r>
    </w:p>
    <w:p w14:paraId="3CDA5F7C" w14:textId="2D7EDFDA" w:rsidR="00933777" w:rsidRPr="00616CAD" w:rsidRDefault="009D699F" w:rsidP="0058351B">
      <w:pPr>
        <w:numPr>
          <w:ilvl w:val="0"/>
          <w:numId w:val="18"/>
        </w:numPr>
        <w:spacing w:before="120" w:after="120"/>
        <w:ind w:left="709" w:hanging="709"/>
        <w:contextualSpacing/>
        <w:jc w:val="both"/>
        <w:rPr>
          <w:szCs w:val="24"/>
        </w:rPr>
      </w:pPr>
      <w:r w:rsidRPr="00616CAD">
        <w:rPr>
          <w:szCs w:val="24"/>
        </w:rPr>
        <w:t>отчёты</w:t>
      </w:r>
      <w:r w:rsidR="00933777" w:rsidRPr="00616CAD">
        <w:rPr>
          <w:szCs w:val="24"/>
        </w:rPr>
        <w:t xml:space="preserve"> об оказанных УСЛУГАХ, подписанные уполномоченным представителем ИСПОЛНИТЕЛЯ и заверенные печатью ИСПОЛНИТЕЛЯ</w:t>
      </w:r>
      <w:r w:rsidR="00482F70">
        <w:rPr>
          <w:szCs w:val="24"/>
        </w:rPr>
        <w:t>;</w:t>
      </w:r>
    </w:p>
    <w:p w14:paraId="00126850" w14:textId="2D5F395B" w:rsidR="00933777" w:rsidRPr="00616CAD" w:rsidRDefault="00482F70" w:rsidP="0058351B">
      <w:pPr>
        <w:widowControl w:val="0"/>
        <w:numPr>
          <w:ilvl w:val="0"/>
          <w:numId w:val="18"/>
        </w:numPr>
        <w:overflowPunct w:val="0"/>
        <w:autoSpaceDE w:val="0"/>
        <w:autoSpaceDN w:val="0"/>
        <w:adjustRightInd w:val="0"/>
        <w:spacing w:line="240" w:lineRule="exact"/>
        <w:ind w:left="709" w:hanging="709"/>
        <w:jc w:val="both"/>
        <w:rPr>
          <w:szCs w:val="24"/>
        </w:rPr>
      </w:pPr>
      <w:r>
        <w:rPr>
          <w:rFonts w:eastAsia="Times New Roman"/>
          <w:szCs w:val="24"/>
        </w:rPr>
        <w:t>одобре</w:t>
      </w:r>
      <w:r w:rsidR="003E5236">
        <w:rPr>
          <w:rFonts w:eastAsia="Times New Roman"/>
          <w:szCs w:val="24"/>
        </w:rPr>
        <w:t>нн</w:t>
      </w:r>
      <w:r>
        <w:rPr>
          <w:rFonts w:eastAsia="Times New Roman"/>
          <w:szCs w:val="24"/>
        </w:rPr>
        <w:t>ую</w:t>
      </w:r>
      <w:r w:rsidR="003E5236">
        <w:rPr>
          <w:rFonts w:eastAsia="Times New Roman"/>
          <w:szCs w:val="24"/>
        </w:rPr>
        <w:t xml:space="preserve"> ЗАКАЗЧИКОМ </w:t>
      </w:r>
      <w:r w:rsidR="004F15A9">
        <w:rPr>
          <w:rFonts w:eastAsia="Times New Roman"/>
          <w:szCs w:val="24"/>
        </w:rPr>
        <w:t>«</w:t>
      </w:r>
      <w:r w:rsidR="003E5236">
        <w:rPr>
          <w:rFonts w:eastAsia="Times New Roman"/>
          <w:szCs w:val="24"/>
        </w:rPr>
        <w:t>Шкал</w:t>
      </w:r>
      <w:r>
        <w:rPr>
          <w:rFonts w:eastAsia="Times New Roman"/>
          <w:szCs w:val="24"/>
        </w:rPr>
        <w:t>у</w:t>
      </w:r>
      <w:r w:rsidR="003E5236">
        <w:rPr>
          <w:rFonts w:eastAsia="Times New Roman"/>
          <w:szCs w:val="24"/>
        </w:rPr>
        <w:t xml:space="preserve"> оценки качества</w:t>
      </w:r>
      <w:r w:rsidR="004F15A9">
        <w:rPr>
          <w:rFonts w:eastAsia="Times New Roman"/>
          <w:szCs w:val="24"/>
        </w:rPr>
        <w:t>»</w:t>
      </w:r>
      <w:r w:rsidR="003E5236">
        <w:rPr>
          <w:rFonts w:eastAsia="Times New Roman"/>
          <w:szCs w:val="24"/>
        </w:rPr>
        <w:t xml:space="preserve"> </w:t>
      </w:r>
      <w:r>
        <w:rPr>
          <w:rFonts w:eastAsia="Times New Roman"/>
          <w:szCs w:val="24"/>
        </w:rPr>
        <w:t>оказанных</w:t>
      </w:r>
      <w:r w:rsidR="003E5236">
        <w:rPr>
          <w:rFonts w:eastAsia="Times New Roman"/>
          <w:szCs w:val="24"/>
        </w:rPr>
        <w:t xml:space="preserve"> </w:t>
      </w:r>
      <w:r>
        <w:rPr>
          <w:rFonts w:eastAsia="Times New Roman"/>
          <w:szCs w:val="24"/>
        </w:rPr>
        <w:t xml:space="preserve">УСЛУГ </w:t>
      </w:r>
      <w:r w:rsidR="003E5236">
        <w:rPr>
          <w:rFonts w:eastAsia="Times New Roman"/>
          <w:szCs w:val="24"/>
        </w:rPr>
        <w:t xml:space="preserve">на основании </w:t>
      </w:r>
      <w:r w:rsidR="003E5236" w:rsidRPr="004F275D">
        <w:rPr>
          <w:rFonts w:eastAsia="Times New Roman"/>
          <w:szCs w:val="24"/>
          <w:highlight w:val="green"/>
        </w:rPr>
        <w:t xml:space="preserve">Приложения </w:t>
      </w:r>
      <w:r w:rsidR="004F275D" w:rsidRPr="004F275D">
        <w:rPr>
          <w:rFonts w:eastAsia="Times New Roman"/>
          <w:szCs w:val="24"/>
          <w:highlight w:val="green"/>
        </w:rPr>
        <w:t>№</w:t>
      </w:r>
      <w:r w:rsidR="004F15A9">
        <w:rPr>
          <w:rFonts w:eastAsia="Times New Roman"/>
          <w:szCs w:val="24"/>
          <w:highlight w:val="green"/>
        </w:rPr>
        <w:t>4</w:t>
      </w:r>
      <w:r w:rsidR="004F275D" w:rsidRPr="004F275D">
        <w:rPr>
          <w:rFonts w:eastAsia="Times New Roman"/>
          <w:szCs w:val="24"/>
          <w:highlight w:val="green"/>
        </w:rPr>
        <w:t xml:space="preserve"> </w:t>
      </w:r>
      <w:r w:rsidR="004F275D" w:rsidRPr="004F275D">
        <w:rPr>
          <w:szCs w:val="24"/>
          <w:highlight w:val="green"/>
        </w:rPr>
        <w:t>к настоящему ДОГОВОРУ</w:t>
      </w:r>
      <w:r w:rsidR="003E5236" w:rsidRPr="004F275D">
        <w:rPr>
          <w:i/>
          <w:noProof/>
          <w:szCs w:val="24"/>
          <w:highlight w:val="green"/>
        </w:rPr>
        <w:t>.</w:t>
      </w:r>
    </w:p>
    <w:p w14:paraId="01AF405E" w14:textId="26A6564A" w:rsidR="00933777" w:rsidRPr="00616CAD" w:rsidRDefault="00933777" w:rsidP="00C71A74">
      <w:pPr>
        <w:widowControl w:val="0"/>
        <w:overflowPunct w:val="0"/>
        <w:autoSpaceDE w:val="0"/>
        <w:autoSpaceDN w:val="0"/>
        <w:adjustRightInd w:val="0"/>
        <w:spacing w:after="120" w:line="240" w:lineRule="exact"/>
        <w:ind w:left="709" w:hanging="1"/>
        <w:jc w:val="both"/>
        <w:rPr>
          <w:szCs w:val="24"/>
        </w:rPr>
      </w:pPr>
      <w:r w:rsidRPr="00616CAD">
        <w:rPr>
          <w:szCs w:val="24"/>
        </w:rPr>
        <w:t xml:space="preserve">Вместе с оригиналами ИСПОЛНИТЕЛЬ предоставляет в указанные сроки сканированные копии всех вышеуказанных документов в формате </w:t>
      </w:r>
      <w:proofErr w:type="spellStart"/>
      <w:r w:rsidRPr="00616CAD">
        <w:rPr>
          <w:szCs w:val="24"/>
        </w:rPr>
        <w:t>pdf</w:t>
      </w:r>
      <w:proofErr w:type="spellEnd"/>
      <w:r w:rsidRPr="00616CAD">
        <w:rPr>
          <w:szCs w:val="24"/>
        </w:rPr>
        <w:t xml:space="preserve"> на электронном носителе или по электронной почте.</w:t>
      </w:r>
    </w:p>
    <w:p w14:paraId="3B44FE03" w14:textId="77777777" w:rsidR="00933777" w:rsidRPr="00616CAD" w:rsidRDefault="00933777" w:rsidP="0058351B">
      <w:pPr>
        <w:numPr>
          <w:ilvl w:val="1"/>
          <w:numId w:val="17"/>
        </w:numPr>
        <w:ind w:left="709" w:hanging="709"/>
        <w:contextualSpacing/>
        <w:jc w:val="both"/>
        <w:rPr>
          <w:szCs w:val="24"/>
        </w:rPr>
      </w:pPr>
      <w:r w:rsidRPr="00616CAD">
        <w:rPr>
          <w:szCs w:val="24"/>
        </w:rPr>
        <w:t>ИСПОЛНИТЕЛЬ обязуется обеспечить получение АКТА ЗАКАЗЧИКОМ в течение 1 (одного) дня с момента его оформления ИСПОЛНИТЕЛЕМ.</w:t>
      </w:r>
    </w:p>
    <w:p w14:paraId="60D184D8" w14:textId="4B7AC1B6" w:rsidR="00933777" w:rsidRDefault="00933777" w:rsidP="0058351B">
      <w:pPr>
        <w:numPr>
          <w:ilvl w:val="1"/>
          <w:numId w:val="17"/>
        </w:numPr>
        <w:ind w:left="709" w:hanging="709"/>
        <w:contextualSpacing/>
        <w:jc w:val="both"/>
        <w:rPr>
          <w:szCs w:val="24"/>
        </w:rPr>
      </w:pPr>
      <w:r w:rsidRPr="00616CAD">
        <w:rPr>
          <w:szCs w:val="24"/>
        </w:rPr>
        <w:t xml:space="preserve">При наличии у ЗАКАЗЧИКА </w:t>
      </w:r>
      <w:r w:rsidR="003F2C3D">
        <w:rPr>
          <w:szCs w:val="24"/>
        </w:rPr>
        <w:t xml:space="preserve">письменных </w:t>
      </w:r>
      <w:r w:rsidRPr="00616CAD">
        <w:rPr>
          <w:szCs w:val="24"/>
        </w:rPr>
        <w:t xml:space="preserve">замечаний к результату оказанных УСЛУГ, которые отражены в АКТЕ, ЗАКАЗЧИК обязан не позднее </w:t>
      </w:r>
      <w:r w:rsidR="00236029">
        <w:rPr>
          <w:szCs w:val="24"/>
        </w:rPr>
        <w:t>5</w:t>
      </w:r>
      <w:r w:rsidR="00236029" w:rsidRPr="00616CAD">
        <w:rPr>
          <w:szCs w:val="24"/>
        </w:rPr>
        <w:t xml:space="preserve"> </w:t>
      </w:r>
      <w:r w:rsidRPr="00616CAD">
        <w:rPr>
          <w:szCs w:val="24"/>
        </w:rPr>
        <w:t>(</w:t>
      </w:r>
      <w:r w:rsidR="00236029">
        <w:rPr>
          <w:szCs w:val="24"/>
        </w:rPr>
        <w:t>пяти</w:t>
      </w:r>
      <w:r w:rsidRPr="00616CAD">
        <w:rPr>
          <w:szCs w:val="24"/>
        </w:rPr>
        <w:t>) рабочих дней с момента получения указанного АКТА, направить</w:t>
      </w:r>
      <w:r w:rsidR="003F2C3D">
        <w:rPr>
          <w:szCs w:val="24"/>
        </w:rPr>
        <w:t xml:space="preserve"> официальным письмом </w:t>
      </w:r>
      <w:r w:rsidRPr="00616CAD">
        <w:rPr>
          <w:szCs w:val="24"/>
        </w:rPr>
        <w:t xml:space="preserve">в адрес ИСПОЛНИТЕЛЯ обоснованные замечания о необходимых доработках и сроках их исправления. ИСПОЛНИТЕЛЬ обязан осуществить доработки в указанные ЗАКАЗЧИКОМ сроки и направить ЗАКАЗЧИКУ новый АКТ. ЗАКАЗЧИК обязан при получении от ИСПОЛНИТЕЛЯ нового АКТА рассмотреть его, при отсутствии замечаний подписать его и вернуть один экземпляр АКТА ИСПОЛНИТЕЛЮ в течение </w:t>
      </w:r>
      <w:r w:rsidR="006E116C">
        <w:rPr>
          <w:szCs w:val="24"/>
        </w:rPr>
        <w:t>5</w:t>
      </w:r>
      <w:r w:rsidR="006E116C" w:rsidRPr="00616CAD">
        <w:rPr>
          <w:szCs w:val="24"/>
        </w:rPr>
        <w:t xml:space="preserve"> </w:t>
      </w:r>
      <w:r w:rsidRPr="00616CAD">
        <w:rPr>
          <w:szCs w:val="24"/>
        </w:rPr>
        <w:t>(</w:t>
      </w:r>
      <w:r w:rsidR="006E116C">
        <w:rPr>
          <w:szCs w:val="24"/>
        </w:rPr>
        <w:t>пяти</w:t>
      </w:r>
      <w:r w:rsidRPr="00616CAD">
        <w:rPr>
          <w:szCs w:val="24"/>
        </w:rPr>
        <w:t xml:space="preserve">) </w:t>
      </w:r>
      <w:r w:rsidR="006E116C">
        <w:rPr>
          <w:szCs w:val="24"/>
        </w:rPr>
        <w:t xml:space="preserve">рабочих </w:t>
      </w:r>
      <w:r w:rsidRPr="00616CAD">
        <w:rPr>
          <w:szCs w:val="24"/>
        </w:rPr>
        <w:t>дн</w:t>
      </w:r>
      <w:r w:rsidR="00236029">
        <w:rPr>
          <w:szCs w:val="24"/>
        </w:rPr>
        <w:t>ей</w:t>
      </w:r>
      <w:r w:rsidRPr="00616CAD">
        <w:rPr>
          <w:szCs w:val="24"/>
        </w:rPr>
        <w:t xml:space="preserve"> с даты получения.</w:t>
      </w:r>
    </w:p>
    <w:p w14:paraId="60E23573" w14:textId="54997E0A" w:rsidR="00933777" w:rsidRPr="00616CAD" w:rsidRDefault="00933777" w:rsidP="0058351B">
      <w:pPr>
        <w:numPr>
          <w:ilvl w:val="1"/>
          <w:numId w:val="17"/>
        </w:numPr>
        <w:ind w:left="709" w:hanging="709"/>
        <w:contextualSpacing/>
        <w:jc w:val="both"/>
        <w:rPr>
          <w:szCs w:val="24"/>
        </w:rPr>
      </w:pPr>
      <w:r w:rsidRPr="00616CAD">
        <w:rPr>
          <w:szCs w:val="24"/>
        </w:rPr>
        <w:t xml:space="preserve">Датой, с которой УСЛУГИ считаются оказанными ИСПОЛНИТЕЛЕМ в полном </w:t>
      </w:r>
      <w:r w:rsidR="004F15A9" w:rsidRPr="00616CAD">
        <w:rPr>
          <w:szCs w:val="24"/>
        </w:rPr>
        <w:t>объёме</w:t>
      </w:r>
      <w:r w:rsidRPr="00616CAD">
        <w:rPr>
          <w:szCs w:val="24"/>
        </w:rPr>
        <w:t xml:space="preserve"> и с надлежащим качеством, является дата подписания ЗАКАЗЧИКОМ АКТА.</w:t>
      </w:r>
    </w:p>
    <w:p w14:paraId="61295497" w14:textId="4B7F5B61" w:rsidR="00933777" w:rsidRPr="00616CAD" w:rsidRDefault="00933777" w:rsidP="0058351B">
      <w:pPr>
        <w:numPr>
          <w:ilvl w:val="1"/>
          <w:numId w:val="17"/>
        </w:numPr>
        <w:ind w:left="709" w:hanging="709"/>
        <w:contextualSpacing/>
        <w:jc w:val="both"/>
        <w:rPr>
          <w:szCs w:val="24"/>
        </w:rPr>
      </w:pPr>
      <w:r w:rsidRPr="00616CAD">
        <w:rPr>
          <w:szCs w:val="24"/>
        </w:rPr>
        <w:t xml:space="preserve">Платежи по ДОГОВОРУ будут осуществляться в </w:t>
      </w:r>
      <w:r w:rsidR="003F2C3D">
        <w:rPr>
          <w:szCs w:val="24"/>
        </w:rPr>
        <w:t>узбекских сумах</w:t>
      </w:r>
      <w:r w:rsidR="003F2C3D" w:rsidRPr="00616CAD">
        <w:rPr>
          <w:szCs w:val="24"/>
        </w:rPr>
        <w:t xml:space="preserve"> </w:t>
      </w:r>
      <w:r w:rsidRPr="00616CAD">
        <w:rPr>
          <w:szCs w:val="24"/>
        </w:rPr>
        <w:t xml:space="preserve">банковским переводом на </w:t>
      </w:r>
      <w:r w:rsidR="004F15A9" w:rsidRPr="00616CAD">
        <w:rPr>
          <w:szCs w:val="24"/>
        </w:rPr>
        <w:t>расчётный</w:t>
      </w:r>
      <w:r w:rsidRPr="00616CAD">
        <w:rPr>
          <w:szCs w:val="24"/>
        </w:rPr>
        <w:t xml:space="preserve"> </w:t>
      </w:r>
      <w:r w:rsidR="004F15A9" w:rsidRPr="00616CAD">
        <w:rPr>
          <w:szCs w:val="24"/>
        </w:rPr>
        <w:t>счёт</w:t>
      </w:r>
      <w:r w:rsidRPr="00616CAD">
        <w:rPr>
          <w:szCs w:val="24"/>
        </w:rPr>
        <w:t xml:space="preserve"> ИСПОЛНИТЕЛЯ, указанный в ДОГОВОРЕ.</w:t>
      </w:r>
    </w:p>
    <w:p w14:paraId="099F2091" w14:textId="4F0BAE8C" w:rsidR="00933777" w:rsidRPr="00616CAD" w:rsidRDefault="00933777" w:rsidP="0058351B">
      <w:pPr>
        <w:numPr>
          <w:ilvl w:val="1"/>
          <w:numId w:val="17"/>
        </w:numPr>
        <w:ind w:left="709" w:hanging="709"/>
        <w:contextualSpacing/>
        <w:jc w:val="both"/>
        <w:rPr>
          <w:szCs w:val="24"/>
        </w:rPr>
      </w:pPr>
      <w:r w:rsidRPr="00616CAD">
        <w:rPr>
          <w:szCs w:val="24"/>
        </w:rPr>
        <w:t xml:space="preserve">ЗАКАЗЧИК </w:t>
      </w:r>
      <w:r w:rsidR="003F2C3D">
        <w:rPr>
          <w:szCs w:val="24"/>
        </w:rPr>
        <w:t xml:space="preserve">гарантирует и </w:t>
      </w:r>
      <w:r w:rsidRPr="00616CAD">
        <w:rPr>
          <w:szCs w:val="24"/>
        </w:rPr>
        <w:t xml:space="preserve">оплачивает оказанные </w:t>
      </w:r>
      <w:bookmarkStart w:id="639" w:name="ТекстовоеПоле852"/>
      <w:r w:rsidRPr="00616CAD">
        <w:rPr>
          <w:szCs w:val="24"/>
        </w:rPr>
        <w:t>УСЛУГИ:</w:t>
      </w:r>
    </w:p>
    <w:p w14:paraId="4667CD71" w14:textId="368EDEB0" w:rsidR="00933777" w:rsidRPr="00616CAD" w:rsidRDefault="00933777" w:rsidP="00C71A74">
      <w:pPr>
        <w:ind w:left="709" w:hanging="1"/>
        <w:contextualSpacing/>
        <w:jc w:val="both"/>
        <w:rPr>
          <w:szCs w:val="24"/>
        </w:rPr>
      </w:pPr>
      <w:r w:rsidRPr="00616CAD">
        <w:rPr>
          <w:szCs w:val="24"/>
        </w:rPr>
        <w:t xml:space="preserve">в срок не позднее </w:t>
      </w:r>
      <w:r w:rsidRPr="000F7D75">
        <w:rPr>
          <w:szCs w:val="24"/>
        </w:rPr>
        <w:t xml:space="preserve">30 (тридцати) дней со дня </w:t>
      </w:r>
      <w:r w:rsidR="004F15A9" w:rsidRPr="000F7D75">
        <w:rPr>
          <w:szCs w:val="24"/>
        </w:rPr>
        <w:t>приёмки</w:t>
      </w:r>
      <w:r w:rsidRPr="000F7D75">
        <w:rPr>
          <w:szCs w:val="24"/>
        </w:rPr>
        <w:t xml:space="preserve"> УСЛУГ</w:t>
      </w:r>
      <w:r w:rsidRPr="00A81AED">
        <w:rPr>
          <w:szCs w:val="24"/>
        </w:rPr>
        <w:t xml:space="preserve"> (</w:t>
      </w:r>
      <w:r w:rsidRPr="00616CAD">
        <w:rPr>
          <w:szCs w:val="24"/>
        </w:rPr>
        <w:t>подписания ЗАКАЗЧИКОМ АКТА О ПРИЕМКЕ ОКАЗАННЫХ УСЛУГ) и предоставления ЗАКАЗЧИКУ:</w:t>
      </w:r>
    </w:p>
    <w:bookmarkEnd w:id="639"/>
    <w:p w14:paraId="68F5DE9E" w14:textId="77777777" w:rsidR="00933777" w:rsidRPr="00616CAD" w:rsidRDefault="00933777" w:rsidP="0058351B">
      <w:pPr>
        <w:numPr>
          <w:ilvl w:val="0"/>
          <w:numId w:val="18"/>
        </w:numPr>
        <w:spacing w:before="120" w:after="120"/>
        <w:ind w:left="709" w:hanging="709"/>
        <w:contextualSpacing/>
        <w:jc w:val="both"/>
        <w:rPr>
          <w:szCs w:val="24"/>
        </w:rPr>
      </w:pPr>
      <w:r w:rsidRPr="00616CAD">
        <w:rPr>
          <w:szCs w:val="24"/>
        </w:rPr>
        <w:t>АКТА О ПРИЕМКЕ ОКАЗАННЫХ УСЛУГ, подписанного обеими СТОРОНАМИ;</w:t>
      </w:r>
    </w:p>
    <w:p w14:paraId="3B6A4C7C" w14:textId="77777777" w:rsidR="00933777" w:rsidRPr="00616CAD" w:rsidRDefault="00933777" w:rsidP="0058351B">
      <w:pPr>
        <w:numPr>
          <w:ilvl w:val="0"/>
          <w:numId w:val="18"/>
        </w:numPr>
        <w:ind w:left="709" w:hanging="709"/>
        <w:contextualSpacing/>
        <w:jc w:val="both"/>
        <w:rPr>
          <w:szCs w:val="24"/>
        </w:rPr>
      </w:pPr>
      <w:r w:rsidRPr="00616CAD">
        <w:rPr>
          <w:szCs w:val="24"/>
        </w:rPr>
        <w:t>оригинала счета-фактуры (оригиналов счетов-фактур), выставленного (выставленных) в отношении оказанных УСЛУГ (если применимо);</w:t>
      </w:r>
    </w:p>
    <w:p w14:paraId="7804F8E6" w14:textId="34B4E9D8" w:rsidR="00933777" w:rsidRPr="00616CAD" w:rsidRDefault="00933777" w:rsidP="0058351B">
      <w:pPr>
        <w:widowControl w:val="0"/>
        <w:numPr>
          <w:ilvl w:val="0"/>
          <w:numId w:val="18"/>
        </w:numPr>
        <w:overflowPunct w:val="0"/>
        <w:autoSpaceDE w:val="0"/>
        <w:autoSpaceDN w:val="0"/>
        <w:adjustRightInd w:val="0"/>
        <w:spacing w:line="240" w:lineRule="exact"/>
        <w:ind w:left="709" w:hanging="709"/>
        <w:jc w:val="both"/>
        <w:rPr>
          <w:szCs w:val="24"/>
        </w:rPr>
      </w:pPr>
      <w:r w:rsidRPr="00616CAD">
        <w:rPr>
          <w:noProof/>
          <w:szCs w:val="24"/>
        </w:rPr>
        <w:t xml:space="preserve">документа (акт, протокол и т.п.) с оценкой ЗАКАЗЧИКОМ качества УСЛУГ за </w:t>
      </w:r>
      <w:r w:rsidR="004F275D">
        <w:rPr>
          <w:noProof/>
          <w:szCs w:val="24"/>
        </w:rPr>
        <w:t>О</w:t>
      </w:r>
      <w:r w:rsidRPr="00616CAD">
        <w:rPr>
          <w:noProof/>
          <w:szCs w:val="24"/>
        </w:rPr>
        <w:t xml:space="preserve">тчетный период на основании </w:t>
      </w:r>
      <w:r w:rsidR="004F275D">
        <w:rPr>
          <w:noProof/>
          <w:szCs w:val="24"/>
        </w:rPr>
        <w:t>«</w:t>
      </w:r>
      <w:r w:rsidRPr="00616CAD">
        <w:rPr>
          <w:noProof/>
          <w:szCs w:val="24"/>
        </w:rPr>
        <w:t>Шкалы оценки качества</w:t>
      </w:r>
      <w:r w:rsidR="004F275D">
        <w:rPr>
          <w:noProof/>
          <w:szCs w:val="24"/>
        </w:rPr>
        <w:t>»</w:t>
      </w:r>
      <w:r w:rsidR="003F2C3D">
        <w:rPr>
          <w:noProof/>
          <w:szCs w:val="24"/>
        </w:rPr>
        <w:t xml:space="preserve"> – если она выполнена (не является обязательной), если нет, то ЗАКАЗЧИК не имеет право на нее ссылаться и требовать от ИСПОЛНИТЕЛЯ</w:t>
      </w:r>
      <w:r w:rsidRPr="00616CAD">
        <w:rPr>
          <w:noProof/>
          <w:szCs w:val="24"/>
        </w:rPr>
        <w:t>;</w:t>
      </w:r>
    </w:p>
    <w:p w14:paraId="2478CC2D" w14:textId="3D8DDFFB" w:rsidR="00933777" w:rsidRPr="00616CAD" w:rsidRDefault="00933777" w:rsidP="00C71A74">
      <w:pPr>
        <w:spacing w:before="120" w:after="120"/>
        <w:ind w:left="709" w:hanging="1"/>
        <w:contextualSpacing/>
        <w:jc w:val="both"/>
        <w:rPr>
          <w:szCs w:val="24"/>
        </w:rPr>
      </w:pPr>
      <w:r w:rsidRPr="00616CAD">
        <w:rPr>
          <w:szCs w:val="24"/>
        </w:rPr>
        <w:lastRenderedPageBreak/>
        <w:t xml:space="preserve">При этом необходимым условием оплаты является соответствие данных оригинала счета-фактуры данным первичных документов, подтверждающих </w:t>
      </w:r>
      <w:r w:rsidR="004F15A9" w:rsidRPr="00616CAD">
        <w:rPr>
          <w:szCs w:val="24"/>
        </w:rPr>
        <w:t>приёмку</w:t>
      </w:r>
      <w:r w:rsidRPr="00616CAD">
        <w:rPr>
          <w:szCs w:val="24"/>
        </w:rPr>
        <w:t xml:space="preserve"> УСЛУГ. </w:t>
      </w:r>
    </w:p>
    <w:p w14:paraId="493DAEDE" w14:textId="6E27FD6F" w:rsidR="00933777" w:rsidRPr="00616CAD" w:rsidRDefault="00933777" w:rsidP="0058351B">
      <w:pPr>
        <w:numPr>
          <w:ilvl w:val="1"/>
          <w:numId w:val="17"/>
        </w:numPr>
        <w:ind w:left="709" w:hanging="709"/>
        <w:contextualSpacing/>
        <w:jc w:val="both"/>
        <w:rPr>
          <w:szCs w:val="24"/>
        </w:rPr>
      </w:pPr>
      <w:r w:rsidRPr="00616CAD">
        <w:rPr>
          <w:szCs w:val="24"/>
        </w:rPr>
        <w:t xml:space="preserve">Первичные </w:t>
      </w:r>
      <w:r w:rsidR="004F15A9" w:rsidRPr="00616CAD">
        <w:rPr>
          <w:szCs w:val="24"/>
        </w:rPr>
        <w:t>учётные</w:t>
      </w:r>
      <w:r w:rsidRPr="00616CAD">
        <w:rPr>
          <w:szCs w:val="24"/>
        </w:rPr>
        <w:t xml:space="preserve"> документы и счета-фактуры должны содержать </w:t>
      </w:r>
      <w:bookmarkStart w:id="640" w:name="ТекстовоеПоле860"/>
      <w:bookmarkStart w:id="641" w:name="ТекстовоеПоле756"/>
      <w:r w:rsidRPr="00616CAD">
        <w:rPr>
          <w:szCs w:val="24"/>
        </w:rPr>
        <w:t>номер ДОГОВОРА</w:t>
      </w:r>
      <w:r w:rsidR="00CA0336">
        <w:rPr>
          <w:szCs w:val="24"/>
        </w:rPr>
        <w:t>.</w:t>
      </w:r>
      <w:bookmarkEnd w:id="640"/>
      <w:bookmarkEnd w:id="641"/>
    </w:p>
    <w:p w14:paraId="5E6A504A" w14:textId="1F426143" w:rsidR="00933777" w:rsidRPr="00616CAD" w:rsidRDefault="00933777" w:rsidP="0058351B">
      <w:pPr>
        <w:numPr>
          <w:ilvl w:val="1"/>
          <w:numId w:val="17"/>
        </w:numPr>
        <w:ind w:left="709" w:hanging="709"/>
        <w:contextualSpacing/>
        <w:jc w:val="both"/>
        <w:rPr>
          <w:szCs w:val="24"/>
        </w:rPr>
      </w:pPr>
      <w:r w:rsidRPr="00616CAD">
        <w:rPr>
          <w:szCs w:val="24"/>
        </w:rPr>
        <w:t xml:space="preserve">Первичные </w:t>
      </w:r>
      <w:r w:rsidR="004F15A9" w:rsidRPr="00616CAD">
        <w:rPr>
          <w:szCs w:val="24"/>
        </w:rPr>
        <w:t>учётные</w:t>
      </w:r>
      <w:r w:rsidRPr="00616CAD">
        <w:rPr>
          <w:szCs w:val="24"/>
        </w:rPr>
        <w:t xml:space="preserve"> документы и счета-фактуры, составляемые по ДОГОВОРУ, должны быть оформлены в соответствии с требованиями ДОГОВОРА и действующего законодательства </w:t>
      </w:r>
      <w:r w:rsidR="00CA0336">
        <w:rPr>
          <w:szCs w:val="24"/>
        </w:rPr>
        <w:t>Республики Узбекистан</w:t>
      </w:r>
      <w:r w:rsidRPr="00616CAD">
        <w:rPr>
          <w:szCs w:val="24"/>
        </w:rPr>
        <w:t>.</w:t>
      </w:r>
    </w:p>
    <w:p w14:paraId="59F990A7" w14:textId="3E3AD578" w:rsidR="00CA0336" w:rsidRDefault="00933777" w:rsidP="0058351B">
      <w:pPr>
        <w:numPr>
          <w:ilvl w:val="1"/>
          <w:numId w:val="17"/>
        </w:numPr>
        <w:ind w:left="709" w:hanging="709"/>
        <w:contextualSpacing/>
        <w:jc w:val="both"/>
        <w:rPr>
          <w:szCs w:val="24"/>
        </w:rPr>
      </w:pPr>
      <w:r w:rsidRPr="00616CAD">
        <w:rPr>
          <w:szCs w:val="24"/>
        </w:rPr>
        <w:t xml:space="preserve">В течение </w:t>
      </w:r>
      <w:r w:rsidR="001B7151">
        <w:rPr>
          <w:szCs w:val="24"/>
        </w:rPr>
        <w:t>3</w:t>
      </w:r>
      <w:r w:rsidR="001B7151" w:rsidRPr="00616CAD">
        <w:rPr>
          <w:szCs w:val="24"/>
        </w:rPr>
        <w:t xml:space="preserve"> </w:t>
      </w:r>
      <w:r w:rsidRPr="00616CAD">
        <w:rPr>
          <w:szCs w:val="24"/>
        </w:rPr>
        <w:t>(</w:t>
      </w:r>
      <w:r w:rsidR="004F15A9">
        <w:rPr>
          <w:szCs w:val="24"/>
        </w:rPr>
        <w:t>трёх</w:t>
      </w:r>
      <w:r w:rsidRPr="00616CAD">
        <w:rPr>
          <w:szCs w:val="24"/>
        </w:rPr>
        <w:t>) дней с момента подписания ДОГОВОРА</w:t>
      </w:r>
      <w:r w:rsidR="00CA0336">
        <w:rPr>
          <w:szCs w:val="24"/>
        </w:rPr>
        <w:t>:</w:t>
      </w:r>
    </w:p>
    <w:p w14:paraId="2F971853" w14:textId="650B4896" w:rsidR="00933777" w:rsidRDefault="00933777" w:rsidP="00C71A74">
      <w:pPr>
        <w:ind w:left="709" w:hanging="1"/>
        <w:contextualSpacing/>
        <w:jc w:val="both"/>
        <w:rPr>
          <w:szCs w:val="24"/>
        </w:rPr>
      </w:pPr>
      <w:r w:rsidRPr="00616CAD">
        <w:rPr>
          <w:szCs w:val="24"/>
        </w:rPr>
        <w:t>ИСПОЛНИТЕЛЬ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ДОГОВОРУ,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указанных лиц.</w:t>
      </w:r>
      <w:r w:rsidR="00CA0336">
        <w:rPr>
          <w:szCs w:val="24"/>
        </w:rPr>
        <w:t>;</w:t>
      </w:r>
    </w:p>
    <w:p w14:paraId="6550BBCC" w14:textId="7CEC8625" w:rsidR="00CA0336" w:rsidRPr="00616CAD" w:rsidRDefault="00CA0336" w:rsidP="00C71A74">
      <w:pPr>
        <w:ind w:left="709" w:hanging="1"/>
        <w:contextualSpacing/>
        <w:jc w:val="both"/>
        <w:rPr>
          <w:szCs w:val="24"/>
        </w:rPr>
      </w:pPr>
      <w:r>
        <w:rPr>
          <w:szCs w:val="24"/>
        </w:rPr>
        <w:t>ЗАКАЗЧИК</w:t>
      </w:r>
      <w:r w:rsidRPr="00616CAD">
        <w:rPr>
          <w:szCs w:val="24"/>
        </w:rPr>
        <w:t xml:space="preserve"> обязуется направить </w:t>
      </w:r>
      <w:r>
        <w:rPr>
          <w:szCs w:val="24"/>
        </w:rPr>
        <w:t>ИСПОЛНИТЕЛЮ</w:t>
      </w:r>
      <w:r w:rsidRPr="00616CAD">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ДОГОВОРУ,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Pr>
          <w:szCs w:val="24"/>
        </w:rPr>
        <w:t>ЗАКАЗЧИК</w:t>
      </w:r>
      <w:r w:rsidRPr="00616CAD">
        <w:rPr>
          <w:szCs w:val="24"/>
        </w:rPr>
        <w:t xml:space="preserve"> обязуется незамедлительно сообщить об этом </w:t>
      </w:r>
      <w:r>
        <w:rPr>
          <w:szCs w:val="24"/>
        </w:rPr>
        <w:t>ИСПОЛНИТЕЛЮ</w:t>
      </w:r>
      <w:r w:rsidRPr="00616CAD">
        <w:rPr>
          <w:szCs w:val="24"/>
        </w:rPr>
        <w:t xml:space="preserve"> и предоставить указанные в настоящем абзаце документы в отношении указанных лиц.</w:t>
      </w:r>
    </w:p>
    <w:p w14:paraId="528D0224" w14:textId="3EB1B9E3" w:rsidR="00933777" w:rsidRPr="00616CAD" w:rsidRDefault="00933777" w:rsidP="0058351B">
      <w:pPr>
        <w:numPr>
          <w:ilvl w:val="1"/>
          <w:numId w:val="17"/>
        </w:numPr>
        <w:ind w:left="709" w:hanging="709"/>
        <w:contextualSpacing/>
        <w:jc w:val="both"/>
        <w:rPr>
          <w:szCs w:val="24"/>
        </w:rPr>
      </w:pPr>
      <w:r w:rsidRPr="00616CAD">
        <w:rPr>
          <w:szCs w:val="24"/>
        </w:rPr>
        <w:t xml:space="preserve">Первичные </w:t>
      </w:r>
      <w:r w:rsidR="004F15A9" w:rsidRPr="00616CAD">
        <w:rPr>
          <w:szCs w:val="24"/>
        </w:rPr>
        <w:t>учётные</w:t>
      </w:r>
      <w:r w:rsidRPr="00616CAD">
        <w:rPr>
          <w:szCs w:val="24"/>
        </w:rPr>
        <w:t xml:space="preserve"> документы и счета-фактуры, составляемые по ДОГОВОРУ, и подписанные руководителем и главным бухгалтером, должны содержать расшифровку их подписей с указанием фамилий и инициалов.</w:t>
      </w:r>
    </w:p>
    <w:p w14:paraId="0697FEB1" w14:textId="6391C745" w:rsidR="00933777" w:rsidRPr="00616CAD" w:rsidRDefault="00933777" w:rsidP="0058351B">
      <w:pPr>
        <w:numPr>
          <w:ilvl w:val="1"/>
          <w:numId w:val="17"/>
        </w:numPr>
        <w:ind w:left="709" w:hanging="709"/>
        <w:contextualSpacing/>
        <w:jc w:val="both"/>
        <w:rPr>
          <w:szCs w:val="24"/>
        </w:rPr>
      </w:pPr>
      <w:r w:rsidRPr="00616CAD">
        <w:rPr>
          <w:szCs w:val="24"/>
        </w:rPr>
        <w:t xml:space="preserve">Первичные </w:t>
      </w:r>
      <w:r w:rsidR="004F15A9" w:rsidRPr="00616CAD">
        <w:rPr>
          <w:szCs w:val="24"/>
        </w:rPr>
        <w:t>учётные</w:t>
      </w:r>
      <w:r w:rsidRPr="00616CAD">
        <w:rPr>
          <w:szCs w:val="24"/>
        </w:rPr>
        <w:t xml:space="preserve"> документы и счета-фактуры, подписанные лицами, уполномоченными на то </w:t>
      </w:r>
      <w:r w:rsidR="004F275D">
        <w:rPr>
          <w:szCs w:val="24"/>
        </w:rPr>
        <w:t>П</w:t>
      </w:r>
      <w:r w:rsidRPr="00616CAD">
        <w:rPr>
          <w:szCs w:val="24"/>
        </w:rPr>
        <w:t>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10127717" w14:textId="4F36F41C" w:rsidR="00933777" w:rsidRPr="00616CAD" w:rsidRDefault="00933777" w:rsidP="0058351B">
      <w:pPr>
        <w:numPr>
          <w:ilvl w:val="1"/>
          <w:numId w:val="17"/>
        </w:numPr>
        <w:ind w:left="709" w:hanging="709"/>
        <w:contextualSpacing/>
        <w:jc w:val="both"/>
        <w:rPr>
          <w:szCs w:val="24"/>
        </w:rPr>
      </w:pPr>
      <w:r w:rsidRPr="00616CAD">
        <w:rPr>
          <w:szCs w:val="24"/>
        </w:rPr>
        <w:t xml:space="preserve">Первичные </w:t>
      </w:r>
      <w:r w:rsidR="004F15A9" w:rsidRPr="00616CAD">
        <w:rPr>
          <w:szCs w:val="24"/>
        </w:rPr>
        <w:t>учётное</w:t>
      </w:r>
      <w:r w:rsidRPr="00616CAD">
        <w:rPr>
          <w:szCs w:val="24"/>
        </w:rPr>
        <w:t xml:space="preserve"> документы и счета-фактуры передаются нарочным (курьером) с обязательным подписанием акта </w:t>
      </w:r>
      <w:r w:rsidR="004F15A9" w:rsidRPr="00616CAD">
        <w:rPr>
          <w:szCs w:val="24"/>
        </w:rPr>
        <w:t>приёма</w:t>
      </w:r>
      <w:r w:rsidRPr="00616CAD">
        <w:rPr>
          <w:szCs w:val="24"/>
        </w:rPr>
        <w:t xml:space="preserve">-передачи счета-фактуры уполномоченными лицами или почтовым </w:t>
      </w:r>
      <w:r w:rsidRPr="00575D2D">
        <w:rPr>
          <w:szCs w:val="24"/>
        </w:rPr>
        <w:t>отправлением по адрес</w:t>
      </w:r>
      <w:r w:rsidR="00E81709" w:rsidRPr="00575D2D">
        <w:rPr>
          <w:szCs w:val="24"/>
        </w:rPr>
        <w:t>ам ЗАКАЗЧИКА и ИСПОЛНИТЕЛЯ указанные в ДОГОВОРЕ</w:t>
      </w:r>
      <w:r w:rsidRPr="00575D2D">
        <w:rPr>
          <w:szCs w:val="24"/>
        </w:rPr>
        <w:t>: с обязательной пометкой и указанием информации о номере и дате договора</w:t>
      </w:r>
      <w:r w:rsidR="00A4172A" w:rsidRPr="00575D2D">
        <w:rPr>
          <w:szCs w:val="24"/>
        </w:rPr>
        <w:t xml:space="preserve"> </w:t>
      </w:r>
      <w:r w:rsidRPr="00575D2D">
        <w:rPr>
          <w:szCs w:val="24"/>
        </w:rPr>
        <w:t>и контактном лице</w:t>
      </w:r>
      <w:r w:rsidRPr="00616CAD">
        <w:rPr>
          <w:szCs w:val="24"/>
        </w:rPr>
        <w:t xml:space="preserve"> с описью вложения. Вместе с оригиналами документов направляются надлежащим образом заверенные копии документов, подтверждающих полномочия подписантов (за исключением случаев, когда соответствующие документы были представлены ранее).</w:t>
      </w:r>
    </w:p>
    <w:p w14:paraId="2F6F55F8" w14:textId="46EBC4CC" w:rsidR="00933777" w:rsidRPr="00616CAD" w:rsidRDefault="00933777" w:rsidP="0058351B">
      <w:pPr>
        <w:numPr>
          <w:ilvl w:val="1"/>
          <w:numId w:val="17"/>
        </w:numPr>
        <w:ind w:left="709" w:hanging="709"/>
        <w:contextualSpacing/>
        <w:jc w:val="both"/>
        <w:rPr>
          <w:szCs w:val="24"/>
        </w:rPr>
      </w:pPr>
      <w:r w:rsidRPr="00616CAD">
        <w:rPr>
          <w:szCs w:val="24"/>
        </w:rPr>
        <w:t xml:space="preserve">При подписании первичных </w:t>
      </w:r>
      <w:r w:rsidR="004F15A9" w:rsidRPr="00616CAD">
        <w:rPr>
          <w:szCs w:val="24"/>
        </w:rPr>
        <w:t>учётных</w:t>
      </w:r>
      <w:r w:rsidRPr="00616CAD">
        <w:rPr>
          <w:szCs w:val="24"/>
        </w:rPr>
        <w:t xml:space="preserve"> документов и счетов-фактур не допускается использование факсимильного воспроизведения подписи, либо иного аналога собственноручной подписи.</w:t>
      </w:r>
    </w:p>
    <w:p w14:paraId="1E313C88" w14:textId="7315B361" w:rsidR="00E81709" w:rsidRDefault="00933777" w:rsidP="0058351B">
      <w:pPr>
        <w:numPr>
          <w:ilvl w:val="1"/>
          <w:numId w:val="17"/>
        </w:numPr>
        <w:ind w:left="709" w:hanging="709"/>
        <w:contextualSpacing/>
        <w:jc w:val="both"/>
        <w:rPr>
          <w:szCs w:val="24"/>
        </w:rPr>
      </w:pPr>
      <w:r w:rsidRPr="00616CAD">
        <w:rPr>
          <w:szCs w:val="24"/>
        </w:rPr>
        <w:t xml:space="preserve">В случае нарушения требований по оформлению первичных </w:t>
      </w:r>
      <w:r w:rsidR="004F15A9" w:rsidRPr="00616CAD">
        <w:rPr>
          <w:szCs w:val="24"/>
        </w:rPr>
        <w:t>учётных</w:t>
      </w:r>
      <w:r w:rsidRPr="00616CAD">
        <w:rPr>
          <w:szCs w:val="24"/>
        </w:rPr>
        <w:t xml:space="preserve"> документов и/или счетов-фактур или не предоставления оригинала первичного </w:t>
      </w:r>
      <w:r w:rsidR="004F15A9" w:rsidRPr="00616CAD">
        <w:rPr>
          <w:szCs w:val="24"/>
        </w:rPr>
        <w:t>учётного</w:t>
      </w:r>
      <w:r w:rsidRPr="00616CAD">
        <w:rPr>
          <w:szCs w:val="24"/>
        </w:rPr>
        <w:t xml:space="preserve"> документа и / или счета-фактуры в установленные ДОГОВОРОМ сроки, ЗАКАЗЧИК </w:t>
      </w:r>
      <w:r w:rsidR="00E81709">
        <w:rPr>
          <w:szCs w:val="24"/>
        </w:rPr>
        <w:t xml:space="preserve">и ИСПОЛНИТЕЛЬ </w:t>
      </w:r>
      <w:r w:rsidRPr="00616CAD">
        <w:rPr>
          <w:szCs w:val="24"/>
        </w:rPr>
        <w:t>вправе</w:t>
      </w:r>
      <w:r w:rsidR="00E81709">
        <w:rPr>
          <w:szCs w:val="24"/>
        </w:rPr>
        <w:t>:</w:t>
      </w:r>
    </w:p>
    <w:p w14:paraId="5D41CFCD" w14:textId="7962C842" w:rsidR="00933777" w:rsidRDefault="00E81709" w:rsidP="00C71A74">
      <w:pPr>
        <w:ind w:left="709" w:hanging="1"/>
        <w:contextualSpacing/>
        <w:jc w:val="both"/>
        <w:rPr>
          <w:szCs w:val="24"/>
        </w:rPr>
      </w:pPr>
      <w:r>
        <w:rPr>
          <w:szCs w:val="24"/>
        </w:rPr>
        <w:lastRenderedPageBreak/>
        <w:t>для ЗАКАЗЧИКА -</w:t>
      </w:r>
      <w:r w:rsidR="00933777" w:rsidRPr="00616CAD">
        <w:rPr>
          <w:szCs w:val="24"/>
        </w:rPr>
        <w:t xml:space="preserve"> отсрочить соответствующий </w:t>
      </w:r>
      <w:r w:rsidR="004F15A9" w:rsidRPr="00616CAD">
        <w:rPr>
          <w:szCs w:val="24"/>
        </w:rPr>
        <w:t>платёж</w:t>
      </w:r>
      <w:r w:rsidR="00933777" w:rsidRPr="00616CAD">
        <w:rPr>
          <w:szCs w:val="24"/>
        </w:rPr>
        <w:t xml:space="preserve"> на срок</w:t>
      </w:r>
      <w:r w:rsidR="00236029">
        <w:rPr>
          <w:szCs w:val="24"/>
        </w:rPr>
        <w:t>,</w:t>
      </w:r>
      <w:r w:rsidR="00933777" w:rsidRPr="00616CAD">
        <w:rPr>
          <w:szCs w:val="24"/>
        </w:rPr>
        <w:t xml:space="preserve"> потребовавшийся на корректировку и предоставление надлежаще оформленного оригинала документа.</w:t>
      </w:r>
    </w:p>
    <w:p w14:paraId="6EBE1FF8" w14:textId="4320A252" w:rsidR="00E81709" w:rsidRPr="00616CAD" w:rsidRDefault="00E81709" w:rsidP="00C71A74">
      <w:pPr>
        <w:ind w:left="709" w:hanging="1"/>
        <w:contextualSpacing/>
        <w:jc w:val="both"/>
        <w:rPr>
          <w:szCs w:val="24"/>
        </w:rPr>
      </w:pPr>
      <w:r>
        <w:rPr>
          <w:szCs w:val="24"/>
        </w:rPr>
        <w:t>для ИСПОЛНИТЕЛЯ –</w:t>
      </w:r>
      <w:r w:rsidRPr="00616CAD">
        <w:rPr>
          <w:szCs w:val="24"/>
        </w:rPr>
        <w:t xml:space="preserve"> </w:t>
      </w:r>
      <w:r>
        <w:rPr>
          <w:szCs w:val="24"/>
        </w:rPr>
        <w:t xml:space="preserve">выставить </w:t>
      </w:r>
      <w:r w:rsidR="00C91676">
        <w:rPr>
          <w:szCs w:val="24"/>
        </w:rPr>
        <w:t>рекламацию и направляет ЗАКАЗЧИКУ с просьбой оформить акт живой оригинальной подписью ответственных лиц</w:t>
      </w:r>
      <w:r w:rsidRPr="00616CAD">
        <w:rPr>
          <w:szCs w:val="24"/>
        </w:rPr>
        <w:t>.</w:t>
      </w:r>
    </w:p>
    <w:p w14:paraId="40CDDAF7" w14:textId="4CE96D14" w:rsidR="00933777" w:rsidRPr="00616CAD" w:rsidRDefault="00933777" w:rsidP="0058351B">
      <w:pPr>
        <w:numPr>
          <w:ilvl w:val="1"/>
          <w:numId w:val="17"/>
        </w:numPr>
        <w:ind w:left="709" w:hanging="709"/>
        <w:contextualSpacing/>
        <w:jc w:val="both"/>
        <w:rPr>
          <w:szCs w:val="24"/>
        </w:rPr>
      </w:pPr>
      <w:r w:rsidRPr="00616CAD">
        <w:rPr>
          <w:szCs w:val="24"/>
        </w:rPr>
        <w:t xml:space="preserve">В случае получения первичного </w:t>
      </w:r>
      <w:r w:rsidR="004F15A9" w:rsidRPr="00616CAD">
        <w:rPr>
          <w:szCs w:val="24"/>
        </w:rPr>
        <w:t>учётного</w:t>
      </w:r>
      <w:r w:rsidRPr="00616CAD">
        <w:rPr>
          <w:szCs w:val="24"/>
        </w:rPr>
        <w:t xml:space="preserve"> документа и / или счета-фактуры</w:t>
      </w:r>
      <w:r w:rsidR="00236029">
        <w:rPr>
          <w:szCs w:val="24"/>
        </w:rPr>
        <w:t>,</w:t>
      </w:r>
      <w:r w:rsidRPr="00616CAD">
        <w:rPr>
          <w:szCs w:val="24"/>
        </w:rPr>
        <w:t xml:space="preserve"> не соответствующего требованиям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14:paraId="34561A5C" w14:textId="5923C0D0" w:rsidR="00933777" w:rsidRPr="00616CAD" w:rsidRDefault="00933777" w:rsidP="0058351B">
      <w:pPr>
        <w:numPr>
          <w:ilvl w:val="1"/>
          <w:numId w:val="17"/>
        </w:numPr>
        <w:ind w:left="709" w:hanging="709"/>
        <w:contextualSpacing/>
        <w:jc w:val="both"/>
        <w:rPr>
          <w:szCs w:val="24"/>
        </w:rPr>
      </w:pPr>
      <w:r w:rsidRPr="00616CAD">
        <w:rPr>
          <w:szCs w:val="24"/>
        </w:rPr>
        <w:t xml:space="preserve">При наличии у ЗАКАЗЧИКА </w:t>
      </w:r>
      <w:r w:rsidR="00C91676">
        <w:rPr>
          <w:szCs w:val="24"/>
        </w:rPr>
        <w:t xml:space="preserve">аргументированных и обоснованных </w:t>
      </w:r>
      <w:r w:rsidRPr="00616CAD">
        <w:rPr>
          <w:szCs w:val="24"/>
        </w:rPr>
        <w:t xml:space="preserve">замечаний технического характера к оформлению первичного </w:t>
      </w:r>
      <w:r w:rsidR="004F15A9" w:rsidRPr="00616CAD">
        <w:rPr>
          <w:szCs w:val="24"/>
        </w:rPr>
        <w:t>учётного</w:t>
      </w:r>
      <w:r w:rsidRPr="00616CAD">
        <w:rPr>
          <w:szCs w:val="24"/>
        </w:rPr>
        <w:t xml:space="preserve"> документа и / или счета-фактуры, ЗАКАЗЧИК обязан в срок не позднее 5 (пяти) дней с момента получения указанного документа направить в адрес ИСПОЛНИТЕЛЯ замечания в </w:t>
      </w:r>
      <w:r w:rsidRPr="00616CAD">
        <w:rPr>
          <w:snapToGrid w:val="0"/>
          <w:szCs w:val="24"/>
        </w:rPr>
        <w:t>письменной</w:t>
      </w:r>
      <w:r w:rsidRPr="00616CAD">
        <w:rPr>
          <w:szCs w:val="24"/>
        </w:rPr>
        <w:t xml:space="preserve"> форме. ИСПОЛНИТЕЛЬ обязан в </w:t>
      </w:r>
      <w:r w:rsidR="00C91676">
        <w:rPr>
          <w:szCs w:val="24"/>
        </w:rPr>
        <w:t>5</w:t>
      </w:r>
      <w:r w:rsidR="00C91676" w:rsidRPr="00616CAD" w:rsidDel="00C91676">
        <w:rPr>
          <w:szCs w:val="24"/>
        </w:rPr>
        <w:t xml:space="preserve"> </w:t>
      </w:r>
      <w:r w:rsidRPr="00616CAD">
        <w:rPr>
          <w:szCs w:val="24"/>
        </w:rPr>
        <w:t>(</w:t>
      </w:r>
      <w:r w:rsidR="00C91676">
        <w:rPr>
          <w:szCs w:val="24"/>
        </w:rPr>
        <w:t>пяти</w:t>
      </w:r>
      <w:r w:rsidRPr="00616CAD">
        <w:rPr>
          <w:szCs w:val="24"/>
        </w:rPr>
        <w:t>) дневный срок с момента получения письменных замечаний осуществить исправление документа и в указанный срок возвратить ЗАКАЗЧИКА исправленный документ.  ЗАКАЗЧИК обязан при получении от ИСПОЛНИТЕЛЯ исправленного документа рассмотреть его</w:t>
      </w:r>
      <w:r w:rsidR="00C91676">
        <w:rPr>
          <w:szCs w:val="24"/>
        </w:rPr>
        <w:t xml:space="preserve"> и</w:t>
      </w:r>
      <w:r w:rsidRPr="00616CAD">
        <w:rPr>
          <w:szCs w:val="24"/>
        </w:rPr>
        <w:t xml:space="preserve">, подписать и вернуть один экземпляр ИСПОЛНИТЕЛЮ в течение </w:t>
      </w:r>
      <w:r w:rsidRPr="00616CAD">
        <w:rPr>
          <w:noProof/>
          <w:szCs w:val="24"/>
        </w:rPr>
        <w:t>1 (одного) дня</w:t>
      </w:r>
      <w:r w:rsidRPr="00616CAD">
        <w:rPr>
          <w:szCs w:val="24"/>
        </w:rPr>
        <w:t xml:space="preserve"> с даты получения.</w:t>
      </w:r>
    </w:p>
    <w:p w14:paraId="663E1316" w14:textId="457FDF12" w:rsidR="00933777" w:rsidRPr="00616CAD" w:rsidRDefault="00933777" w:rsidP="0058351B">
      <w:pPr>
        <w:numPr>
          <w:ilvl w:val="1"/>
          <w:numId w:val="17"/>
        </w:numPr>
        <w:ind w:left="709" w:hanging="709"/>
        <w:contextualSpacing/>
        <w:jc w:val="both"/>
        <w:rPr>
          <w:szCs w:val="24"/>
        </w:rPr>
      </w:pPr>
      <w:r w:rsidRPr="00616CAD">
        <w:rPr>
          <w:szCs w:val="24"/>
        </w:rPr>
        <w:t xml:space="preserve">Датой оплаты считается дата </w:t>
      </w:r>
      <w:r w:rsidR="00C27B8C">
        <w:rPr>
          <w:szCs w:val="24"/>
        </w:rPr>
        <w:t>списания</w:t>
      </w:r>
      <w:r w:rsidR="00C27B8C" w:rsidRPr="00616CAD">
        <w:rPr>
          <w:szCs w:val="24"/>
        </w:rPr>
        <w:t xml:space="preserve"> </w:t>
      </w:r>
      <w:r w:rsidRPr="00616CAD">
        <w:rPr>
          <w:szCs w:val="24"/>
        </w:rPr>
        <w:t xml:space="preserve">денежных средств </w:t>
      </w:r>
      <w:r w:rsidR="00C27B8C">
        <w:rPr>
          <w:szCs w:val="24"/>
        </w:rPr>
        <w:t>с</w:t>
      </w:r>
      <w:r w:rsidR="00C27B8C" w:rsidRPr="00616CAD">
        <w:rPr>
          <w:szCs w:val="24"/>
        </w:rPr>
        <w:t xml:space="preserve"> </w:t>
      </w:r>
      <w:r w:rsidR="004F15A9" w:rsidRPr="00616CAD">
        <w:rPr>
          <w:szCs w:val="24"/>
        </w:rPr>
        <w:t>расчётн</w:t>
      </w:r>
      <w:r w:rsidR="004F15A9">
        <w:rPr>
          <w:szCs w:val="24"/>
        </w:rPr>
        <w:t>ого</w:t>
      </w:r>
      <w:r w:rsidR="00C27B8C" w:rsidRPr="00616CAD">
        <w:rPr>
          <w:szCs w:val="24"/>
        </w:rPr>
        <w:t xml:space="preserve"> </w:t>
      </w:r>
      <w:r w:rsidRPr="00616CAD">
        <w:rPr>
          <w:szCs w:val="24"/>
        </w:rPr>
        <w:t>сч</w:t>
      </w:r>
      <w:r w:rsidR="00C71A74">
        <w:rPr>
          <w:szCs w:val="24"/>
        </w:rPr>
        <w:t>ё</w:t>
      </w:r>
      <w:r w:rsidRPr="00616CAD">
        <w:rPr>
          <w:szCs w:val="24"/>
        </w:rPr>
        <w:t>т</w:t>
      </w:r>
      <w:r w:rsidR="00C27B8C">
        <w:rPr>
          <w:szCs w:val="24"/>
        </w:rPr>
        <w:t>а</w:t>
      </w:r>
      <w:r w:rsidRPr="00616CAD">
        <w:rPr>
          <w:szCs w:val="24"/>
        </w:rPr>
        <w:t xml:space="preserve"> </w:t>
      </w:r>
      <w:r w:rsidR="00C27B8C">
        <w:rPr>
          <w:szCs w:val="24"/>
        </w:rPr>
        <w:t>ЗАКАЗЧИКА</w:t>
      </w:r>
      <w:r w:rsidRPr="00616CAD">
        <w:rPr>
          <w:szCs w:val="24"/>
        </w:rPr>
        <w:t>.</w:t>
      </w:r>
    </w:p>
    <w:p w14:paraId="766F20C2" w14:textId="77777777" w:rsidR="00933777" w:rsidRPr="00616CAD" w:rsidRDefault="00933777" w:rsidP="0058351B">
      <w:pPr>
        <w:numPr>
          <w:ilvl w:val="1"/>
          <w:numId w:val="17"/>
        </w:numPr>
        <w:ind w:left="709" w:hanging="709"/>
        <w:contextualSpacing/>
        <w:jc w:val="both"/>
        <w:rPr>
          <w:szCs w:val="24"/>
        </w:rPr>
      </w:pPr>
      <w:r w:rsidRPr="00616CAD">
        <w:rPr>
          <w:szCs w:val="24"/>
        </w:rPr>
        <w:t>Комиссионные, взимаемые банком СТОРОНЫ, являются ответственностью и оплачиваются такой СТОРОНОЙ.</w:t>
      </w:r>
    </w:p>
    <w:p w14:paraId="2048B6A7" w14:textId="1BA23B45" w:rsidR="00933777" w:rsidRPr="00616CAD" w:rsidRDefault="00933777" w:rsidP="0058351B">
      <w:pPr>
        <w:numPr>
          <w:ilvl w:val="1"/>
          <w:numId w:val="17"/>
        </w:numPr>
        <w:ind w:left="709" w:hanging="709"/>
        <w:contextualSpacing/>
        <w:jc w:val="both"/>
        <w:rPr>
          <w:szCs w:val="24"/>
        </w:rPr>
      </w:pPr>
      <w:r w:rsidRPr="00616CAD">
        <w:rPr>
          <w:szCs w:val="24"/>
        </w:rPr>
        <w:t>ИСПОЛНИТЕЛЬ предоставляет Акты сверки расч</w:t>
      </w:r>
      <w:r w:rsidR="00C71A74">
        <w:rPr>
          <w:szCs w:val="24"/>
        </w:rPr>
        <w:t>ё</w:t>
      </w:r>
      <w:r w:rsidRPr="00616CAD">
        <w:rPr>
          <w:szCs w:val="24"/>
        </w:rPr>
        <w:t>тов в следующем порядке:</w:t>
      </w:r>
    </w:p>
    <w:p w14:paraId="2093E808" w14:textId="18D18B11" w:rsidR="00933777" w:rsidRPr="00616CAD" w:rsidRDefault="00933777" w:rsidP="0058351B">
      <w:pPr>
        <w:numPr>
          <w:ilvl w:val="0"/>
          <w:numId w:val="18"/>
        </w:numPr>
        <w:ind w:left="709" w:hanging="709"/>
        <w:contextualSpacing/>
        <w:jc w:val="both"/>
        <w:rPr>
          <w:szCs w:val="24"/>
        </w:rPr>
      </w:pPr>
      <w:r w:rsidRPr="00616CAD">
        <w:rPr>
          <w:szCs w:val="24"/>
        </w:rPr>
        <w:t xml:space="preserve">Полномочным представителем ЗАКАЗЧИКА по проведению сверки </w:t>
      </w:r>
      <w:r w:rsidR="004F15A9" w:rsidRPr="00616CAD">
        <w:rPr>
          <w:szCs w:val="24"/>
        </w:rPr>
        <w:t>расчётов</w:t>
      </w:r>
      <w:r w:rsidRPr="00616CAD">
        <w:rPr>
          <w:szCs w:val="24"/>
        </w:rPr>
        <w:t xml:space="preserve"> с ИСПОЛНИТЕЛЕМ является </w:t>
      </w:r>
      <w:r w:rsidR="00C91676">
        <w:rPr>
          <w:szCs w:val="24"/>
        </w:rPr>
        <w:t>Главный бухгалтер ЗАКАЗЧИКА</w:t>
      </w:r>
      <w:r w:rsidRPr="00616CAD">
        <w:rPr>
          <w:szCs w:val="24"/>
        </w:rPr>
        <w:t xml:space="preserve">. </w:t>
      </w:r>
    </w:p>
    <w:p w14:paraId="653939B2" w14:textId="68FD817F" w:rsidR="00933777" w:rsidRDefault="00933777" w:rsidP="0058351B">
      <w:pPr>
        <w:numPr>
          <w:ilvl w:val="0"/>
          <w:numId w:val="18"/>
        </w:numPr>
        <w:ind w:left="709" w:hanging="709"/>
        <w:contextualSpacing/>
        <w:jc w:val="both"/>
        <w:rPr>
          <w:szCs w:val="24"/>
        </w:rPr>
      </w:pPr>
      <w:bookmarkStart w:id="642" w:name="ТекстовоеПоле757"/>
      <w:r w:rsidRPr="00616CAD">
        <w:rPr>
          <w:szCs w:val="24"/>
        </w:rPr>
        <w:t xml:space="preserve">ИСПОЛНИТЕЛЬ не позднее </w:t>
      </w:r>
      <w:r w:rsidR="00C91676">
        <w:rPr>
          <w:szCs w:val="24"/>
        </w:rPr>
        <w:t>10 (десятого)</w:t>
      </w:r>
      <w:r w:rsidRPr="00616CAD">
        <w:rPr>
          <w:szCs w:val="24"/>
        </w:rPr>
        <w:t xml:space="preserve"> числа месяца, следующего за </w:t>
      </w:r>
      <w:r w:rsidR="004F15A9" w:rsidRPr="00616CAD">
        <w:rPr>
          <w:szCs w:val="24"/>
        </w:rPr>
        <w:t>отчётным</w:t>
      </w:r>
      <w:r w:rsidRPr="00616CAD">
        <w:rPr>
          <w:szCs w:val="24"/>
        </w:rPr>
        <w:t xml:space="preserve"> кварталом, направляет в адрес ЗАКАЗЧИКА оформленный со своей стороны Акт сверки </w:t>
      </w:r>
      <w:r w:rsidR="004F15A9" w:rsidRPr="00616CAD">
        <w:rPr>
          <w:szCs w:val="24"/>
        </w:rPr>
        <w:t>расчётов</w:t>
      </w:r>
      <w:r w:rsidRPr="00616CAD">
        <w:rPr>
          <w:szCs w:val="24"/>
        </w:rPr>
        <w:t>. ЗАКАЗЧИК в течение 5 (</w:t>
      </w:r>
      <w:r w:rsidR="00C91676">
        <w:rPr>
          <w:szCs w:val="24"/>
        </w:rPr>
        <w:t>пяти</w:t>
      </w:r>
      <w:r w:rsidRPr="00616CAD">
        <w:rPr>
          <w:szCs w:val="24"/>
        </w:rPr>
        <w:t xml:space="preserve">) дней с момента получения Акта сверки производит сличение данных </w:t>
      </w:r>
      <w:r w:rsidR="004F15A9" w:rsidRPr="00616CAD">
        <w:rPr>
          <w:szCs w:val="24"/>
        </w:rPr>
        <w:t>расчётов</w:t>
      </w:r>
      <w:r w:rsidRPr="00616CAD">
        <w:rPr>
          <w:szCs w:val="24"/>
        </w:rPr>
        <w:t xml:space="preserve"> между СТОРОНАМИ, при необходимости оформляет протокол разногласий и возвращает ИСПОЛНИТЕЛЮ</w:t>
      </w:r>
      <w:r w:rsidR="00236029">
        <w:rPr>
          <w:szCs w:val="24"/>
        </w:rPr>
        <w:t xml:space="preserve"> </w:t>
      </w:r>
      <w:r w:rsidRPr="00616CAD">
        <w:rPr>
          <w:szCs w:val="24"/>
        </w:rPr>
        <w:t xml:space="preserve">1 (один) экземпляр надлежаще оформленного Акта сверки. ЗАКАЗЧИК вправе самостоятельно подготовить и направить в адрес ИСПОЛНИТЕЛЯ Акт сверки </w:t>
      </w:r>
      <w:r w:rsidR="004F15A9" w:rsidRPr="00616CAD">
        <w:rPr>
          <w:szCs w:val="24"/>
        </w:rPr>
        <w:t>расчётов</w:t>
      </w:r>
      <w:r w:rsidRPr="00616CAD">
        <w:rPr>
          <w:szCs w:val="24"/>
        </w:rPr>
        <w:t xml:space="preserve"> в порядке, предусмотренном настоящим пунктом ДОГОВОРА. </w:t>
      </w:r>
    </w:p>
    <w:p w14:paraId="654F7DAB" w14:textId="1D70D74F" w:rsidR="00A125BE" w:rsidRPr="000F7D75" w:rsidRDefault="00A125BE" w:rsidP="0058351B">
      <w:pPr>
        <w:numPr>
          <w:ilvl w:val="1"/>
          <w:numId w:val="17"/>
        </w:numPr>
        <w:ind w:left="709" w:hanging="709"/>
        <w:contextualSpacing/>
        <w:jc w:val="both"/>
        <w:rPr>
          <w:szCs w:val="24"/>
        </w:rPr>
      </w:pPr>
      <w:r w:rsidRPr="000F7D75">
        <w:rPr>
          <w:szCs w:val="24"/>
        </w:rPr>
        <w:t>ИСПОЛНИТЕЛЮ предоставляется единоразово аванс в размере 15% (пятнадцати процентов) от стоимости работ по Объектам за календарный год на основании согласованной калькуляции коммерческого предложения к Договору.</w:t>
      </w:r>
      <w:r>
        <w:rPr>
          <w:szCs w:val="24"/>
        </w:rPr>
        <w:t xml:space="preserve"> </w:t>
      </w:r>
      <w:r w:rsidRPr="000F7D75">
        <w:rPr>
          <w:szCs w:val="24"/>
        </w:rPr>
        <w:t>Аванс перечисляется ЗАКАЗЧИКОМ в срок не ранее 10 (десяти), но не позднее 30 (тридцати) календарных дней на основании подписанного Договора.</w:t>
      </w:r>
      <w:r w:rsidR="004F15A9">
        <w:rPr>
          <w:szCs w:val="24"/>
        </w:rPr>
        <w:t xml:space="preserve"> </w:t>
      </w:r>
      <w:r w:rsidRPr="000F7D75">
        <w:rPr>
          <w:szCs w:val="24"/>
        </w:rPr>
        <w:t xml:space="preserve">Закрытие аванса происходит </w:t>
      </w:r>
      <w:r w:rsidR="004F15A9" w:rsidRPr="000F7D75">
        <w:rPr>
          <w:szCs w:val="24"/>
        </w:rPr>
        <w:t>путём</w:t>
      </w:r>
      <w:r w:rsidRPr="000F7D75">
        <w:rPr>
          <w:szCs w:val="24"/>
        </w:rPr>
        <w:t xml:space="preserve"> </w:t>
      </w:r>
      <w:r w:rsidR="004F15A9" w:rsidRPr="000F7D75">
        <w:rPr>
          <w:szCs w:val="24"/>
        </w:rPr>
        <w:t>зачёта</w:t>
      </w:r>
      <w:r w:rsidRPr="000F7D75">
        <w:rPr>
          <w:szCs w:val="24"/>
        </w:rPr>
        <w:t xml:space="preserve"> аванса в </w:t>
      </w:r>
      <w:r w:rsidR="004F15A9" w:rsidRPr="000F7D75">
        <w:rPr>
          <w:szCs w:val="24"/>
        </w:rPr>
        <w:t>счёт</w:t>
      </w:r>
      <w:r w:rsidRPr="000F7D75">
        <w:rPr>
          <w:szCs w:val="24"/>
        </w:rPr>
        <w:t xml:space="preserve"> стоимости выполненных работ по Объекту.</w:t>
      </w:r>
      <w:r w:rsidR="00BD6BBB">
        <w:rPr>
          <w:szCs w:val="24"/>
        </w:rPr>
        <w:t xml:space="preserve"> </w:t>
      </w:r>
      <w:r w:rsidRPr="000F7D75">
        <w:rPr>
          <w:szCs w:val="24"/>
        </w:rPr>
        <w:t>В случае расторжения договора ИСПОЛНИТЕЛЬ обязан в течение 30 (тридцати) календарных дней с даты вручения уведомления об одностороннем отказе от исполнения Договора (либо с даты подписания сторонами соглашения о расторжении) вернуть ЗАКАЗЧИКУ остаток аванса в размере полученной суммы аванса, уменьшенной на сумму удержанной ИСПОЛНИТЕЛЕМ суммы аванса по платежам за предыдущие периоды Этапов работ (выполненных ИСПОЛНИТЕЛЕМ и принятых ЗАКАЗЧИКОМ).</w:t>
      </w:r>
    </w:p>
    <w:p w14:paraId="22F0B1F4" w14:textId="77777777" w:rsidR="00A125BE" w:rsidRDefault="00A125BE" w:rsidP="000F7D75">
      <w:pPr>
        <w:ind w:left="284"/>
        <w:contextualSpacing/>
        <w:jc w:val="both"/>
        <w:rPr>
          <w:szCs w:val="24"/>
        </w:rPr>
      </w:pPr>
    </w:p>
    <w:p w14:paraId="41510222" w14:textId="46D495BA" w:rsidR="00933777" w:rsidRDefault="00933777" w:rsidP="0058351B">
      <w:pPr>
        <w:numPr>
          <w:ilvl w:val="0"/>
          <w:numId w:val="17"/>
        </w:numPr>
        <w:overflowPunct w:val="0"/>
        <w:autoSpaceDE w:val="0"/>
        <w:autoSpaceDN w:val="0"/>
        <w:adjustRightInd w:val="0"/>
        <w:ind w:left="709" w:hanging="709"/>
        <w:outlineLvl w:val="1"/>
        <w:rPr>
          <w:rFonts w:eastAsia="Times New Roman"/>
          <w:b/>
          <w:szCs w:val="24"/>
          <w:lang w:val="en-GB"/>
        </w:rPr>
      </w:pPr>
      <w:bookmarkStart w:id="643" w:name="_Toc459982392"/>
      <w:bookmarkStart w:id="644" w:name="_Toc444085835"/>
      <w:bookmarkEnd w:id="642"/>
      <w:r w:rsidRPr="00616CAD">
        <w:rPr>
          <w:rFonts w:eastAsia="Times New Roman"/>
          <w:b/>
          <w:szCs w:val="24"/>
          <w:lang w:val="en-GB"/>
        </w:rPr>
        <w:t>КОМПЛЕКСНОСТЬ СТАВОК</w:t>
      </w:r>
      <w:bookmarkEnd w:id="643"/>
      <w:bookmarkEnd w:id="644"/>
    </w:p>
    <w:p w14:paraId="5BCBA36C" w14:textId="19C700B3" w:rsidR="00933777" w:rsidRPr="00616CAD" w:rsidRDefault="00933777" w:rsidP="0058351B">
      <w:pPr>
        <w:numPr>
          <w:ilvl w:val="1"/>
          <w:numId w:val="17"/>
        </w:numPr>
        <w:ind w:left="709" w:hanging="709"/>
        <w:contextualSpacing/>
        <w:jc w:val="both"/>
        <w:rPr>
          <w:szCs w:val="24"/>
        </w:rPr>
      </w:pPr>
      <w:r w:rsidRPr="00616CAD">
        <w:rPr>
          <w:szCs w:val="24"/>
        </w:rPr>
        <w:t xml:space="preserve">Ставки в настоящем РАЗДЕЛЕ 4, включая Приложения к </w:t>
      </w:r>
      <w:r w:rsidR="00C71A74">
        <w:rPr>
          <w:szCs w:val="24"/>
        </w:rPr>
        <w:t xml:space="preserve">настоящему </w:t>
      </w:r>
      <w:r w:rsidRPr="00616CAD">
        <w:rPr>
          <w:szCs w:val="24"/>
        </w:rPr>
        <w:t xml:space="preserve">ДОГОВОРУ, включают вознаграждение, все затраты и накладные расходы ИСПОЛНИТЕЛЯ, возникающие в связи с УСЛУГАМИ, за исключением случаев, прямо предусмотренных в ДОГОВОРЕ. УСЛУГИ по ДОГОВОРУ оказываются </w:t>
      </w:r>
      <w:r w:rsidR="00C27B8C" w:rsidRPr="00616CAD">
        <w:rPr>
          <w:szCs w:val="24"/>
        </w:rPr>
        <w:t>ИСПОЛНИТЕЛ</w:t>
      </w:r>
      <w:r w:rsidR="00C27B8C">
        <w:rPr>
          <w:szCs w:val="24"/>
        </w:rPr>
        <w:t>ЕМ</w:t>
      </w:r>
      <w:r w:rsidR="00C27B8C" w:rsidRPr="00616CAD">
        <w:rPr>
          <w:szCs w:val="24"/>
        </w:rPr>
        <w:t xml:space="preserve"> </w:t>
      </w:r>
      <w:r w:rsidRPr="00616CAD">
        <w:rPr>
          <w:szCs w:val="24"/>
        </w:rPr>
        <w:t xml:space="preserve">из его МАТЕРИАЛОВ, его силами и средствами, за исключением случаев, прямо </w:t>
      </w:r>
      <w:r w:rsidR="00953F33" w:rsidRPr="00616CAD">
        <w:rPr>
          <w:szCs w:val="24"/>
        </w:rPr>
        <w:t>оговорённых</w:t>
      </w:r>
      <w:r w:rsidRPr="00616CAD">
        <w:rPr>
          <w:szCs w:val="24"/>
        </w:rPr>
        <w:t xml:space="preserve"> в ДОГОВОРЕ, обеспечение которыми возложено на ЗАКАЗЧИКА. Условия, </w:t>
      </w:r>
      <w:r w:rsidR="00953F33" w:rsidRPr="00616CAD">
        <w:rPr>
          <w:szCs w:val="24"/>
        </w:rPr>
        <w:t>оговорённые</w:t>
      </w:r>
      <w:r w:rsidRPr="00616CAD">
        <w:rPr>
          <w:szCs w:val="24"/>
        </w:rPr>
        <w:t xml:space="preserve"> в соответствующих пунктах как обязательства ЗАКАЗЧИКА, должны быть учтены ИСПОЛНИТЕЛЕМ при определении </w:t>
      </w:r>
      <w:r w:rsidRPr="00616CAD">
        <w:rPr>
          <w:szCs w:val="24"/>
        </w:rPr>
        <w:lastRenderedPageBreak/>
        <w:t>соответствующих ставок по ДОГОВОРУ и являются необходимым условием обеспечения надлежащего выполнения ИСПОЛНИТЕЛЕМ обязанностей по ДОГОВОРУ.</w:t>
      </w:r>
    </w:p>
    <w:p w14:paraId="2E49549B" w14:textId="3C383325" w:rsidR="00933777" w:rsidRDefault="00933777" w:rsidP="0058351B">
      <w:pPr>
        <w:numPr>
          <w:ilvl w:val="1"/>
          <w:numId w:val="17"/>
        </w:numPr>
        <w:ind w:left="709" w:hanging="709"/>
        <w:contextualSpacing/>
        <w:jc w:val="both"/>
        <w:rPr>
          <w:szCs w:val="24"/>
        </w:rPr>
      </w:pPr>
      <w:r w:rsidRPr="00616CAD">
        <w:rPr>
          <w:szCs w:val="24"/>
        </w:rPr>
        <w:t xml:space="preserve">Все ставки в </w:t>
      </w:r>
      <w:r w:rsidR="00C71A74">
        <w:rPr>
          <w:szCs w:val="24"/>
        </w:rPr>
        <w:t xml:space="preserve">настоящем </w:t>
      </w:r>
      <w:r w:rsidRPr="00616CAD">
        <w:rPr>
          <w:szCs w:val="24"/>
        </w:rPr>
        <w:t xml:space="preserve">ДОГОВОРЕ указаны </w:t>
      </w:r>
      <w:r w:rsidR="00A622ED">
        <w:rPr>
          <w:szCs w:val="24"/>
        </w:rPr>
        <w:t>с</w:t>
      </w:r>
      <w:r w:rsidR="00A622ED" w:rsidRPr="00616CAD">
        <w:rPr>
          <w:szCs w:val="24"/>
        </w:rPr>
        <w:t xml:space="preserve"> </w:t>
      </w:r>
      <w:r w:rsidR="00953F33" w:rsidRPr="00616CAD">
        <w:rPr>
          <w:szCs w:val="24"/>
        </w:rPr>
        <w:t>учёт</w:t>
      </w:r>
      <w:r w:rsidR="00953F33">
        <w:rPr>
          <w:szCs w:val="24"/>
        </w:rPr>
        <w:t>ом</w:t>
      </w:r>
      <w:r w:rsidRPr="00616CAD">
        <w:rPr>
          <w:szCs w:val="24"/>
        </w:rPr>
        <w:t xml:space="preserve"> НДС.</w:t>
      </w:r>
    </w:p>
    <w:p w14:paraId="38703E65" w14:textId="77777777" w:rsidR="00C71A74" w:rsidRPr="00616CAD" w:rsidRDefault="00C71A74" w:rsidP="00C71A74">
      <w:pPr>
        <w:ind w:left="709"/>
        <w:contextualSpacing/>
        <w:jc w:val="both"/>
        <w:rPr>
          <w:szCs w:val="24"/>
        </w:rPr>
      </w:pPr>
    </w:p>
    <w:p w14:paraId="763038D5" w14:textId="45166A67" w:rsidR="00933777" w:rsidRDefault="00933777" w:rsidP="0058351B">
      <w:pPr>
        <w:numPr>
          <w:ilvl w:val="0"/>
          <w:numId w:val="17"/>
        </w:numPr>
        <w:overflowPunct w:val="0"/>
        <w:autoSpaceDE w:val="0"/>
        <w:autoSpaceDN w:val="0"/>
        <w:adjustRightInd w:val="0"/>
        <w:ind w:left="709" w:hanging="709"/>
        <w:outlineLvl w:val="1"/>
        <w:rPr>
          <w:rFonts w:eastAsia="Times New Roman"/>
          <w:b/>
          <w:szCs w:val="24"/>
        </w:rPr>
      </w:pPr>
      <w:bookmarkStart w:id="645" w:name="_Toc459982393"/>
      <w:bookmarkStart w:id="646" w:name="_Toc444085836"/>
      <w:r w:rsidRPr="00C71A74">
        <w:rPr>
          <w:rFonts w:eastAsia="Times New Roman"/>
          <w:b/>
          <w:szCs w:val="24"/>
        </w:rPr>
        <w:t>НЕИЗМЕННОСТЬ СТАВОК</w:t>
      </w:r>
      <w:bookmarkEnd w:id="645"/>
      <w:bookmarkEnd w:id="646"/>
      <w:r w:rsidR="00F60C16">
        <w:rPr>
          <w:rFonts w:eastAsia="Times New Roman"/>
          <w:b/>
          <w:szCs w:val="24"/>
        </w:rPr>
        <w:t xml:space="preserve"> В ТЕЧЕНИЕ ГОДА</w:t>
      </w:r>
    </w:p>
    <w:p w14:paraId="33012B88" w14:textId="0DB5E7FE" w:rsidR="00933777" w:rsidRPr="00616CAD" w:rsidRDefault="00933777" w:rsidP="0058351B">
      <w:pPr>
        <w:numPr>
          <w:ilvl w:val="1"/>
          <w:numId w:val="17"/>
        </w:numPr>
        <w:ind w:left="709" w:hanging="709"/>
        <w:contextualSpacing/>
        <w:jc w:val="both"/>
        <w:rPr>
          <w:szCs w:val="24"/>
        </w:rPr>
      </w:pPr>
      <w:r w:rsidRPr="00616CAD">
        <w:rPr>
          <w:szCs w:val="24"/>
        </w:rPr>
        <w:t xml:space="preserve">Ставки в ДОГОВОРЕ являются фиксированными и неизменными на протяжении </w:t>
      </w:r>
      <w:r w:rsidR="00A4172A">
        <w:rPr>
          <w:szCs w:val="24"/>
        </w:rPr>
        <w:t xml:space="preserve">срока действия </w:t>
      </w:r>
      <w:r w:rsidR="00C27B8C">
        <w:rPr>
          <w:szCs w:val="24"/>
        </w:rPr>
        <w:t>ДОГОВОРА</w:t>
      </w:r>
      <w:r w:rsidRPr="00616CAD">
        <w:rPr>
          <w:szCs w:val="24"/>
        </w:rPr>
        <w:t>.</w:t>
      </w:r>
    </w:p>
    <w:p w14:paraId="5F9D96B3" w14:textId="7C29F33E" w:rsidR="00933777" w:rsidRPr="00616CAD" w:rsidRDefault="00933777" w:rsidP="0058351B">
      <w:pPr>
        <w:numPr>
          <w:ilvl w:val="1"/>
          <w:numId w:val="17"/>
        </w:numPr>
        <w:ind w:left="709" w:hanging="709"/>
        <w:contextualSpacing/>
        <w:jc w:val="both"/>
        <w:rPr>
          <w:szCs w:val="24"/>
        </w:rPr>
      </w:pPr>
      <w:r w:rsidRPr="00616CAD">
        <w:rPr>
          <w:szCs w:val="24"/>
        </w:rPr>
        <w:t xml:space="preserve">Несмотря на вышеуказанное, если какие-либо изменения ПРИМЕНИМОГО ПРАВА в области налогов, </w:t>
      </w:r>
      <w:r w:rsidR="00953F33" w:rsidRPr="00616CAD">
        <w:rPr>
          <w:szCs w:val="24"/>
        </w:rPr>
        <w:t>введённые</w:t>
      </w:r>
      <w:r w:rsidRPr="00616CAD">
        <w:rPr>
          <w:szCs w:val="24"/>
        </w:rPr>
        <w:t xml:space="preserve"> после ДАТЫ ВСТУПЛЕНИЯ ДОГОВОРА В СИЛУ и применение которых нельзя было предусмотреть на момент заключения ДОГОВОРА,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r w:rsidR="00F60C16">
        <w:rPr>
          <w:szCs w:val="24"/>
        </w:rPr>
        <w:t xml:space="preserve"> с подписанием соответствующего Дополнительного соглашения к ДОГОВОРУ</w:t>
      </w:r>
      <w:r w:rsidR="00C27B8C">
        <w:rPr>
          <w:szCs w:val="24"/>
        </w:rPr>
        <w:t>.</w:t>
      </w:r>
    </w:p>
    <w:p w14:paraId="3BAB3834" w14:textId="77777777" w:rsidR="00933777" w:rsidRPr="00616CAD" w:rsidRDefault="00933777" w:rsidP="00C71A74">
      <w:pPr>
        <w:ind w:left="709" w:hanging="709"/>
        <w:contextualSpacing/>
        <w:jc w:val="both"/>
        <w:rPr>
          <w:szCs w:val="24"/>
        </w:rPr>
      </w:pPr>
    </w:p>
    <w:p w14:paraId="3298014D" w14:textId="14EAB2EA" w:rsidR="00933777" w:rsidRDefault="00933777" w:rsidP="0058351B">
      <w:pPr>
        <w:numPr>
          <w:ilvl w:val="0"/>
          <w:numId w:val="17"/>
        </w:numPr>
        <w:overflowPunct w:val="0"/>
        <w:autoSpaceDE w:val="0"/>
        <w:autoSpaceDN w:val="0"/>
        <w:adjustRightInd w:val="0"/>
        <w:ind w:left="709" w:hanging="709"/>
        <w:outlineLvl w:val="1"/>
        <w:rPr>
          <w:rFonts w:eastAsia="Times New Roman"/>
          <w:b/>
          <w:szCs w:val="24"/>
          <w:lang w:val="en-GB"/>
        </w:rPr>
      </w:pPr>
      <w:bookmarkStart w:id="647" w:name="_Toc459982395"/>
      <w:bookmarkStart w:id="648" w:name="_Toc444085838"/>
      <w:r w:rsidRPr="00616CAD">
        <w:rPr>
          <w:rFonts w:eastAsia="Times New Roman"/>
          <w:b/>
          <w:szCs w:val="24"/>
          <w:lang w:val="en-GB"/>
        </w:rPr>
        <w:t>ЦЕНООБРАЗОВАНИЕ</w:t>
      </w:r>
      <w:bookmarkEnd w:id="647"/>
      <w:bookmarkEnd w:id="648"/>
    </w:p>
    <w:p w14:paraId="0C76BBB8" w14:textId="5D7809DD" w:rsidR="00933777" w:rsidRPr="00616CAD" w:rsidRDefault="00933777" w:rsidP="0058351B">
      <w:pPr>
        <w:numPr>
          <w:ilvl w:val="1"/>
          <w:numId w:val="17"/>
        </w:numPr>
        <w:ind w:left="709" w:hanging="709"/>
        <w:contextualSpacing/>
        <w:jc w:val="both"/>
        <w:rPr>
          <w:szCs w:val="24"/>
        </w:rPr>
      </w:pPr>
      <w:r w:rsidRPr="00616CAD">
        <w:rPr>
          <w:szCs w:val="24"/>
        </w:rPr>
        <w:t>Все суточные ставки, описанные в ДОГОВОРЕ, применимы к УСЛУГАМ 24 (двадцать четыре) часа</w:t>
      </w:r>
      <w:r w:rsidR="00F60C16">
        <w:rPr>
          <w:szCs w:val="24"/>
        </w:rPr>
        <w:t xml:space="preserve"> в сутки. При этом </w:t>
      </w:r>
      <w:r w:rsidR="00C27B8C">
        <w:rPr>
          <w:szCs w:val="24"/>
        </w:rPr>
        <w:t xml:space="preserve">СТОРОНАМИ достигнуто </w:t>
      </w:r>
      <w:r w:rsidR="00F60C16">
        <w:rPr>
          <w:szCs w:val="24"/>
        </w:rPr>
        <w:t>соглашение, что указанная ставка будет выплачиваться каждому</w:t>
      </w:r>
      <w:r w:rsidR="00B51946">
        <w:rPr>
          <w:szCs w:val="24"/>
        </w:rPr>
        <w:t xml:space="preserve"> </w:t>
      </w:r>
      <w:r w:rsidR="00F60C16">
        <w:rPr>
          <w:szCs w:val="24"/>
        </w:rPr>
        <w:t>специалисту</w:t>
      </w:r>
      <w:r w:rsidR="00AA38EB">
        <w:rPr>
          <w:szCs w:val="24"/>
        </w:rPr>
        <w:t>,</w:t>
      </w:r>
      <w:r w:rsidR="00F60C16">
        <w:rPr>
          <w:szCs w:val="24"/>
        </w:rPr>
        <w:t xml:space="preserve"> </w:t>
      </w:r>
      <w:r w:rsidR="00B51946">
        <w:rPr>
          <w:szCs w:val="24"/>
        </w:rPr>
        <w:t xml:space="preserve">задействованному </w:t>
      </w:r>
      <w:r w:rsidR="00F60C16">
        <w:rPr>
          <w:szCs w:val="24"/>
        </w:rPr>
        <w:t xml:space="preserve">в оказании УСЛУГ при работе на вахте 12 часов. Таким образом на одной СКВАЖИНЕ будут задействованы 2 (два) СУПЕРВАЙЗЕРА с работой 12 часов в сутки каждый и тем самым охватывать целые сутки контроля за процессом строительства </w:t>
      </w:r>
      <w:r w:rsidR="00C27B8C">
        <w:rPr>
          <w:szCs w:val="24"/>
        </w:rPr>
        <w:t>СКВАЖИНЫ</w:t>
      </w:r>
      <w:r w:rsidRPr="00616CAD">
        <w:rPr>
          <w:szCs w:val="24"/>
        </w:rPr>
        <w:t xml:space="preserve">. </w:t>
      </w:r>
    </w:p>
    <w:p w14:paraId="6BE75F9E" w14:textId="093A4B8D" w:rsidR="00933777" w:rsidRPr="00616CAD" w:rsidRDefault="00933777" w:rsidP="0058351B">
      <w:pPr>
        <w:numPr>
          <w:ilvl w:val="1"/>
          <w:numId w:val="17"/>
        </w:numPr>
        <w:ind w:left="709" w:hanging="709"/>
        <w:contextualSpacing/>
        <w:jc w:val="both"/>
        <w:rPr>
          <w:szCs w:val="24"/>
        </w:rPr>
      </w:pPr>
      <w:r w:rsidRPr="00616CAD">
        <w:rPr>
          <w:szCs w:val="24"/>
        </w:rPr>
        <w:t xml:space="preserve">Стоимость УСЛУГ складывается из СТАВКИ ОКАЗАНИЯ УСЛУГ ПЕРСОНАЛОМ </w:t>
      </w:r>
      <w:r w:rsidRPr="002C4DFF">
        <w:rPr>
          <w:szCs w:val="24"/>
        </w:rPr>
        <w:t xml:space="preserve">ИСПОЛНИТЕЛЯ (Приложение </w:t>
      </w:r>
      <w:r w:rsidR="003F5915" w:rsidRPr="002C4DFF">
        <w:rPr>
          <w:szCs w:val="24"/>
        </w:rPr>
        <w:t>№</w:t>
      </w:r>
      <w:r w:rsidR="002C4DFF">
        <w:rPr>
          <w:noProof/>
          <w:szCs w:val="24"/>
        </w:rPr>
        <w:t>9</w:t>
      </w:r>
      <w:r w:rsidRPr="002C4DFF">
        <w:rPr>
          <w:szCs w:val="24"/>
        </w:rPr>
        <w:t xml:space="preserve"> к ДОГОВОРУ).</w:t>
      </w:r>
    </w:p>
    <w:p w14:paraId="264C31E0" w14:textId="0235AE19" w:rsidR="00933777" w:rsidRPr="00616CAD" w:rsidRDefault="00933777" w:rsidP="0058351B">
      <w:pPr>
        <w:numPr>
          <w:ilvl w:val="1"/>
          <w:numId w:val="17"/>
        </w:numPr>
        <w:ind w:left="709" w:hanging="709"/>
        <w:contextualSpacing/>
        <w:jc w:val="both"/>
        <w:rPr>
          <w:szCs w:val="24"/>
        </w:rPr>
      </w:pPr>
      <w:r w:rsidRPr="00616CAD">
        <w:rPr>
          <w:szCs w:val="24"/>
        </w:rPr>
        <w:t xml:space="preserve">Окончательная стоимость УСЛУГ рассчитывается с </w:t>
      </w:r>
      <w:r w:rsidR="00953F33" w:rsidRPr="00616CAD">
        <w:rPr>
          <w:szCs w:val="24"/>
        </w:rPr>
        <w:t>учётом</w:t>
      </w:r>
      <w:r w:rsidRPr="00616CAD">
        <w:rPr>
          <w:szCs w:val="24"/>
        </w:rPr>
        <w:t>:</w:t>
      </w:r>
    </w:p>
    <w:p w14:paraId="5422336B" w14:textId="38DF8DC5" w:rsidR="00933777" w:rsidRPr="00616CAD" w:rsidRDefault="00933777" w:rsidP="00C71A74">
      <w:pPr>
        <w:ind w:left="709" w:hanging="709"/>
        <w:contextualSpacing/>
        <w:jc w:val="both"/>
        <w:rPr>
          <w:szCs w:val="24"/>
        </w:rPr>
      </w:pPr>
      <w:r w:rsidRPr="00616CAD">
        <w:rPr>
          <w:szCs w:val="24"/>
        </w:rPr>
        <w:t xml:space="preserve">- </w:t>
      </w:r>
      <w:r w:rsidR="00C71A74">
        <w:rPr>
          <w:szCs w:val="24"/>
        </w:rPr>
        <w:tab/>
      </w:r>
      <w:r w:rsidRPr="002C4DFF">
        <w:rPr>
          <w:szCs w:val="24"/>
        </w:rPr>
        <w:t xml:space="preserve">СТАВОК ОКАЗАНИЯ УСЛУГ ПЕРСОНАЛОМ ИСПОЛНИТЕЛЯ (Приложение </w:t>
      </w:r>
      <w:r w:rsidR="003F5915" w:rsidRPr="002C4DFF">
        <w:rPr>
          <w:szCs w:val="24"/>
        </w:rPr>
        <w:t>№</w:t>
      </w:r>
      <w:r w:rsidR="002C4DFF" w:rsidRPr="002C4DFF">
        <w:rPr>
          <w:noProof/>
          <w:szCs w:val="24"/>
        </w:rPr>
        <w:t>9</w:t>
      </w:r>
      <w:r w:rsidRPr="002C4DFF">
        <w:rPr>
          <w:szCs w:val="24"/>
        </w:rPr>
        <w:t xml:space="preserve"> к ДОГОВОРУ)</w:t>
      </w:r>
      <w:r w:rsidRPr="00616CAD">
        <w:rPr>
          <w:szCs w:val="24"/>
        </w:rPr>
        <w:t xml:space="preserve"> и количества дней оказания УСЛУГ этим ПЕРСОНАЛОМ; </w:t>
      </w:r>
    </w:p>
    <w:p w14:paraId="1AA1D20F" w14:textId="729713E6" w:rsidR="00933777" w:rsidRDefault="00933777" w:rsidP="00C71A74">
      <w:pPr>
        <w:ind w:left="709" w:hanging="709"/>
        <w:contextualSpacing/>
        <w:jc w:val="both"/>
        <w:rPr>
          <w:szCs w:val="24"/>
        </w:rPr>
      </w:pPr>
      <w:r w:rsidRPr="00403A62">
        <w:rPr>
          <w:szCs w:val="24"/>
        </w:rPr>
        <w:t xml:space="preserve">- </w:t>
      </w:r>
      <w:r w:rsidR="00C71A74">
        <w:rPr>
          <w:szCs w:val="24"/>
        </w:rPr>
        <w:tab/>
      </w:r>
      <w:r w:rsidRPr="00403A62">
        <w:rPr>
          <w:szCs w:val="24"/>
        </w:rPr>
        <w:t xml:space="preserve">корректировки стоимости УСЛУГ в сторону уменьшения, в том числе рассчитанной согласно </w:t>
      </w:r>
      <w:r w:rsidR="002C4DFF">
        <w:rPr>
          <w:szCs w:val="24"/>
        </w:rPr>
        <w:t>«</w:t>
      </w:r>
      <w:r w:rsidRPr="00403A62">
        <w:rPr>
          <w:szCs w:val="24"/>
        </w:rPr>
        <w:t>Шкал</w:t>
      </w:r>
      <w:r w:rsidR="002C4DFF">
        <w:rPr>
          <w:szCs w:val="24"/>
        </w:rPr>
        <w:t>ы</w:t>
      </w:r>
      <w:r w:rsidRPr="00403A62">
        <w:rPr>
          <w:szCs w:val="24"/>
        </w:rPr>
        <w:t xml:space="preserve"> оценки качества</w:t>
      </w:r>
      <w:r w:rsidR="002C4DFF" w:rsidRPr="002C4DFF">
        <w:rPr>
          <w:szCs w:val="24"/>
        </w:rPr>
        <w:t>»</w:t>
      </w:r>
      <w:r w:rsidRPr="002C4DFF">
        <w:rPr>
          <w:szCs w:val="24"/>
        </w:rPr>
        <w:t xml:space="preserve"> (Приложение </w:t>
      </w:r>
      <w:r w:rsidR="003F5915" w:rsidRPr="002C4DFF">
        <w:rPr>
          <w:szCs w:val="24"/>
        </w:rPr>
        <w:t>№</w:t>
      </w:r>
      <w:r w:rsidR="002C4DFF" w:rsidRPr="002C4DFF">
        <w:rPr>
          <w:noProof/>
          <w:szCs w:val="24"/>
        </w:rPr>
        <w:t>4</w:t>
      </w:r>
      <w:r w:rsidRPr="002C4DFF">
        <w:rPr>
          <w:szCs w:val="24"/>
        </w:rPr>
        <w:t xml:space="preserve"> к ДОГОВОРУ).</w:t>
      </w:r>
    </w:p>
    <w:p w14:paraId="463B3ECC" w14:textId="77777777" w:rsidR="00B51946" w:rsidRPr="00616CAD" w:rsidRDefault="00B51946" w:rsidP="00C71A74">
      <w:pPr>
        <w:ind w:left="709" w:hanging="709"/>
        <w:contextualSpacing/>
        <w:jc w:val="both"/>
        <w:rPr>
          <w:szCs w:val="24"/>
        </w:rPr>
      </w:pPr>
    </w:p>
    <w:p w14:paraId="4D043FB2" w14:textId="34BE303E" w:rsidR="00933777" w:rsidRDefault="00933777" w:rsidP="0058351B">
      <w:pPr>
        <w:numPr>
          <w:ilvl w:val="0"/>
          <w:numId w:val="17"/>
        </w:numPr>
        <w:overflowPunct w:val="0"/>
        <w:autoSpaceDE w:val="0"/>
        <w:autoSpaceDN w:val="0"/>
        <w:adjustRightInd w:val="0"/>
        <w:ind w:left="709" w:hanging="709"/>
        <w:outlineLvl w:val="1"/>
        <w:rPr>
          <w:rFonts w:eastAsia="Times New Roman"/>
          <w:b/>
          <w:szCs w:val="24"/>
        </w:rPr>
      </w:pPr>
      <w:bookmarkStart w:id="649" w:name="_Toc459982396"/>
      <w:bookmarkStart w:id="650" w:name="_Toc442874198"/>
      <w:bookmarkStart w:id="651" w:name="_Toc442708690"/>
      <w:r w:rsidRPr="00616CAD">
        <w:rPr>
          <w:rFonts w:eastAsia="Times New Roman"/>
          <w:b/>
          <w:szCs w:val="24"/>
        </w:rPr>
        <w:t>СТАВКИ</w:t>
      </w:r>
      <w:bookmarkEnd w:id="649"/>
      <w:bookmarkEnd w:id="650"/>
      <w:bookmarkEnd w:id="651"/>
    </w:p>
    <w:p w14:paraId="370C7CFC" w14:textId="77777777" w:rsidR="00933777" w:rsidRPr="00616CAD" w:rsidRDefault="00933777" w:rsidP="0058351B">
      <w:pPr>
        <w:numPr>
          <w:ilvl w:val="1"/>
          <w:numId w:val="17"/>
        </w:numPr>
        <w:ind w:left="709" w:hanging="709"/>
        <w:contextualSpacing/>
        <w:jc w:val="both"/>
        <w:rPr>
          <w:szCs w:val="24"/>
        </w:rPr>
      </w:pPr>
      <w:r w:rsidRPr="00616CAD">
        <w:rPr>
          <w:szCs w:val="24"/>
        </w:rPr>
        <w:t>СТАВКИ ОКАЗАНИЯ УСЛУГ ПЕРСОНАЛОМ.</w:t>
      </w:r>
    </w:p>
    <w:p w14:paraId="7523A9E8" w14:textId="442071E0" w:rsidR="00933777" w:rsidRPr="00616CAD" w:rsidRDefault="005D2316" w:rsidP="0058351B">
      <w:pPr>
        <w:numPr>
          <w:ilvl w:val="2"/>
          <w:numId w:val="17"/>
        </w:numPr>
        <w:ind w:left="709" w:hanging="709"/>
        <w:contextualSpacing/>
        <w:jc w:val="both"/>
        <w:rPr>
          <w:szCs w:val="24"/>
        </w:rPr>
      </w:pPr>
      <w:r w:rsidRPr="00616CAD">
        <w:rPr>
          <w:bCs/>
          <w:szCs w:val="24"/>
        </w:rPr>
        <w:t>СУТОЧН</w:t>
      </w:r>
      <w:r w:rsidR="009D699F">
        <w:rPr>
          <w:bCs/>
          <w:szCs w:val="24"/>
        </w:rPr>
        <w:t>АЯ</w:t>
      </w:r>
      <w:r w:rsidRPr="00616CAD">
        <w:rPr>
          <w:bCs/>
          <w:szCs w:val="24"/>
        </w:rPr>
        <w:t xml:space="preserve"> </w:t>
      </w:r>
      <w:r w:rsidR="00933777" w:rsidRPr="00616CAD">
        <w:rPr>
          <w:bCs/>
          <w:szCs w:val="24"/>
        </w:rPr>
        <w:t xml:space="preserve">СТАВКА </w:t>
      </w:r>
      <w:r>
        <w:rPr>
          <w:bCs/>
          <w:szCs w:val="24"/>
        </w:rPr>
        <w:t>за</w:t>
      </w:r>
      <w:r w:rsidRPr="00616CAD">
        <w:rPr>
          <w:bCs/>
          <w:szCs w:val="24"/>
        </w:rPr>
        <w:t xml:space="preserve"> </w:t>
      </w:r>
      <w:r>
        <w:rPr>
          <w:bCs/>
          <w:szCs w:val="24"/>
        </w:rPr>
        <w:t>ПЕРСОНАЛ ИСПОЛНИТЕЛЯ</w:t>
      </w:r>
      <w:r w:rsidR="00933777" w:rsidRPr="00616CAD">
        <w:rPr>
          <w:bCs/>
          <w:szCs w:val="24"/>
        </w:rPr>
        <w:t xml:space="preserve"> </w:t>
      </w:r>
      <w:r w:rsidR="00933777" w:rsidRPr="00616CAD">
        <w:rPr>
          <w:szCs w:val="24"/>
        </w:rPr>
        <w:t xml:space="preserve">представляет собой посуточную ставку, выплачиваемую за надлежащее оказание УСЛУГ. Данная ставка приведена в </w:t>
      </w:r>
      <w:r w:rsidR="00933777" w:rsidRPr="007D6213">
        <w:rPr>
          <w:bCs/>
          <w:szCs w:val="24"/>
        </w:rPr>
        <w:t xml:space="preserve">Приложения </w:t>
      </w:r>
      <w:r w:rsidR="003F5915" w:rsidRPr="007D6213">
        <w:rPr>
          <w:bCs/>
          <w:szCs w:val="24"/>
        </w:rPr>
        <w:t>№</w:t>
      </w:r>
      <w:r w:rsidR="002C4DFF" w:rsidRPr="007D6213">
        <w:rPr>
          <w:bCs/>
          <w:noProof/>
          <w:szCs w:val="24"/>
        </w:rPr>
        <w:t>9</w:t>
      </w:r>
      <w:r w:rsidR="0045217C" w:rsidRPr="007D6213">
        <w:rPr>
          <w:bCs/>
          <w:szCs w:val="24"/>
        </w:rPr>
        <w:t xml:space="preserve"> </w:t>
      </w:r>
      <w:r w:rsidR="00933777" w:rsidRPr="007D6213">
        <w:rPr>
          <w:bCs/>
          <w:szCs w:val="24"/>
        </w:rPr>
        <w:t>к ДОГОВОРУ.</w:t>
      </w:r>
    </w:p>
    <w:p w14:paraId="76FD9FFF" w14:textId="77777777" w:rsidR="00C71A74" w:rsidRDefault="00C71A74" w:rsidP="00C71A74">
      <w:pPr>
        <w:ind w:left="709" w:hanging="709"/>
        <w:jc w:val="both"/>
        <w:rPr>
          <w:rFonts w:eastAsia="Times New Roman"/>
          <w:b/>
          <w:szCs w:val="24"/>
        </w:rPr>
      </w:pPr>
    </w:p>
    <w:p w14:paraId="5A7D5F1D" w14:textId="13C4910F" w:rsidR="006C2A2A" w:rsidRDefault="00933777" w:rsidP="00C71A74">
      <w:pPr>
        <w:ind w:left="709" w:hanging="709"/>
        <w:jc w:val="both"/>
        <w:rPr>
          <w:rFonts w:eastAsia="Times New Roman"/>
          <w:b/>
          <w:szCs w:val="24"/>
        </w:rPr>
      </w:pPr>
      <w:r w:rsidRPr="00616CAD">
        <w:rPr>
          <w:rFonts w:eastAsia="Times New Roman"/>
          <w:b/>
          <w:szCs w:val="24"/>
        </w:rPr>
        <w:t xml:space="preserve">Конец РАЗДЕЛА 4. </w:t>
      </w:r>
    </w:p>
    <w:p w14:paraId="2F740333" w14:textId="4B5D6F23" w:rsidR="00933777" w:rsidRPr="00616CAD" w:rsidRDefault="00933777" w:rsidP="00C71A74">
      <w:pPr>
        <w:ind w:left="709" w:hanging="709"/>
        <w:jc w:val="both"/>
        <w:rPr>
          <w:rFonts w:eastAsia="Times New Roman"/>
          <w:szCs w:val="24"/>
        </w:rPr>
      </w:pPr>
      <w:r w:rsidRPr="00616CAD">
        <w:rPr>
          <w:rFonts w:eastAsia="Times New Roman"/>
          <w:b/>
          <w:szCs w:val="24"/>
        </w:rPr>
        <w:t>РАЗДЕЛ 5 начинается со следующей страницы.</w:t>
      </w:r>
    </w:p>
    <w:p w14:paraId="10AB95E5" w14:textId="69A0D819" w:rsidR="00257250" w:rsidRDefault="00257250">
      <w:pPr>
        <w:rPr>
          <w:rFonts w:eastAsia="Times New Roman"/>
          <w:szCs w:val="24"/>
        </w:rPr>
      </w:pPr>
      <w:bookmarkStart w:id="652" w:name="_Toc459982402"/>
      <w:bookmarkStart w:id="653" w:name="_Toc442874205"/>
      <w:bookmarkStart w:id="654" w:name="_Toc442708697"/>
      <w:r>
        <w:rPr>
          <w:rFonts w:eastAsia="Times New Roman"/>
          <w:szCs w:val="24"/>
        </w:rPr>
        <w:br w:type="page"/>
      </w:r>
    </w:p>
    <w:p w14:paraId="51C8C7DB" w14:textId="3C4C3B15" w:rsidR="00933777" w:rsidRDefault="00933777" w:rsidP="00C71A74">
      <w:pPr>
        <w:widowControl w:val="0"/>
        <w:overflowPunct w:val="0"/>
        <w:autoSpaceDE w:val="0"/>
        <w:autoSpaceDN w:val="0"/>
        <w:adjustRightInd w:val="0"/>
        <w:ind w:left="709" w:hanging="709"/>
        <w:jc w:val="both"/>
        <w:outlineLvl w:val="0"/>
        <w:rPr>
          <w:rFonts w:eastAsia="Times New Roman"/>
          <w:b/>
          <w:kern w:val="28"/>
          <w:szCs w:val="24"/>
        </w:rPr>
      </w:pPr>
      <w:bookmarkStart w:id="655" w:name="_Toc62138684"/>
      <w:r w:rsidRPr="00616CAD">
        <w:rPr>
          <w:rFonts w:eastAsia="Times New Roman"/>
          <w:b/>
          <w:kern w:val="28"/>
          <w:szCs w:val="24"/>
        </w:rPr>
        <w:lastRenderedPageBreak/>
        <w:t>РАЗДЕЛ 5 – ТРЕБОВАНИЯ В ОБЛАСТИ ПБОТОС</w:t>
      </w:r>
      <w:bookmarkEnd w:id="652"/>
      <w:bookmarkEnd w:id="653"/>
      <w:bookmarkEnd w:id="654"/>
      <w:bookmarkEnd w:id="655"/>
    </w:p>
    <w:p w14:paraId="6C710936" w14:textId="77777777" w:rsidR="00C71A74" w:rsidRPr="00616CAD" w:rsidRDefault="00C71A74" w:rsidP="003F5915">
      <w:pPr>
        <w:widowControl w:val="0"/>
        <w:overflowPunct w:val="0"/>
        <w:autoSpaceDE w:val="0"/>
        <w:autoSpaceDN w:val="0"/>
        <w:adjustRightInd w:val="0"/>
        <w:ind w:left="709" w:hanging="709"/>
        <w:jc w:val="both"/>
        <w:outlineLvl w:val="0"/>
        <w:rPr>
          <w:rFonts w:eastAsia="Times New Roman"/>
          <w:b/>
          <w:kern w:val="28"/>
          <w:szCs w:val="24"/>
        </w:rPr>
      </w:pPr>
    </w:p>
    <w:p w14:paraId="1EA7F606" w14:textId="477B4F42" w:rsidR="00933777" w:rsidRPr="002C4DFF" w:rsidRDefault="00933777" w:rsidP="0058351B">
      <w:pPr>
        <w:numPr>
          <w:ilvl w:val="0"/>
          <w:numId w:val="19"/>
        </w:numPr>
        <w:overflowPunct w:val="0"/>
        <w:autoSpaceDE w:val="0"/>
        <w:autoSpaceDN w:val="0"/>
        <w:adjustRightInd w:val="0"/>
        <w:ind w:left="709" w:hanging="709"/>
        <w:rPr>
          <w:rFonts w:eastAsia="Times New Roman"/>
          <w:b/>
          <w:szCs w:val="24"/>
        </w:rPr>
      </w:pPr>
      <w:bookmarkStart w:id="656" w:name="_Toc459982403"/>
      <w:bookmarkStart w:id="657" w:name="_Toc444085846"/>
      <w:r w:rsidRPr="002C4DFF">
        <w:rPr>
          <w:rFonts w:eastAsia="Times New Roman"/>
          <w:b/>
          <w:szCs w:val="24"/>
        </w:rPr>
        <w:t>ОБЯЗАТЕЛЬСТВА ИСПОЛНИТЕЛЯ В ОБЛАСТИ ПБОТОС</w:t>
      </w:r>
      <w:bookmarkEnd w:id="656"/>
      <w:bookmarkEnd w:id="657"/>
    </w:p>
    <w:p w14:paraId="2C961960" w14:textId="611D86E6" w:rsidR="00933777" w:rsidRPr="002C4DFF" w:rsidRDefault="00933777" w:rsidP="0058351B">
      <w:pPr>
        <w:numPr>
          <w:ilvl w:val="1"/>
          <w:numId w:val="20"/>
        </w:numPr>
        <w:ind w:left="709" w:hanging="709"/>
        <w:contextualSpacing/>
        <w:jc w:val="both"/>
        <w:rPr>
          <w:szCs w:val="24"/>
        </w:rPr>
      </w:pPr>
      <w:r w:rsidRPr="002C4DFF">
        <w:rPr>
          <w:szCs w:val="24"/>
        </w:rPr>
        <w:t xml:space="preserve">Соблюдать действующее законодательство </w:t>
      </w:r>
      <w:r w:rsidR="00257250" w:rsidRPr="002C4DFF">
        <w:rPr>
          <w:szCs w:val="24"/>
        </w:rPr>
        <w:t xml:space="preserve">Республики Узбекистан </w:t>
      </w:r>
      <w:r w:rsidRPr="002C4DFF">
        <w:rPr>
          <w:szCs w:val="24"/>
        </w:rPr>
        <w:t>в сфере охраны труда, промышленной безопасности, пожарной безопасности и охраны окружающей среды.</w:t>
      </w:r>
    </w:p>
    <w:p w14:paraId="432C087A" w14:textId="5D2437B8" w:rsidR="009E20C7" w:rsidRPr="002C4DFF" w:rsidRDefault="009E20C7" w:rsidP="0058351B">
      <w:pPr>
        <w:numPr>
          <w:ilvl w:val="1"/>
          <w:numId w:val="20"/>
        </w:numPr>
        <w:ind w:left="709" w:hanging="709"/>
        <w:contextualSpacing/>
        <w:jc w:val="both"/>
        <w:rPr>
          <w:szCs w:val="24"/>
        </w:rPr>
      </w:pPr>
      <w:r w:rsidRPr="002C4DFF">
        <w:rPr>
          <w:szCs w:val="24"/>
        </w:rPr>
        <w:t>Соблюдать требования Политики в области промышленной безопасности, охраны труда и охраны окружающей среды</w:t>
      </w:r>
      <w:r w:rsidR="00E85180" w:rsidRPr="002C4DFF">
        <w:rPr>
          <w:szCs w:val="24"/>
        </w:rPr>
        <w:t xml:space="preserve"> </w:t>
      </w:r>
      <w:r w:rsidRPr="002C4DFF">
        <w:rPr>
          <w:szCs w:val="24"/>
        </w:rPr>
        <w:t xml:space="preserve">(Приложение </w:t>
      </w:r>
      <w:r w:rsidR="00C71A74" w:rsidRPr="002C4DFF">
        <w:rPr>
          <w:szCs w:val="24"/>
        </w:rPr>
        <w:t xml:space="preserve">№ </w:t>
      </w:r>
      <w:r w:rsidRPr="002C4DFF">
        <w:rPr>
          <w:szCs w:val="24"/>
        </w:rPr>
        <w:t>1</w:t>
      </w:r>
      <w:r w:rsidR="002C4DFF" w:rsidRPr="002C4DFF">
        <w:rPr>
          <w:szCs w:val="24"/>
        </w:rPr>
        <w:t>6</w:t>
      </w:r>
      <w:r w:rsidRPr="002C4DFF">
        <w:rPr>
          <w:szCs w:val="24"/>
        </w:rPr>
        <w:t xml:space="preserve"> к Договору).</w:t>
      </w:r>
    </w:p>
    <w:p w14:paraId="5B406AC0" w14:textId="72E8B0BB" w:rsidR="009E20C7" w:rsidRPr="002C4DFF" w:rsidRDefault="002C4DFF" w:rsidP="0058351B">
      <w:pPr>
        <w:numPr>
          <w:ilvl w:val="1"/>
          <w:numId w:val="20"/>
        </w:numPr>
        <w:ind w:left="709" w:hanging="709"/>
        <w:contextualSpacing/>
        <w:jc w:val="both"/>
        <w:rPr>
          <w:szCs w:val="24"/>
        </w:rPr>
      </w:pPr>
      <w:r>
        <w:rPr>
          <w:szCs w:val="24"/>
        </w:rPr>
        <w:t xml:space="preserve">Соблюдать требования </w:t>
      </w:r>
      <w:r w:rsidR="009E20C7" w:rsidRPr="002C4DFF">
        <w:rPr>
          <w:szCs w:val="24"/>
        </w:rPr>
        <w:t>Положени</w:t>
      </w:r>
      <w:r>
        <w:rPr>
          <w:szCs w:val="24"/>
        </w:rPr>
        <w:t>я</w:t>
      </w:r>
      <w:r w:rsidR="00E85180" w:rsidRPr="002C4DFF">
        <w:rPr>
          <w:szCs w:val="24"/>
        </w:rPr>
        <w:t xml:space="preserve"> </w:t>
      </w:r>
      <w:r>
        <w:rPr>
          <w:szCs w:val="24"/>
        </w:rPr>
        <w:t>«</w:t>
      </w:r>
      <w:r w:rsidR="009E20C7" w:rsidRPr="002C4DFF">
        <w:rPr>
          <w:szCs w:val="24"/>
        </w:rPr>
        <w:t>О порядке допуска и организации безопасного производства работ подрядными/субподрядными организациями на опасных производственных объектах Общества</w:t>
      </w:r>
      <w:r>
        <w:rPr>
          <w:szCs w:val="24"/>
        </w:rPr>
        <w:t>»</w:t>
      </w:r>
      <w:r w:rsidR="009E20C7" w:rsidRPr="002C4DFF">
        <w:rPr>
          <w:szCs w:val="24"/>
        </w:rPr>
        <w:t xml:space="preserve"> (Приложение </w:t>
      </w:r>
      <w:r w:rsidR="003F5915" w:rsidRPr="002C4DFF">
        <w:rPr>
          <w:szCs w:val="24"/>
        </w:rPr>
        <w:t>№</w:t>
      </w:r>
      <w:r w:rsidR="009E20C7" w:rsidRPr="002C4DFF">
        <w:rPr>
          <w:szCs w:val="24"/>
        </w:rPr>
        <w:t>1</w:t>
      </w:r>
      <w:r w:rsidRPr="002C4DFF">
        <w:rPr>
          <w:szCs w:val="24"/>
        </w:rPr>
        <w:t>7</w:t>
      </w:r>
      <w:r w:rsidR="009E20C7" w:rsidRPr="002C4DFF">
        <w:rPr>
          <w:szCs w:val="24"/>
        </w:rPr>
        <w:t xml:space="preserve"> к Договору). </w:t>
      </w:r>
    </w:p>
    <w:p w14:paraId="75892A93" w14:textId="1FC7F21E" w:rsidR="00933777" w:rsidRPr="002C4DFF" w:rsidRDefault="00933777" w:rsidP="0058351B">
      <w:pPr>
        <w:numPr>
          <w:ilvl w:val="1"/>
          <w:numId w:val="20"/>
        </w:numPr>
        <w:ind w:left="709" w:hanging="709"/>
        <w:contextualSpacing/>
        <w:jc w:val="both"/>
        <w:rPr>
          <w:szCs w:val="24"/>
        </w:rPr>
      </w:pPr>
      <w:r w:rsidRPr="002C4DFF">
        <w:rPr>
          <w:szCs w:val="24"/>
        </w:rPr>
        <w:t xml:space="preserve">Довести </w:t>
      </w:r>
      <w:r w:rsidR="00E85180" w:rsidRPr="002C4DFF">
        <w:rPr>
          <w:szCs w:val="24"/>
        </w:rPr>
        <w:t xml:space="preserve">под личную подпись </w:t>
      </w:r>
      <w:r w:rsidRPr="002C4DFF">
        <w:rPr>
          <w:szCs w:val="24"/>
        </w:rPr>
        <w:t>до собственного ПЕРСОНАЛА и персонала, привлекаемых на субподряд организаций, и обеспечить знание ими законодательных и других требований в области ПБ, ОТ и ООС, применительно к деятельности ИСПОЛНИТЕЛЯ.</w:t>
      </w:r>
    </w:p>
    <w:p w14:paraId="0D22AB0E" w14:textId="77777777" w:rsidR="00933777" w:rsidRPr="00616CAD" w:rsidRDefault="00933777" w:rsidP="00C71A74">
      <w:pPr>
        <w:ind w:left="709" w:hanging="709"/>
        <w:jc w:val="both"/>
        <w:rPr>
          <w:rFonts w:eastAsia="Times New Roman"/>
          <w:szCs w:val="24"/>
        </w:rPr>
      </w:pPr>
    </w:p>
    <w:p w14:paraId="0608F72E" w14:textId="77777777" w:rsidR="00933777" w:rsidRPr="00616CAD" w:rsidRDefault="00933777" w:rsidP="00C71A74">
      <w:pPr>
        <w:ind w:left="709" w:hanging="709"/>
        <w:jc w:val="both"/>
        <w:rPr>
          <w:rFonts w:eastAsia="Times New Roman"/>
          <w:b/>
          <w:szCs w:val="24"/>
        </w:rPr>
      </w:pPr>
      <w:r w:rsidRPr="00616CAD">
        <w:rPr>
          <w:rFonts w:eastAsia="Times New Roman"/>
          <w:b/>
          <w:szCs w:val="24"/>
        </w:rPr>
        <w:t xml:space="preserve">Конец РАЗДЕЛА 5. </w:t>
      </w:r>
    </w:p>
    <w:p w14:paraId="20FF50F1" w14:textId="77777777" w:rsidR="00933777" w:rsidRPr="00616CAD" w:rsidRDefault="00933777" w:rsidP="00C71A74">
      <w:pPr>
        <w:ind w:left="709" w:hanging="709"/>
        <w:jc w:val="both"/>
        <w:rPr>
          <w:rFonts w:eastAsia="Times New Roman"/>
          <w:b/>
          <w:szCs w:val="24"/>
        </w:rPr>
      </w:pPr>
      <w:r w:rsidRPr="00616CAD">
        <w:rPr>
          <w:rFonts w:eastAsia="Times New Roman"/>
          <w:b/>
          <w:szCs w:val="24"/>
        </w:rPr>
        <w:t>РАЗДЕЛ 6 начинается со следующей страницы.</w:t>
      </w:r>
    </w:p>
    <w:p w14:paraId="7DD0EDFC" w14:textId="77777777" w:rsidR="00933777" w:rsidRPr="00616CAD" w:rsidRDefault="00933777" w:rsidP="00933777">
      <w:pPr>
        <w:rPr>
          <w:rFonts w:eastAsia="Times New Roman"/>
          <w:szCs w:val="24"/>
        </w:rPr>
        <w:sectPr w:rsidR="00933777" w:rsidRPr="00616CAD">
          <w:pgSz w:w="11906" w:h="16838"/>
          <w:pgMar w:top="814" w:right="1133" w:bottom="567" w:left="1134" w:header="567" w:footer="75" w:gutter="0"/>
          <w:cols w:space="720"/>
        </w:sectPr>
      </w:pPr>
    </w:p>
    <w:p w14:paraId="5346E4D7" w14:textId="4A136653" w:rsidR="00933777" w:rsidRPr="00841BEE" w:rsidRDefault="00933777" w:rsidP="009A2F42">
      <w:pPr>
        <w:widowControl w:val="0"/>
        <w:overflowPunct w:val="0"/>
        <w:autoSpaceDE w:val="0"/>
        <w:autoSpaceDN w:val="0"/>
        <w:adjustRightInd w:val="0"/>
        <w:ind w:left="709" w:hanging="567"/>
        <w:jc w:val="both"/>
        <w:outlineLvl w:val="0"/>
        <w:rPr>
          <w:rFonts w:eastAsia="Times New Roman"/>
          <w:b/>
          <w:kern w:val="28"/>
          <w:szCs w:val="24"/>
        </w:rPr>
      </w:pPr>
      <w:bookmarkStart w:id="658" w:name="_Toc430167556"/>
      <w:bookmarkStart w:id="659" w:name="_Toc430167691"/>
      <w:bookmarkStart w:id="660" w:name="_Toc430167826"/>
      <w:bookmarkStart w:id="661" w:name="_Toc430168102"/>
      <w:bookmarkStart w:id="662" w:name="_Toc437594989"/>
      <w:bookmarkStart w:id="663" w:name="_Toc438130809"/>
      <w:bookmarkStart w:id="664" w:name="_Toc438130939"/>
      <w:bookmarkStart w:id="665" w:name="_Toc442708723"/>
      <w:bookmarkStart w:id="666" w:name="_Toc442708865"/>
      <w:bookmarkStart w:id="667" w:name="_Toc442777993"/>
      <w:bookmarkStart w:id="668" w:name="_Toc442778126"/>
      <w:bookmarkStart w:id="669" w:name="_Toc442778314"/>
      <w:bookmarkStart w:id="670" w:name="_Toc442778452"/>
      <w:bookmarkStart w:id="671" w:name="_Toc442778599"/>
      <w:bookmarkStart w:id="672" w:name="_Toc442778759"/>
      <w:bookmarkStart w:id="673" w:name="_Toc442778913"/>
      <w:bookmarkStart w:id="674" w:name="_Toc442861381"/>
      <w:bookmarkStart w:id="675" w:name="_Toc442873159"/>
      <w:bookmarkStart w:id="676" w:name="_Toc442873293"/>
      <w:bookmarkStart w:id="677" w:name="_Toc442873425"/>
      <w:bookmarkStart w:id="678" w:name="_Toc442873559"/>
      <w:bookmarkStart w:id="679" w:name="_Toc442873695"/>
      <w:bookmarkStart w:id="680" w:name="_Toc442873831"/>
      <w:bookmarkStart w:id="681" w:name="_Toc442873963"/>
      <w:bookmarkStart w:id="682" w:name="_Toc442874099"/>
      <w:bookmarkStart w:id="683" w:name="_Toc442874231"/>
      <w:bookmarkStart w:id="684" w:name="_Toc430167584"/>
      <w:bookmarkStart w:id="685" w:name="_Toc430167719"/>
      <w:bookmarkStart w:id="686" w:name="_Toc430167854"/>
      <w:bookmarkStart w:id="687" w:name="_Toc430168130"/>
      <w:bookmarkStart w:id="688" w:name="_Toc437595017"/>
      <w:bookmarkStart w:id="689" w:name="_Toc438130837"/>
      <w:bookmarkStart w:id="690" w:name="_Toc438130967"/>
      <w:bookmarkStart w:id="691" w:name="_Toc442708751"/>
      <w:bookmarkStart w:id="692" w:name="_Toc442708893"/>
      <w:bookmarkStart w:id="693" w:name="_Toc442778021"/>
      <w:bookmarkStart w:id="694" w:name="_Toc442778154"/>
      <w:bookmarkStart w:id="695" w:name="_Toc442778342"/>
      <w:bookmarkStart w:id="696" w:name="_Toc442778480"/>
      <w:bookmarkStart w:id="697" w:name="_Toc442778627"/>
      <w:bookmarkStart w:id="698" w:name="_Toc442778787"/>
      <w:bookmarkStart w:id="699" w:name="_Toc442778941"/>
      <w:bookmarkStart w:id="700" w:name="_Toc442861409"/>
      <w:bookmarkStart w:id="701" w:name="_Toc442873187"/>
      <w:bookmarkStart w:id="702" w:name="_Toc442873321"/>
      <w:bookmarkStart w:id="703" w:name="_Toc442873453"/>
      <w:bookmarkStart w:id="704" w:name="_Toc442873587"/>
      <w:bookmarkStart w:id="705" w:name="_Toc442873723"/>
      <w:bookmarkStart w:id="706" w:name="_Toc442873859"/>
      <w:bookmarkStart w:id="707" w:name="_Toc442873991"/>
      <w:bookmarkStart w:id="708" w:name="_Toc442874127"/>
      <w:bookmarkStart w:id="709" w:name="_Toc442874259"/>
      <w:bookmarkStart w:id="710" w:name="_Toc442708766"/>
      <w:bookmarkStart w:id="711" w:name="_Toc442874274"/>
      <w:bookmarkStart w:id="712" w:name="_Toc459982404"/>
      <w:bookmarkStart w:id="713" w:name="_Toc62138685"/>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841BEE">
        <w:rPr>
          <w:rFonts w:eastAsia="Times New Roman"/>
          <w:b/>
          <w:kern w:val="28"/>
          <w:szCs w:val="24"/>
        </w:rPr>
        <w:lastRenderedPageBreak/>
        <w:t>РАЗДЕЛ 6 – ПЕРЕЧЕНЬ ПРИЛОЖЕНИЙ, РЕКВИЗИТЫ И ПОДПИСИ СТОРОН</w:t>
      </w:r>
      <w:bookmarkEnd w:id="710"/>
      <w:bookmarkEnd w:id="711"/>
      <w:bookmarkEnd w:id="712"/>
      <w:bookmarkEnd w:id="713"/>
    </w:p>
    <w:tbl>
      <w:tblPr>
        <w:tblW w:w="9121" w:type="pct"/>
        <w:tblInd w:w="-284" w:type="dxa"/>
        <w:tblLook w:val="01E0" w:firstRow="1" w:lastRow="1" w:firstColumn="1" w:lastColumn="1" w:noHBand="0" w:noVBand="0"/>
      </w:tblPr>
      <w:tblGrid>
        <w:gridCol w:w="281"/>
        <w:gridCol w:w="9641"/>
        <w:gridCol w:w="7517"/>
        <w:gridCol w:w="141"/>
      </w:tblGrid>
      <w:tr w:rsidR="00933777" w:rsidRPr="00841BEE" w14:paraId="17BDCB24" w14:textId="77777777" w:rsidTr="002C4DFF">
        <w:trPr>
          <w:gridBefore w:val="1"/>
          <w:gridAfter w:val="1"/>
          <w:wBefore w:w="80" w:type="pct"/>
          <w:wAfter w:w="40" w:type="pct"/>
          <w:trHeight w:val="619"/>
        </w:trPr>
        <w:tc>
          <w:tcPr>
            <w:tcW w:w="4880" w:type="pct"/>
            <w:gridSpan w:val="2"/>
            <w:vAlign w:val="center"/>
          </w:tcPr>
          <w:p w14:paraId="02692BB1" w14:textId="11ED83EC" w:rsidR="00933777" w:rsidRPr="002C4DFF" w:rsidRDefault="002C4DFF" w:rsidP="002C4DFF">
            <w:pPr>
              <w:pStyle w:val="aa"/>
              <w:keepLines/>
              <w:numPr>
                <w:ilvl w:val="3"/>
                <w:numId w:val="13"/>
              </w:numPr>
              <w:tabs>
                <w:tab w:val="right" w:leader="dot" w:pos="8640"/>
              </w:tabs>
              <w:overflowPunct w:val="0"/>
              <w:adjustRightInd w:val="0"/>
              <w:spacing w:line="114" w:lineRule="atLeast"/>
              <w:ind w:left="184" w:hanging="184"/>
              <w:jc w:val="both"/>
              <w:textAlignment w:val="baseline"/>
              <w:rPr>
                <w:bCs/>
              </w:rPr>
            </w:pPr>
            <w:r>
              <w:rPr>
                <w:b/>
                <w:bCs/>
              </w:rPr>
              <w:t xml:space="preserve"> </w:t>
            </w:r>
            <w:r w:rsidR="00933777" w:rsidRPr="002C4DFF">
              <w:rPr>
                <w:b/>
                <w:bCs/>
              </w:rPr>
              <w:t>ПЕРЕЧЕНЬ ПРИЛОЖЕНИЙ</w:t>
            </w:r>
            <w:r w:rsidR="00811B61" w:rsidRPr="002C4DFF">
              <w:rPr>
                <w:b/>
                <w:bCs/>
              </w:rPr>
              <w:t>:</w:t>
            </w:r>
          </w:p>
        </w:tc>
      </w:tr>
      <w:tr w:rsidR="00933777" w:rsidRPr="00841BEE" w14:paraId="497462E1" w14:textId="77777777" w:rsidTr="002C4DFF">
        <w:trPr>
          <w:trHeight w:val="114"/>
        </w:trPr>
        <w:tc>
          <w:tcPr>
            <w:tcW w:w="2822" w:type="pct"/>
            <w:gridSpan w:val="2"/>
            <w:vAlign w:val="center"/>
            <w:hideMark/>
          </w:tcPr>
          <w:p w14:paraId="6726F381" w14:textId="3DE25F93" w:rsidR="00933777" w:rsidRPr="00841BEE" w:rsidRDefault="00933777"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b/>
                <w:bCs/>
                <w:szCs w:val="24"/>
              </w:rPr>
            </w:pPr>
            <w:r w:rsidRPr="00841BEE">
              <w:rPr>
                <w:rFonts w:eastAsia="Times New Roman"/>
                <w:szCs w:val="24"/>
              </w:rPr>
              <w:t xml:space="preserve">Приложение </w:t>
            </w:r>
            <w:r w:rsidR="003F5915" w:rsidRPr="00841BEE">
              <w:rPr>
                <w:rFonts w:eastAsia="Times New Roman"/>
                <w:szCs w:val="24"/>
              </w:rPr>
              <w:t>№</w:t>
            </w:r>
            <w:r w:rsidRPr="00841BEE">
              <w:rPr>
                <w:rFonts w:eastAsia="Times New Roman"/>
                <w:szCs w:val="24"/>
                <w:lang w:val="en-US"/>
              </w:rPr>
              <w:t>1</w:t>
            </w:r>
            <w:r w:rsidR="003F5915" w:rsidRPr="00841BEE">
              <w:rPr>
                <w:rFonts w:eastAsia="Times New Roman"/>
                <w:szCs w:val="24"/>
              </w:rPr>
              <w:t xml:space="preserve"> – Форма ЗАЯВКИ</w:t>
            </w:r>
          </w:p>
        </w:tc>
        <w:tc>
          <w:tcPr>
            <w:tcW w:w="2178" w:type="pct"/>
            <w:gridSpan w:val="2"/>
            <w:vAlign w:val="center"/>
          </w:tcPr>
          <w:p w14:paraId="5C587B05" w14:textId="6583D6DA" w:rsidR="00933777" w:rsidRPr="00841BEE" w:rsidRDefault="00933777" w:rsidP="009A2F42">
            <w:pPr>
              <w:keepLines/>
              <w:tabs>
                <w:tab w:val="left" w:pos="456"/>
                <w:tab w:val="num" w:pos="709"/>
                <w:tab w:val="right" w:leader="dot" w:pos="8640"/>
              </w:tabs>
              <w:overflowPunct w:val="0"/>
              <w:adjustRightInd w:val="0"/>
              <w:spacing w:line="114" w:lineRule="atLeast"/>
              <w:ind w:left="709" w:hanging="709"/>
              <w:jc w:val="both"/>
              <w:textAlignment w:val="baseline"/>
              <w:rPr>
                <w:rFonts w:eastAsia="Times New Roman"/>
                <w:b/>
                <w:bCs/>
                <w:szCs w:val="24"/>
                <w:lang w:val="en-US"/>
              </w:rPr>
            </w:pPr>
          </w:p>
        </w:tc>
      </w:tr>
      <w:tr w:rsidR="00933777" w:rsidRPr="00841BEE" w14:paraId="22C31D1A" w14:textId="77777777" w:rsidTr="002C4DFF">
        <w:trPr>
          <w:trHeight w:val="114"/>
        </w:trPr>
        <w:tc>
          <w:tcPr>
            <w:tcW w:w="2822" w:type="pct"/>
            <w:gridSpan w:val="2"/>
            <w:vAlign w:val="center"/>
            <w:hideMark/>
          </w:tcPr>
          <w:p w14:paraId="08D90B09" w14:textId="77777777" w:rsidR="00933777" w:rsidRDefault="00933777"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841BEE">
              <w:rPr>
                <w:rFonts w:eastAsia="Times New Roman"/>
                <w:szCs w:val="24"/>
              </w:rPr>
              <w:t>Приложение</w:t>
            </w:r>
            <w:r w:rsidRPr="00841BEE">
              <w:rPr>
                <w:rFonts w:eastAsia="Times New Roman"/>
                <w:szCs w:val="24"/>
                <w:lang w:val="en-US"/>
              </w:rPr>
              <w:t xml:space="preserve"> </w:t>
            </w:r>
            <w:r w:rsidR="003F5915" w:rsidRPr="00841BEE">
              <w:rPr>
                <w:rFonts w:eastAsia="Times New Roman"/>
                <w:szCs w:val="24"/>
              </w:rPr>
              <w:t>№</w:t>
            </w:r>
            <w:r w:rsidRPr="00841BEE">
              <w:rPr>
                <w:rFonts w:eastAsia="Times New Roman"/>
                <w:szCs w:val="24"/>
              </w:rPr>
              <w:t>2</w:t>
            </w:r>
            <w:r w:rsidR="003F5915" w:rsidRPr="00841BEE">
              <w:rPr>
                <w:rFonts w:eastAsia="Times New Roman"/>
                <w:szCs w:val="24"/>
              </w:rPr>
              <w:t xml:space="preserve"> - Техническое задание</w:t>
            </w:r>
          </w:p>
          <w:p w14:paraId="3C2B4F5F"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Pr>
                <w:rFonts w:eastAsia="Times New Roman"/>
                <w:szCs w:val="24"/>
              </w:rPr>
              <w:t xml:space="preserve">Приложение №2.1 – к ТЗ </w:t>
            </w:r>
            <w:r w:rsidRPr="0055560A">
              <w:rPr>
                <w:rFonts w:eastAsia="Times New Roman"/>
                <w:szCs w:val="24"/>
              </w:rPr>
              <w:t>Технические требования (спецификация)</w:t>
            </w:r>
          </w:p>
          <w:p w14:paraId="52482FD2"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Pr>
                <w:rFonts w:eastAsia="Times New Roman"/>
                <w:szCs w:val="24"/>
              </w:rPr>
              <w:t>Приложение №</w:t>
            </w:r>
            <w:r>
              <w:t xml:space="preserve"> </w:t>
            </w:r>
            <w:r w:rsidRPr="0055560A">
              <w:rPr>
                <w:rFonts w:eastAsia="Times New Roman"/>
                <w:szCs w:val="24"/>
              </w:rPr>
              <w:t>2.2 к ТЗ</w:t>
            </w:r>
            <w:r>
              <w:rPr>
                <w:rFonts w:eastAsia="Times New Roman"/>
                <w:szCs w:val="24"/>
              </w:rPr>
              <w:t xml:space="preserve"> </w:t>
            </w:r>
            <w:r w:rsidRPr="0055560A">
              <w:rPr>
                <w:rFonts w:eastAsia="Times New Roman"/>
                <w:szCs w:val="24"/>
              </w:rPr>
              <w:t>Требования к ГТИ</w:t>
            </w:r>
          </w:p>
          <w:p w14:paraId="63D65561"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№2.3 к ТЗ</w:t>
            </w:r>
            <w:r>
              <w:rPr>
                <w:rFonts w:eastAsia="Times New Roman"/>
                <w:szCs w:val="24"/>
              </w:rPr>
              <w:t xml:space="preserve"> </w:t>
            </w:r>
            <w:r w:rsidRPr="0055560A">
              <w:rPr>
                <w:rFonts w:eastAsia="Times New Roman"/>
                <w:szCs w:val="24"/>
              </w:rPr>
              <w:t>Форма коммерческого предложения</w:t>
            </w:r>
          </w:p>
          <w:p w14:paraId="76B0C6E3"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№3 - Перечень представителей сторон</w:t>
            </w:r>
          </w:p>
          <w:p w14:paraId="4B629CE9"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№4 - Шкала оценки качества</w:t>
            </w:r>
          </w:p>
          <w:p w14:paraId="51497E4D"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№5 - Список субисполнителей</w:t>
            </w:r>
          </w:p>
          <w:p w14:paraId="258588D5"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№6 - Схема оперативного оповещения</w:t>
            </w:r>
          </w:p>
          <w:p w14:paraId="4508B177"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№7 - Информация о цепочке собственников</w:t>
            </w:r>
          </w:p>
          <w:p w14:paraId="0B26A78B"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№8 - Матрица распределения ответственности</w:t>
            </w:r>
          </w:p>
          <w:p w14:paraId="7FB4D031" w14:textId="6B30274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 xml:space="preserve">Приложение №9 </w:t>
            </w:r>
            <w:r>
              <w:rPr>
                <w:rFonts w:eastAsia="Times New Roman"/>
                <w:szCs w:val="24"/>
              </w:rPr>
              <w:t>–</w:t>
            </w:r>
            <w:r w:rsidRPr="0055560A">
              <w:rPr>
                <w:rFonts w:eastAsia="Times New Roman"/>
                <w:szCs w:val="24"/>
              </w:rPr>
              <w:t xml:space="preserve"> Ставки</w:t>
            </w:r>
          </w:p>
          <w:p w14:paraId="1308531F" w14:textId="0792A49F"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№10 - Требования к заполнению суточной отчётности</w:t>
            </w:r>
          </w:p>
          <w:p w14:paraId="68B495A5"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№11 - Акт приёма-передачи ЛНД</w:t>
            </w:r>
          </w:p>
          <w:p w14:paraId="342D9181"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№12 - План корректирующих мероприятий (ПКМ)</w:t>
            </w:r>
          </w:p>
          <w:p w14:paraId="73787784" w14:textId="6822E0A1"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№13 - Положение порядок расследования инцидентов</w:t>
            </w:r>
          </w:p>
          <w:p w14:paraId="50F2EC30"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№14 - Регламент по безаварийному ведению работ при строительстве ск</w:t>
            </w:r>
            <w:r>
              <w:rPr>
                <w:rFonts w:eastAsia="Times New Roman"/>
                <w:szCs w:val="24"/>
              </w:rPr>
              <w:t>важин</w:t>
            </w:r>
          </w:p>
          <w:p w14:paraId="3D9C7D79" w14:textId="77777777" w:rsidR="0055560A" w:rsidRDefault="0055560A"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55560A">
              <w:rPr>
                <w:rFonts w:eastAsia="Times New Roman"/>
                <w:szCs w:val="24"/>
              </w:rPr>
              <w:t>Приложение №15 - Регламент по безаварийному ведению работ при ЗБС</w:t>
            </w:r>
          </w:p>
          <w:p w14:paraId="00CEDFF9"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№16 - Политика Компании в области ПБОТОС</w:t>
            </w:r>
          </w:p>
          <w:p w14:paraId="16FB4930"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№17 - Положение о допуске подрядных орг</w:t>
            </w:r>
            <w:r>
              <w:rPr>
                <w:rFonts w:eastAsia="Times New Roman"/>
                <w:szCs w:val="24"/>
              </w:rPr>
              <w:t>аниза</w:t>
            </w:r>
            <w:r w:rsidRPr="00AF4F02">
              <w:rPr>
                <w:rFonts w:eastAsia="Times New Roman"/>
                <w:szCs w:val="24"/>
              </w:rPr>
              <w:t>ций</w:t>
            </w:r>
          </w:p>
          <w:p w14:paraId="6C9826B6"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№18 - Форма Акта на приостановку - возобновление работ</w:t>
            </w:r>
          </w:p>
          <w:p w14:paraId="64DC9533"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№19 - ФОРМА Акта о нарушении</w:t>
            </w:r>
          </w:p>
          <w:p w14:paraId="31DD881F"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№20 - Инструкция классификация скважин и учёт баланса времени при бурении</w:t>
            </w:r>
          </w:p>
          <w:p w14:paraId="06BDE80B"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r w:rsidRPr="00AF4F02">
              <w:rPr>
                <w:rFonts w:eastAsia="Times New Roman"/>
                <w:szCs w:val="24"/>
              </w:rPr>
              <w:t>Приложение №21 - ФОРМА Акта сдачи-приёмки оказанных услуг</w:t>
            </w:r>
          </w:p>
          <w:p w14:paraId="2744D843"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54A1D3ED"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01BF845D"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290AA888"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51C416EA"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7BA9A5CD"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66512691"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31FFCD08"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116B4286"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6E546D6F"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20D37151"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51FF8B60"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3F018F9C"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27DCEA53"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2BD92A34"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153D36E2" w14:textId="77777777" w:rsidR="00AF4F02"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p w14:paraId="1E546647" w14:textId="4534CA2F" w:rsidR="00AF4F02" w:rsidRPr="00841BEE" w:rsidRDefault="00AF4F02" w:rsidP="00AF4F02">
            <w:pPr>
              <w:keepLines/>
              <w:tabs>
                <w:tab w:val="left" w:pos="43"/>
                <w:tab w:val="right" w:leader="dot" w:pos="8640"/>
              </w:tabs>
              <w:overflowPunct w:val="0"/>
              <w:adjustRightInd w:val="0"/>
              <w:spacing w:line="276" w:lineRule="auto"/>
              <w:ind w:left="709" w:hanging="709"/>
              <w:jc w:val="both"/>
              <w:textAlignment w:val="baseline"/>
              <w:rPr>
                <w:rFonts w:eastAsia="Times New Roman"/>
                <w:szCs w:val="24"/>
              </w:rPr>
            </w:pPr>
          </w:p>
        </w:tc>
        <w:tc>
          <w:tcPr>
            <w:tcW w:w="2178" w:type="pct"/>
            <w:gridSpan w:val="2"/>
            <w:vAlign w:val="center"/>
          </w:tcPr>
          <w:p w14:paraId="26E46353" w14:textId="595CB2FA" w:rsidR="00933777" w:rsidRPr="00841BEE" w:rsidRDefault="00933777" w:rsidP="009A2F42">
            <w:pPr>
              <w:keepLines/>
              <w:tabs>
                <w:tab w:val="left" w:pos="456"/>
                <w:tab w:val="num" w:pos="709"/>
                <w:tab w:val="right" w:leader="dot" w:pos="8640"/>
              </w:tabs>
              <w:overflowPunct w:val="0"/>
              <w:adjustRightInd w:val="0"/>
              <w:spacing w:line="114" w:lineRule="atLeast"/>
              <w:ind w:left="709" w:hanging="709"/>
              <w:jc w:val="both"/>
              <w:textAlignment w:val="baseline"/>
              <w:rPr>
                <w:rFonts w:eastAsia="Times New Roman"/>
                <w:szCs w:val="24"/>
              </w:rPr>
            </w:pPr>
          </w:p>
        </w:tc>
      </w:tr>
    </w:tbl>
    <w:p w14:paraId="55099E3B" w14:textId="77777777" w:rsidR="00933777" w:rsidRPr="00616CAD" w:rsidRDefault="00933777" w:rsidP="00811B61">
      <w:pPr>
        <w:jc w:val="both"/>
        <w:rPr>
          <w:rFonts w:eastAsia="Times New Roman"/>
          <w:szCs w:val="24"/>
        </w:rPr>
      </w:pPr>
    </w:p>
    <w:tbl>
      <w:tblPr>
        <w:tblpPr w:leftFromText="181" w:rightFromText="181" w:vertAnchor="text" w:horzAnchor="margin" w:tblpX="-284" w:tblpY="1"/>
        <w:tblW w:w="5425" w:type="pct"/>
        <w:tblLook w:val="01E0" w:firstRow="1" w:lastRow="1" w:firstColumn="1" w:lastColumn="1" w:noHBand="0" w:noVBand="0"/>
      </w:tblPr>
      <w:tblGrid>
        <w:gridCol w:w="5053"/>
        <w:gridCol w:w="5403"/>
      </w:tblGrid>
      <w:tr w:rsidR="00933777" w:rsidRPr="00616CAD" w14:paraId="699A13CC" w14:textId="77777777" w:rsidTr="005866A2">
        <w:trPr>
          <w:trHeight w:val="309"/>
        </w:trPr>
        <w:tc>
          <w:tcPr>
            <w:tcW w:w="5000" w:type="pct"/>
            <w:gridSpan w:val="2"/>
            <w:hideMark/>
          </w:tcPr>
          <w:tbl>
            <w:tblPr>
              <w:tblpPr w:leftFromText="180" w:rightFromText="180" w:horzAnchor="margin" w:tblpY="1"/>
              <w:tblW w:w="10240" w:type="dxa"/>
              <w:tblLook w:val="01E0" w:firstRow="1" w:lastRow="1" w:firstColumn="1" w:lastColumn="1" w:noHBand="0" w:noVBand="0"/>
            </w:tblPr>
            <w:tblGrid>
              <w:gridCol w:w="4986"/>
              <w:gridCol w:w="5254"/>
            </w:tblGrid>
            <w:tr w:rsidR="00AF4F02" w:rsidRPr="00CA6A94" w14:paraId="03A24F4B" w14:textId="77777777" w:rsidTr="00AF4F02">
              <w:trPr>
                <w:trHeight w:val="929"/>
              </w:trPr>
              <w:tc>
                <w:tcPr>
                  <w:tcW w:w="4986" w:type="dxa"/>
                </w:tcPr>
                <w:p w14:paraId="4A330003" w14:textId="77777777" w:rsidR="00AF4F02" w:rsidRPr="00FC7059" w:rsidRDefault="00AF4F02" w:rsidP="005866A2">
                  <w:pPr>
                    <w:spacing w:before="120" w:after="120"/>
                    <w:jc w:val="both"/>
                    <w:rPr>
                      <w:b/>
                      <w:bCs/>
                    </w:rPr>
                  </w:pPr>
                  <w:bookmarkStart w:id="714" w:name="_Toc442708768"/>
                  <w:bookmarkStart w:id="715" w:name="_Toc442874276"/>
                  <w:bookmarkStart w:id="716" w:name="_Toc459982406"/>
                </w:p>
                <w:p w14:paraId="21945B51" w14:textId="77777777" w:rsidR="00AF4F02" w:rsidRDefault="00AF4F02" w:rsidP="005866A2">
                  <w:pPr>
                    <w:jc w:val="both"/>
                    <w:rPr>
                      <w:b/>
                      <w:bCs/>
                    </w:rPr>
                  </w:pPr>
                  <w:r w:rsidRPr="001F70E5">
                    <w:rPr>
                      <w:b/>
                      <w:bCs/>
                    </w:rPr>
                    <w:t>От ЗАКАЗЧИКА</w:t>
                  </w:r>
                  <w:r w:rsidRPr="00E532C0">
                    <w:rPr>
                      <w:b/>
                      <w:bCs/>
                    </w:rPr>
                    <w:t>:</w:t>
                  </w:r>
                </w:p>
                <w:p w14:paraId="537FFF4D" w14:textId="77777777" w:rsidR="00AF4F02" w:rsidRPr="001F70E5" w:rsidRDefault="00AF4F02" w:rsidP="005866A2">
                  <w:pPr>
                    <w:jc w:val="both"/>
                    <w:rPr>
                      <w:b/>
                      <w:bCs/>
                    </w:rPr>
                  </w:pPr>
                  <w:r>
                    <w:rPr>
                      <w:b/>
                      <w:bCs/>
                    </w:rPr>
                    <w:t>_______________________________</w:t>
                  </w:r>
                </w:p>
                <w:p w14:paraId="707214BF" w14:textId="77777777" w:rsidR="00AF4F02" w:rsidRPr="000F7D75" w:rsidRDefault="00AF4F02" w:rsidP="005866A2">
                  <w:pPr>
                    <w:spacing w:before="120" w:after="120"/>
                    <w:jc w:val="both"/>
                    <w:rPr>
                      <w:rFonts w:eastAsia="Times New Roman"/>
                      <w:b/>
                      <w:bCs/>
                      <w:szCs w:val="24"/>
                    </w:rPr>
                  </w:pPr>
                  <w:r>
                    <w:rPr>
                      <w:rFonts w:eastAsia="Times New Roman"/>
                      <w:b/>
                      <w:bCs/>
                      <w:szCs w:val="24"/>
                    </w:rPr>
                    <w:t>_______________________________</w:t>
                  </w:r>
                </w:p>
              </w:tc>
              <w:tc>
                <w:tcPr>
                  <w:tcW w:w="5254" w:type="dxa"/>
                </w:tcPr>
                <w:p w14:paraId="6392D32E" w14:textId="77777777" w:rsidR="00AF4F02" w:rsidRPr="001F70E5" w:rsidRDefault="00AF4F02" w:rsidP="005866A2">
                  <w:pPr>
                    <w:spacing w:before="120" w:after="120"/>
                    <w:jc w:val="both"/>
                    <w:rPr>
                      <w:b/>
                      <w:bCs/>
                      <w:color w:val="000000" w:themeColor="text1"/>
                    </w:rPr>
                  </w:pPr>
                </w:p>
                <w:p w14:paraId="12BC65DA" w14:textId="77777777" w:rsidR="00AF4F02" w:rsidRDefault="00AF4F02" w:rsidP="005866A2">
                  <w:pPr>
                    <w:jc w:val="both"/>
                    <w:rPr>
                      <w:b/>
                      <w:bCs/>
                      <w:color w:val="000000" w:themeColor="text1"/>
                      <w:lang w:val="en-US"/>
                    </w:rPr>
                  </w:pPr>
                  <w:r w:rsidRPr="00E532C0">
                    <w:rPr>
                      <w:b/>
                      <w:bCs/>
                      <w:color w:val="000000" w:themeColor="text1"/>
                      <w:lang w:val="en-US"/>
                    </w:rPr>
                    <w:t>От ИСПОЛНИТЕЛЯ</w:t>
                  </w:r>
                  <w:r w:rsidRPr="001F70E5">
                    <w:rPr>
                      <w:b/>
                      <w:bCs/>
                      <w:color w:val="000000" w:themeColor="text1"/>
                      <w:lang w:val="en-US"/>
                    </w:rPr>
                    <w:t>:</w:t>
                  </w:r>
                </w:p>
                <w:p w14:paraId="609C2360" w14:textId="77777777" w:rsidR="00AF4F02" w:rsidRDefault="00AF4F02" w:rsidP="005866A2">
                  <w:pPr>
                    <w:jc w:val="both"/>
                    <w:rPr>
                      <w:b/>
                      <w:bCs/>
                    </w:rPr>
                  </w:pPr>
                  <w:r>
                    <w:rPr>
                      <w:b/>
                      <w:bCs/>
                    </w:rPr>
                    <w:t>_____________________________________</w:t>
                  </w:r>
                </w:p>
                <w:p w14:paraId="61060924" w14:textId="77777777" w:rsidR="00AF4F02" w:rsidRPr="00C71A74" w:rsidRDefault="00AF4F02" w:rsidP="005866A2">
                  <w:pPr>
                    <w:jc w:val="both"/>
                    <w:rPr>
                      <w:b/>
                      <w:bCs/>
                    </w:rPr>
                  </w:pPr>
                  <w:r>
                    <w:rPr>
                      <w:b/>
                      <w:bCs/>
                    </w:rPr>
                    <w:t>______________________________________</w:t>
                  </w:r>
                </w:p>
                <w:p w14:paraId="3F99A02A" w14:textId="77777777" w:rsidR="00AF4F02" w:rsidRPr="000F7D75" w:rsidRDefault="00AF4F02" w:rsidP="005866A2">
                  <w:pPr>
                    <w:spacing w:before="120" w:after="120"/>
                    <w:jc w:val="both"/>
                    <w:rPr>
                      <w:rFonts w:eastAsia="Times New Roman"/>
                      <w:b/>
                      <w:bCs/>
                      <w:color w:val="000000" w:themeColor="text1"/>
                      <w:szCs w:val="24"/>
                      <w:lang w:val="en-US"/>
                    </w:rPr>
                  </w:pPr>
                </w:p>
              </w:tc>
            </w:tr>
            <w:tr w:rsidR="00AF4F02" w:rsidRPr="00B71AF8" w14:paraId="7BFD396E" w14:textId="77777777" w:rsidTr="00AF4F02">
              <w:trPr>
                <w:trHeight w:val="1231"/>
              </w:trPr>
              <w:tc>
                <w:tcPr>
                  <w:tcW w:w="4986" w:type="dxa"/>
                </w:tcPr>
                <w:p w14:paraId="04C8902B" w14:textId="77777777" w:rsidR="00AF4F02" w:rsidRPr="001F70E5" w:rsidRDefault="00AF4F02" w:rsidP="005866A2">
                  <w:pPr>
                    <w:keepLines/>
                    <w:overflowPunct w:val="0"/>
                    <w:autoSpaceDE w:val="0"/>
                    <w:autoSpaceDN w:val="0"/>
                    <w:adjustRightInd w:val="0"/>
                    <w:spacing w:after="120"/>
                    <w:textAlignment w:val="baseline"/>
                    <w:rPr>
                      <w:color w:val="000000"/>
                    </w:rPr>
                  </w:pPr>
                  <w:r w:rsidRPr="00A86F81">
                    <w:rPr>
                      <w:color w:val="000000"/>
                    </w:rPr>
                    <w:t>___</w:t>
                  </w:r>
                  <w:r w:rsidRPr="001F70E5">
                    <w:rPr>
                      <w:color w:val="000000"/>
                    </w:rPr>
                    <w:t>___________________________</w:t>
                  </w:r>
                </w:p>
                <w:p w14:paraId="1D4F83A3" w14:textId="77777777" w:rsidR="00AF4F02" w:rsidRDefault="00AF4F02" w:rsidP="005866A2">
                  <w:pPr>
                    <w:keepLines/>
                    <w:overflowPunct w:val="0"/>
                    <w:autoSpaceDE w:val="0"/>
                    <w:autoSpaceDN w:val="0"/>
                    <w:adjustRightInd w:val="0"/>
                    <w:textAlignment w:val="baseline"/>
                    <w:rPr>
                      <w:color w:val="000000"/>
                    </w:rPr>
                  </w:pPr>
                  <w:r>
                    <w:rPr>
                      <w:color w:val="000000"/>
                    </w:rPr>
                    <w:t>Генеральный директор</w:t>
                  </w:r>
                </w:p>
                <w:p w14:paraId="0E79B8AB" w14:textId="77777777" w:rsidR="00AF4F02" w:rsidRPr="000F7D75" w:rsidRDefault="00AF4F02" w:rsidP="005866A2">
                  <w:pPr>
                    <w:keepLines/>
                    <w:overflowPunct w:val="0"/>
                    <w:autoSpaceDE w:val="0"/>
                    <w:autoSpaceDN w:val="0"/>
                    <w:adjustRightInd w:val="0"/>
                    <w:spacing w:after="120"/>
                    <w:textAlignment w:val="baseline"/>
                    <w:rPr>
                      <w:color w:val="000000"/>
                      <w:szCs w:val="24"/>
                    </w:rPr>
                  </w:pPr>
                  <w:r>
                    <w:rPr>
                      <w:color w:val="000000"/>
                    </w:rPr>
                    <w:t>________________________________</w:t>
                  </w:r>
                </w:p>
              </w:tc>
              <w:tc>
                <w:tcPr>
                  <w:tcW w:w="5254" w:type="dxa"/>
                  <w:hideMark/>
                </w:tcPr>
                <w:p w14:paraId="6EAE314A" w14:textId="77777777" w:rsidR="00AF4F02" w:rsidRPr="000F7D75" w:rsidRDefault="00AF4F02" w:rsidP="005866A2">
                  <w:pPr>
                    <w:spacing w:line="276" w:lineRule="auto"/>
                    <w:rPr>
                      <w:color w:val="000000"/>
                    </w:rPr>
                  </w:pPr>
                  <w:r w:rsidRPr="001F70E5">
                    <w:rPr>
                      <w:color w:val="000000"/>
                    </w:rPr>
                    <w:t>_____________________</w:t>
                  </w:r>
                  <w:r w:rsidRPr="000F7D75">
                    <w:rPr>
                      <w:color w:val="000000"/>
                    </w:rPr>
                    <w:t>_______</w:t>
                  </w:r>
                </w:p>
                <w:p w14:paraId="2BA5D46D" w14:textId="77777777" w:rsidR="00AF4F02" w:rsidRDefault="00AF4F02" w:rsidP="005866A2">
                  <w:pPr>
                    <w:ind w:firstLine="16"/>
                    <w:rPr>
                      <w:color w:val="000000"/>
                    </w:rPr>
                  </w:pPr>
                  <w:r w:rsidRPr="005E1284">
                    <w:rPr>
                      <w:color w:val="000000"/>
                    </w:rPr>
                    <w:t>Генеральный</w:t>
                  </w:r>
                  <w:r w:rsidRPr="00E532C0">
                    <w:rPr>
                      <w:color w:val="000000"/>
                    </w:rPr>
                    <w:t xml:space="preserve"> </w:t>
                  </w:r>
                  <w:r w:rsidRPr="005E1284">
                    <w:rPr>
                      <w:color w:val="000000"/>
                    </w:rPr>
                    <w:t>Директор</w:t>
                  </w:r>
                  <w:r w:rsidRPr="00E532C0">
                    <w:rPr>
                      <w:color w:val="000000"/>
                    </w:rPr>
                    <w:t xml:space="preserve">  </w:t>
                  </w:r>
                </w:p>
                <w:p w14:paraId="13D32CD9" w14:textId="77777777" w:rsidR="00AF4F02" w:rsidRPr="00E532C0" w:rsidRDefault="00AF4F02" w:rsidP="005866A2">
                  <w:pPr>
                    <w:ind w:firstLine="16"/>
                    <w:rPr>
                      <w:color w:val="000000"/>
                    </w:rPr>
                  </w:pPr>
                </w:p>
                <w:p w14:paraId="276C2CBE" w14:textId="77777777" w:rsidR="00AF4F02" w:rsidRPr="000F7D75" w:rsidRDefault="00AF4F02" w:rsidP="005866A2">
                  <w:pPr>
                    <w:spacing w:line="276" w:lineRule="auto"/>
                    <w:rPr>
                      <w:color w:val="000000"/>
                      <w:szCs w:val="24"/>
                    </w:rPr>
                  </w:pPr>
                  <w:r>
                    <w:rPr>
                      <w:color w:val="000000"/>
                    </w:rPr>
                    <w:t>__________________________</w:t>
                  </w:r>
                </w:p>
              </w:tc>
            </w:tr>
          </w:tbl>
          <w:p w14:paraId="6D0811A7" w14:textId="3C912AF2" w:rsidR="00933777" w:rsidRPr="00616CAD" w:rsidRDefault="00AF4F02" w:rsidP="005866A2">
            <w:pPr>
              <w:pageBreakBefore/>
              <w:numPr>
                <w:ilvl w:val="0"/>
                <w:numId w:val="20"/>
              </w:numPr>
              <w:overflowPunct w:val="0"/>
              <w:autoSpaceDE w:val="0"/>
              <w:autoSpaceDN w:val="0"/>
              <w:adjustRightInd w:val="0"/>
              <w:spacing w:before="120"/>
              <w:ind w:left="357" w:hanging="357"/>
              <w:rPr>
                <w:rFonts w:eastAsia="Times New Roman"/>
                <w:b/>
                <w:szCs w:val="24"/>
              </w:rPr>
            </w:pPr>
            <w:r w:rsidRPr="00616CAD">
              <w:rPr>
                <w:rFonts w:eastAsia="Times New Roman"/>
                <w:b/>
                <w:szCs w:val="24"/>
                <w:lang w:val="en-GB"/>
              </w:rPr>
              <w:t xml:space="preserve"> </w:t>
            </w:r>
            <w:r w:rsidR="00933777" w:rsidRPr="00616CAD">
              <w:rPr>
                <w:rFonts w:eastAsia="Times New Roman"/>
                <w:b/>
                <w:szCs w:val="24"/>
                <w:lang w:val="en-GB"/>
              </w:rPr>
              <w:t>РЕКВИЗИТЫ И ПОДПИСИ СТОРОН</w:t>
            </w:r>
            <w:bookmarkEnd w:id="714"/>
            <w:bookmarkEnd w:id="715"/>
            <w:bookmarkEnd w:id="716"/>
          </w:p>
        </w:tc>
      </w:tr>
      <w:tr w:rsidR="00933777" w:rsidRPr="00616CAD" w14:paraId="7E33CA0F" w14:textId="77777777" w:rsidTr="005866A2">
        <w:trPr>
          <w:trHeight w:val="309"/>
        </w:trPr>
        <w:tc>
          <w:tcPr>
            <w:tcW w:w="2416" w:type="pct"/>
            <w:hideMark/>
          </w:tcPr>
          <w:p w14:paraId="56F67B1C" w14:textId="724F3CAE" w:rsidR="00933777" w:rsidRPr="005866A2" w:rsidRDefault="00933777" w:rsidP="005866A2">
            <w:pPr>
              <w:spacing w:before="120" w:after="120"/>
              <w:jc w:val="both"/>
              <w:rPr>
                <w:rFonts w:eastAsia="Times New Roman"/>
                <w:b/>
                <w:bCs/>
                <w:szCs w:val="24"/>
              </w:rPr>
            </w:pPr>
            <w:r w:rsidRPr="005866A2">
              <w:rPr>
                <w:rFonts w:eastAsia="Times New Roman"/>
                <w:b/>
                <w:bCs/>
                <w:szCs w:val="24"/>
                <w:lang w:val="en-US"/>
              </w:rPr>
              <w:t>ЗАКАЗЧИК</w:t>
            </w:r>
            <w:r w:rsidR="00C71A74" w:rsidRPr="005866A2">
              <w:rPr>
                <w:rFonts w:eastAsia="Times New Roman"/>
                <w:b/>
                <w:bCs/>
                <w:szCs w:val="24"/>
              </w:rPr>
              <w:t>:</w:t>
            </w:r>
          </w:p>
        </w:tc>
        <w:tc>
          <w:tcPr>
            <w:tcW w:w="2584" w:type="pct"/>
            <w:hideMark/>
          </w:tcPr>
          <w:p w14:paraId="48DDC0A1" w14:textId="64D7C423" w:rsidR="00933777" w:rsidRPr="005866A2" w:rsidRDefault="00933777" w:rsidP="005866A2">
            <w:pPr>
              <w:spacing w:before="120" w:after="120"/>
              <w:jc w:val="both"/>
              <w:rPr>
                <w:rFonts w:eastAsia="Times New Roman"/>
                <w:b/>
                <w:bCs/>
                <w:szCs w:val="24"/>
              </w:rPr>
            </w:pPr>
            <w:r w:rsidRPr="005866A2">
              <w:rPr>
                <w:rFonts w:eastAsia="Times New Roman"/>
                <w:b/>
                <w:bCs/>
                <w:szCs w:val="24"/>
                <w:lang w:val="en-US"/>
              </w:rPr>
              <w:t>ИСПОЛНИТЕЛЬ</w:t>
            </w:r>
            <w:r w:rsidR="00C71A74" w:rsidRPr="005866A2">
              <w:rPr>
                <w:rFonts w:eastAsia="Times New Roman"/>
                <w:b/>
                <w:bCs/>
                <w:szCs w:val="24"/>
              </w:rPr>
              <w:t>:</w:t>
            </w:r>
          </w:p>
        </w:tc>
      </w:tr>
      <w:tr w:rsidR="00933777" w:rsidRPr="00616CAD" w14:paraId="014A3339" w14:textId="77777777" w:rsidTr="005866A2">
        <w:trPr>
          <w:trHeight w:val="360"/>
        </w:trPr>
        <w:tc>
          <w:tcPr>
            <w:tcW w:w="2416" w:type="pct"/>
            <w:hideMark/>
          </w:tcPr>
          <w:p w14:paraId="23DB9F08" w14:textId="4AFBB6F0" w:rsidR="00933777" w:rsidRPr="00616CAD" w:rsidRDefault="00933777" w:rsidP="005866A2">
            <w:pPr>
              <w:spacing w:before="120" w:after="120"/>
              <w:jc w:val="both"/>
              <w:rPr>
                <w:rFonts w:eastAsia="Times New Roman"/>
                <w:szCs w:val="24"/>
              </w:rPr>
            </w:pPr>
            <w:r w:rsidRPr="00616CAD">
              <w:rPr>
                <w:rFonts w:eastAsia="Times New Roman"/>
                <w:szCs w:val="24"/>
              </w:rPr>
              <w:t>Зарегистрированный адрес: ______________</w:t>
            </w:r>
          </w:p>
          <w:p w14:paraId="3B70B9DE" w14:textId="77777777" w:rsidR="00933777" w:rsidRPr="00616CAD" w:rsidRDefault="00933777" w:rsidP="005866A2">
            <w:pPr>
              <w:spacing w:before="120" w:after="120"/>
              <w:jc w:val="both"/>
              <w:rPr>
                <w:rFonts w:eastAsia="Times New Roman"/>
                <w:szCs w:val="24"/>
              </w:rPr>
            </w:pPr>
            <w:r w:rsidRPr="00616CAD">
              <w:rPr>
                <w:rFonts w:eastAsia="Times New Roman"/>
                <w:szCs w:val="24"/>
              </w:rPr>
              <w:t>Почтовый адрес: _______________</w:t>
            </w:r>
          </w:p>
          <w:p w14:paraId="6E9749D2" w14:textId="77777777" w:rsidR="00933777" w:rsidRPr="00616CAD" w:rsidRDefault="00933777" w:rsidP="005866A2">
            <w:pPr>
              <w:spacing w:before="120" w:after="120"/>
              <w:jc w:val="both"/>
              <w:rPr>
                <w:rFonts w:eastAsia="Times New Roman"/>
                <w:szCs w:val="24"/>
              </w:rPr>
            </w:pPr>
            <w:r w:rsidRPr="00616CAD">
              <w:rPr>
                <w:rFonts w:eastAsia="Times New Roman"/>
                <w:szCs w:val="24"/>
              </w:rPr>
              <w:t>ИНН: _______________</w:t>
            </w:r>
          </w:p>
          <w:p w14:paraId="3CF7E4C4" w14:textId="77777777" w:rsidR="00933777" w:rsidRPr="00616CAD" w:rsidRDefault="00933777" w:rsidP="005866A2">
            <w:pPr>
              <w:spacing w:before="120" w:after="120"/>
              <w:jc w:val="both"/>
              <w:rPr>
                <w:rFonts w:eastAsia="Times New Roman"/>
                <w:szCs w:val="24"/>
              </w:rPr>
            </w:pPr>
            <w:r w:rsidRPr="00616CAD">
              <w:rPr>
                <w:rFonts w:eastAsia="Times New Roman"/>
                <w:szCs w:val="24"/>
              </w:rPr>
              <w:t>КПП: _______________</w:t>
            </w:r>
          </w:p>
          <w:p w14:paraId="0D100734" w14:textId="1D1BB501" w:rsidR="00933777" w:rsidRPr="00616CAD" w:rsidRDefault="00933777" w:rsidP="005866A2">
            <w:pPr>
              <w:spacing w:before="120" w:after="120"/>
              <w:jc w:val="both"/>
              <w:rPr>
                <w:rFonts w:eastAsia="Times New Roman"/>
                <w:szCs w:val="24"/>
              </w:rPr>
            </w:pPr>
            <w:r w:rsidRPr="00616CAD">
              <w:rPr>
                <w:rFonts w:eastAsia="Times New Roman"/>
                <w:szCs w:val="24"/>
              </w:rPr>
              <w:t xml:space="preserve">Адрес электронной почты: </w:t>
            </w:r>
            <w:r w:rsidRPr="000F7D75">
              <w:rPr>
                <w:rFonts w:eastAsia="Times New Roman"/>
                <w:noProof/>
                <w:szCs w:val="24"/>
              </w:rPr>
              <w:t>______________</w:t>
            </w:r>
          </w:p>
          <w:p w14:paraId="3AF0FAC2" w14:textId="77777777" w:rsidR="00933777" w:rsidRPr="00616CAD" w:rsidRDefault="00933777" w:rsidP="005866A2">
            <w:pPr>
              <w:spacing w:before="120" w:after="120"/>
              <w:jc w:val="both"/>
              <w:rPr>
                <w:rFonts w:eastAsia="Times New Roman"/>
                <w:szCs w:val="24"/>
              </w:rPr>
            </w:pPr>
            <w:r w:rsidRPr="00616CAD">
              <w:rPr>
                <w:rFonts w:eastAsia="Times New Roman"/>
                <w:szCs w:val="24"/>
              </w:rPr>
              <w:t>Банковские реквизиты: _______________</w:t>
            </w:r>
          </w:p>
          <w:p w14:paraId="49D0A60A" w14:textId="164C315E" w:rsidR="00933777" w:rsidRPr="00616CAD" w:rsidRDefault="00AF4F02" w:rsidP="005866A2">
            <w:pPr>
              <w:spacing w:before="120" w:after="120"/>
              <w:jc w:val="both"/>
              <w:rPr>
                <w:rFonts w:eastAsia="Times New Roman"/>
                <w:szCs w:val="24"/>
              </w:rPr>
            </w:pPr>
            <w:r w:rsidRPr="00616CAD">
              <w:rPr>
                <w:rFonts w:eastAsia="Times New Roman"/>
                <w:szCs w:val="24"/>
              </w:rPr>
              <w:t>Расчётный</w:t>
            </w:r>
            <w:r w:rsidR="00933777" w:rsidRPr="00616CAD">
              <w:rPr>
                <w:rFonts w:eastAsia="Times New Roman"/>
                <w:szCs w:val="24"/>
              </w:rPr>
              <w:t xml:space="preserve"> </w:t>
            </w:r>
            <w:r w:rsidRPr="00616CAD">
              <w:rPr>
                <w:rFonts w:eastAsia="Times New Roman"/>
                <w:szCs w:val="24"/>
              </w:rPr>
              <w:t>счёт</w:t>
            </w:r>
            <w:r w:rsidR="00933777" w:rsidRPr="00616CAD">
              <w:rPr>
                <w:rFonts w:eastAsia="Times New Roman"/>
                <w:szCs w:val="24"/>
              </w:rPr>
              <w:t>: _______________</w:t>
            </w:r>
          </w:p>
          <w:p w14:paraId="647EA4FF" w14:textId="77777777" w:rsidR="00933777" w:rsidRPr="00616CAD" w:rsidRDefault="00933777" w:rsidP="005866A2">
            <w:pPr>
              <w:spacing w:before="120" w:after="120"/>
              <w:jc w:val="both"/>
              <w:rPr>
                <w:rFonts w:eastAsia="Times New Roman"/>
                <w:szCs w:val="24"/>
              </w:rPr>
            </w:pPr>
            <w:r w:rsidRPr="00616CAD">
              <w:rPr>
                <w:rFonts w:eastAsia="Times New Roman"/>
                <w:szCs w:val="24"/>
              </w:rPr>
              <w:t>Банк: _______________</w:t>
            </w:r>
          </w:p>
          <w:p w14:paraId="698CC2E5" w14:textId="40BAB285" w:rsidR="00933777" w:rsidRPr="00616CAD" w:rsidRDefault="00933777" w:rsidP="005866A2">
            <w:pPr>
              <w:spacing w:before="120" w:after="120"/>
              <w:jc w:val="both"/>
              <w:rPr>
                <w:rFonts w:eastAsia="Times New Roman"/>
                <w:szCs w:val="24"/>
              </w:rPr>
            </w:pPr>
            <w:r w:rsidRPr="00616CAD">
              <w:rPr>
                <w:rFonts w:eastAsia="Times New Roman"/>
                <w:szCs w:val="24"/>
              </w:rPr>
              <w:t xml:space="preserve">Кор. </w:t>
            </w:r>
            <w:r w:rsidR="00AF4F02" w:rsidRPr="00616CAD">
              <w:rPr>
                <w:rFonts w:eastAsia="Times New Roman"/>
                <w:szCs w:val="24"/>
              </w:rPr>
              <w:t>счёт</w:t>
            </w:r>
            <w:r w:rsidRPr="00616CAD">
              <w:rPr>
                <w:rFonts w:eastAsia="Times New Roman"/>
                <w:szCs w:val="24"/>
              </w:rPr>
              <w:t>: _______________</w:t>
            </w:r>
          </w:p>
          <w:p w14:paraId="581DB97C" w14:textId="77777777" w:rsidR="00933777" w:rsidRPr="00616CAD" w:rsidRDefault="00933777" w:rsidP="005866A2">
            <w:pPr>
              <w:spacing w:before="120" w:after="120"/>
              <w:jc w:val="both"/>
              <w:rPr>
                <w:rFonts w:eastAsia="Times New Roman"/>
                <w:szCs w:val="24"/>
              </w:rPr>
            </w:pPr>
            <w:r w:rsidRPr="00616CAD">
              <w:rPr>
                <w:rFonts w:eastAsia="Times New Roman"/>
                <w:szCs w:val="24"/>
              </w:rPr>
              <w:t>БИК: _______________</w:t>
            </w:r>
          </w:p>
          <w:p w14:paraId="0761B247" w14:textId="77777777" w:rsidR="00933777" w:rsidRPr="00616CAD" w:rsidRDefault="00933777" w:rsidP="005866A2">
            <w:pPr>
              <w:spacing w:before="120" w:after="120"/>
              <w:jc w:val="both"/>
              <w:rPr>
                <w:rFonts w:eastAsia="Times New Roman"/>
                <w:szCs w:val="24"/>
              </w:rPr>
            </w:pPr>
            <w:r w:rsidRPr="00616CAD">
              <w:rPr>
                <w:rFonts w:eastAsia="Times New Roman"/>
                <w:szCs w:val="24"/>
              </w:rPr>
              <w:t>ОКПО: _______________</w:t>
            </w:r>
          </w:p>
          <w:p w14:paraId="4A00F44E" w14:textId="77777777" w:rsidR="00933777" w:rsidRPr="00AF4F02" w:rsidRDefault="00933777" w:rsidP="005866A2">
            <w:pPr>
              <w:spacing w:before="120" w:after="120"/>
              <w:jc w:val="both"/>
              <w:rPr>
                <w:rFonts w:eastAsia="Times New Roman"/>
                <w:szCs w:val="24"/>
              </w:rPr>
            </w:pPr>
            <w:r w:rsidRPr="00AF4F02">
              <w:rPr>
                <w:rFonts w:eastAsia="Times New Roman"/>
                <w:szCs w:val="24"/>
              </w:rPr>
              <w:t>ОКАТО _______________</w:t>
            </w:r>
          </w:p>
        </w:tc>
        <w:tc>
          <w:tcPr>
            <w:tcW w:w="2584" w:type="pct"/>
            <w:hideMark/>
          </w:tcPr>
          <w:p w14:paraId="21A93C1D" w14:textId="35A5EB48" w:rsidR="00933777" w:rsidRPr="00616CAD" w:rsidRDefault="00933777" w:rsidP="005866A2">
            <w:pPr>
              <w:spacing w:before="120" w:after="120"/>
              <w:jc w:val="both"/>
              <w:rPr>
                <w:rFonts w:eastAsia="Times New Roman"/>
                <w:szCs w:val="24"/>
              </w:rPr>
            </w:pPr>
            <w:r w:rsidRPr="00616CAD">
              <w:rPr>
                <w:rFonts w:eastAsia="Times New Roman"/>
                <w:szCs w:val="24"/>
              </w:rPr>
              <w:t>Зарегистрированный адрес: ______________</w:t>
            </w:r>
          </w:p>
          <w:p w14:paraId="7473EDF6" w14:textId="77777777" w:rsidR="00933777" w:rsidRPr="00616CAD" w:rsidRDefault="00933777" w:rsidP="005866A2">
            <w:pPr>
              <w:spacing w:before="120" w:after="120"/>
              <w:jc w:val="both"/>
              <w:rPr>
                <w:rFonts w:eastAsia="Times New Roman"/>
                <w:szCs w:val="24"/>
              </w:rPr>
            </w:pPr>
            <w:r w:rsidRPr="00616CAD">
              <w:rPr>
                <w:rFonts w:eastAsia="Times New Roman"/>
                <w:szCs w:val="24"/>
              </w:rPr>
              <w:t>Почтовый адрес: _______________</w:t>
            </w:r>
          </w:p>
          <w:p w14:paraId="1E7CF6DF" w14:textId="77777777" w:rsidR="00933777" w:rsidRPr="00616CAD" w:rsidRDefault="00933777" w:rsidP="005866A2">
            <w:pPr>
              <w:spacing w:before="120" w:after="120"/>
              <w:jc w:val="both"/>
              <w:rPr>
                <w:rFonts w:eastAsia="Times New Roman"/>
                <w:szCs w:val="24"/>
              </w:rPr>
            </w:pPr>
            <w:r w:rsidRPr="00616CAD">
              <w:rPr>
                <w:rFonts w:eastAsia="Times New Roman"/>
                <w:szCs w:val="24"/>
              </w:rPr>
              <w:t>ИНН: _______________</w:t>
            </w:r>
          </w:p>
          <w:p w14:paraId="3B179045" w14:textId="77777777" w:rsidR="00933777" w:rsidRPr="00616CAD" w:rsidRDefault="00933777" w:rsidP="005866A2">
            <w:pPr>
              <w:spacing w:before="120" w:after="120"/>
              <w:jc w:val="both"/>
              <w:rPr>
                <w:rFonts w:eastAsia="Times New Roman"/>
                <w:szCs w:val="24"/>
              </w:rPr>
            </w:pPr>
            <w:r w:rsidRPr="00616CAD">
              <w:rPr>
                <w:rFonts w:eastAsia="Times New Roman"/>
                <w:szCs w:val="24"/>
              </w:rPr>
              <w:t>КПП: _______________</w:t>
            </w:r>
          </w:p>
          <w:p w14:paraId="120676F1" w14:textId="30BEA70F" w:rsidR="00933777" w:rsidRPr="00616CAD" w:rsidRDefault="00933777" w:rsidP="005866A2">
            <w:pPr>
              <w:shd w:val="clear" w:color="auto" w:fill="FFFFFF" w:themeFill="background1"/>
              <w:spacing w:before="120" w:after="120"/>
              <w:jc w:val="both"/>
              <w:rPr>
                <w:rFonts w:eastAsia="Times New Roman"/>
                <w:szCs w:val="24"/>
              </w:rPr>
            </w:pPr>
            <w:r w:rsidRPr="00616CAD">
              <w:rPr>
                <w:rFonts w:eastAsia="Times New Roman"/>
                <w:szCs w:val="24"/>
              </w:rPr>
              <w:t xml:space="preserve">Адрес электронной почты: </w:t>
            </w:r>
            <w:r w:rsidRPr="000F7D75">
              <w:rPr>
                <w:rFonts w:eastAsia="Times New Roman"/>
                <w:noProof/>
                <w:szCs w:val="24"/>
                <w:shd w:val="clear" w:color="auto" w:fill="FFFFFF" w:themeFill="background1"/>
              </w:rPr>
              <w:t>____________</w:t>
            </w:r>
          </w:p>
          <w:p w14:paraId="1D0DC728" w14:textId="77777777" w:rsidR="00933777" w:rsidRPr="00616CAD" w:rsidRDefault="00933777" w:rsidP="005866A2">
            <w:pPr>
              <w:spacing w:before="120" w:after="120"/>
              <w:jc w:val="both"/>
              <w:rPr>
                <w:rFonts w:eastAsia="Times New Roman"/>
                <w:szCs w:val="24"/>
              </w:rPr>
            </w:pPr>
            <w:r w:rsidRPr="00616CAD">
              <w:rPr>
                <w:rFonts w:eastAsia="Times New Roman"/>
                <w:szCs w:val="24"/>
              </w:rPr>
              <w:t>Банковские реквизиты: _______________</w:t>
            </w:r>
          </w:p>
          <w:p w14:paraId="349E0793" w14:textId="70EE33F6" w:rsidR="00933777" w:rsidRPr="00616CAD" w:rsidRDefault="00AF4F02" w:rsidP="005866A2">
            <w:pPr>
              <w:spacing w:before="120" w:after="120"/>
              <w:jc w:val="both"/>
              <w:rPr>
                <w:rFonts w:eastAsia="Times New Roman"/>
                <w:szCs w:val="24"/>
              </w:rPr>
            </w:pPr>
            <w:r w:rsidRPr="00616CAD">
              <w:rPr>
                <w:rFonts w:eastAsia="Times New Roman"/>
                <w:szCs w:val="24"/>
              </w:rPr>
              <w:t>Расчётный</w:t>
            </w:r>
            <w:r w:rsidR="00933777" w:rsidRPr="00616CAD">
              <w:rPr>
                <w:rFonts w:eastAsia="Times New Roman"/>
                <w:szCs w:val="24"/>
              </w:rPr>
              <w:t xml:space="preserve"> </w:t>
            </w:r>
            <w:r w:rsidRPr="00616CAD">
              <w:rPr>
                <w:rFonts w:eastAsia="Times New Roman"/>
                <w:szCs w:val="24"/>
              </w:rPr>
              <w:t>счёт</w:t>
            </w:r>
            <w:r w:rsidR="00933777" w:rsidRPr="00616CAD">
              <w:rPr>
                <w:rFonts w:eastAsia="Times New Roman"/>
                <w:szCs w:val="24"/>
              </w:rPr>
              <w:t>: _______________</w:t>
            </w:r>
          </w:p>
          <w:p w14:paraId="2D95552A" w14:textId="77777777" w:rsidR="00933777" w:rsidRPr="00616CAD" w:rsidRDefault="00933777" w:rsidP="005866A2">
            <w:pPr>
              <w:spacing w:before="120" w:after="120"/>
              <w:jc w:val="both"/>
              <w:rPr>
                <w:rFonts w:eastAsia="Times New Roman"/>
                <w:szCs w:val="24"/>
              </w:rPr>
            </w:pPr>
            <w:r w:rsidRPr="00616CAD">
              <w:rPr>
                <w:rFonts w:eastAsia="Times New Roman"/>
                <w:szCs w:val="24"/>
              </w:rPr>
              <w:t>Банк: _______________</w:t>
            </w:r>
          </w:p>
          <w:p w14:paraId="54F10007" w14:textId="73D28834" w:rsidR="00933777" w:rsidRPr="00616CAD" w:rsidRDefault="00933777" w:rsidP="005866A2">
            <w:pPr>
              <w:spacing w:before="120" w:after="120"/>
              <w:jc w:val="both"/>
              <w:rPr>
                <w:rFonts w:eastAsia="Times New Roman"/>
                <w:szCs w:val="24"/>
              </w:rPr>
            </w:pPr>
            <w:r w:rsidRPr="00616CAD">
              <w:rPr>
                <w:rFonts w:eastAsia="Times New Roman"/>
                <w:szCs w:val="24"/>
              </w:rPr>
              <w:t xml:space="preserve">Кор. </w:t>
            </w:r>
            <w:r w:rsidR="00AF4F02" w:rsidRPr="00616CAD">
              <w:rPr>
                <w:rFonts w:eastAsia="Times New Roman"/>
                <w:szCs w:val="24"/>
              </w:rPr>
              <w:t>счёт</w:t>
            </w:r>
            <w:r w:rsidRPr="00616CAD">
              <w:rPr>
                <w:rFonts w:eastAsia="Times New Roman"/>
                <w:szCs w:val="24"/>
              </w:rPr>
              <w:t>: _______________</w:t>
            </w:r>
          </w:p>
          <w:p w14:paraId="3C9AE93B" w14:textId="77777777" w:rsidR="00933777" w:rsidRPr="00616CAD" w:rsidRDefault="00933777" w:rsidP="005866A2">
            <w:pPr>
              <w:spacing w:before="120" w:after="120"/>
              <w:jc w:val="both"/>
              <w:rPr>
                <w:rFonts w:eastAsia="Times New Roman"/>
                <w:szCs w:val="24"/>
              </w:rPr>
            </w:pPr>
            <w:r w:rsidRPr="00616CAD">
              <w:rPr>
                <w:rFonts w:eastAsia="Times New Roman"/>
                <w:szCs w:val="24"/>
              </w:rPr>
              <w:t>БИК: _______________</w:t>
            </w:r>
          </w:p>
          <w:p w14:paraId="1DF24A5D" w14:textId="77777777" w:rsidR="00933777" w:rsidRPr="00616CAD" w:rsidRDefault="00933777" w:rsidP="005866A2">
            <w:pPr>
              <w:spacing w:before="120" w:after="120"/>
              <w:jc w:val="both"/>
              <w:rPr>
                <w:rFonts w:eastAsia="Times New Roman"/>
                <w:szCs w:val="24"/>
              </w:rPr>
            </w:pPr>
            <w:r w:rsidRPr="00616CAD">
              <w:rPr>
                <w:rFonts w:eastAsia="Times New Roman"/>
                <w:szCs w:val="24"/>
              </w:rPr>
              <w:t>ОКПО: _______________</w:t>
            </w:r>
          </w:p>
          <w:p w14:paraId="731B81A9" w14:textId="77777777" w:rsidR="00933777" w:rsidRPr="00AF4F02" w:rsidRDefault="00933777" w:rsidP="005866A2">
            <w:pPr>
              <w:spacing w:before="120" w:after="120"/>
              <w:jc w:val="both"/>
              <w:rPr>
                <w:rFonts w:eastAsia="Times New Roman"/>
                <w:szCs w:val="24"/>
              </w:rPr>
            </w:pPr>
            <w:r w:rsidRPr="00AF4F02">
              <w:rPr>
                <w:rFonts w:eastAsia="Times New Roman"/>
                <w:szCs w:val="24"/>
              </w:rPr>
              <w:t>ОКАТО _______________</w:t>
            </w:r>
          </w:p>
        </w:tc>
      </w:tr>
    </w:tbl>
    <w:tbl>
      <w:tblPr>
        <w:tblW w:w="10240" w:type="dxa"/>
        <w:tblInd w:w="-34" w:type="dxa"/>
        <w:tblLayout w:type="fixed"/>
        <w:tblLook w:val="01E0" w:firstRow="1" w:lastRow="1" w:firstColumn="1" w:lastColumn="1" w:noHBand="0" w:noVBand="0"/>
      </w:tblPr>
      <w:tblGrid>
        <w:gridCol w:w="4986"/>
        <w:gridCol w:w="5254"/>
      </w:tblGrid>
      <w:tr w:rsidR="00CA6A94" w:rsidRPr="00B71AF8" w14:paraId="24BDA292" w14:textId="77777777" w:rsidTr="00393369">
        <w:trPr>
          <w:trHeight w:val="1231"/>
        </w:trPr>
        <w:tc>
          <w:tcPr>
            <w:tcW w:w="4986" w:type="dxa"/>
          </w:tcPr>
          <w:p w14:paraId="6314955F" w14:textId="77777777" w:rsidR="00CA6A94" w:rsidRPr="00E532C0" w:rsidRDefault="00CA6A94" w:rsidP="00CA6A94">
            <w:pPr>
              <w:spacing w:before="120" w:after="120"/>
              <w:jc w:val="both"/>
              <w:rPr>
                <w:b/>
                <w:bCs/>
              </w:rPr>
            </w:pPr>
          </w:p>
        </w:tc>
        <w:tc>
          <w:tcPr>
            <w:tcW w:w="5254" w:type="dxa"/>
          </w:tcPr>
          <w:p w14:paraId="27B34DD5" w14:textId="77777777" w:rsidR="00CA6A94" w:rsidRPr="00393369" w:rsidRDefault="00CA6A94" w:rsidP="00CA6A94">
            <w:pPr>
              <w:rPr>
                <w:color w:val="000000"/>
                <w:szCs w:val="24"/>
              </w:rPr>
            </w:pPr>
          </w:p>
        </w:tc>
      </w:tr>
    </w:tbl>
    <w:p w14:paraId="07FEBBEA" w14:textId="77777777" w:rsidR="00727552" w:rsidRPr="00C71A74" w:rsidRDefault="00727552" w:rsidP="00933777">
      <w:pPr>
        <w:rPr>
          <w:szCs w:val="24"/>
        </w:rPr>
      </w:pPr>
    </w:p>
    <w:sectPr w:rsidR="00727552" w:rsidRPr="00C71A74" w:rsidSect="00AF4F02">
      <w:pgSz w:w="11906" w:h="16838"/>
      <w:pgMar w:top="851" w:right="851" w:bottom="851" w:left="1418" w:header="709" w:footer="3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36A4" w14:textId="77777777" w:rsidR="008B4948" w:rsidRDefault="008B4948" w:rsidP="00914382">
      <w:r>
        <w:separator/>
      </w:r>
    </w:p>
  </w:endnote>
  <w:endnote w:type="continuationSeparator" w:id="0">
    <w:p w14:paraId="2CCCED51" w14:textId="77777777" w:rsidR="008B4948" w:rsidRDefault="008B4948" w:rsidP="0091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MT">
    <w:altName w:val="Yu Gothic UI"/>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5AED7" w14:textId="77777777" w:rsidR="00DA610C" w:rsidRDefault="00DA610C">
    <w:pPr>
      <w:pStyle w:val="af5"/>
      <w:rPr>
        <w:sz w:val="20"/>
        <w:lang w:val="ru-RU"/>
      </w:rPr>
    </w:pPr>
    <w:r>
      <w:rPr>
        <w:sz w:val="20"/>
        <w:lang w:val="ru-RU"/>
      </w:rPr>
      <w:t>Запарафировано:</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4"/>
      <w:gridCol w:w="4813"/>
    </w:tblGrid>
    <w:tr w:rsidR="00DA610C" w14:paraId="66F4FF61" w14:textId="77777777" w:rsidTr="006F104B">
      <w:tc>
        <w:tcPr>
          <w:tcW w:w="4531" w:type="dxa"/>
        </w:tcPr>
        <w:p w14:paraId="738128EC" w14:textId="77777777" w:rsidR="00DA610C" w:rsidRDefault="00DA610C" w:rsidP="006F104B">
          <w:pPr>
            <w:pStyle w:val="af5"/>
            <w:jc w:val="center"/>
            <w:rPr>
              <w:sz w:val="20"/>
              <w:lang w:val="ru-RU"/>
            </w:rPr>
          </w:pPr>
          <w:r>
            <w:rPr>
              <w:sz w:val="20"/>
              <w:lang w:val="ru-RU"/>
            </w:rPr>
            <w:t>Со стороны ЗАКАЗЧИКА</w:t>
          </w:r>
        </w:p>
      </w:tc>
      <w:tc>
        <w:tcPr>
          <w:tcW w:w="284" w:type="dxa"/>
        </w:tcPr>
        <w:p w14:paraId="3D0BD621" w14:textId="77777777" w:rsidR="00DA610C" w:rsidRDefault="00DA610C" w:rsidP="006F104B">
          <w:pPr>
            <w:pStyle w:val="af5"/>
            <w:jc w:val="center"/>
            <w:rPr>
              <w:sz w:val="20"/>
              <w:lang w:val="ru-RU"/>
            </w:rPr>
          </w:pPr>
        </w:p>
      </w:tc>
      <w:tc>
        <w:tcPr>
          <w:tcW w:w="4813" w:type="dxa"/>
        </w:tcPr>
        <w:p w14:paraId="0A227527" w14:textId="77777777" w:rsidR="00DA610C" w:rsidRDefault="00DA610C" w:rsidP="006F104B">
          <w:pPr>
            <w:pStyle w:val="af5"/>
            <w:jc w:val="center"/>
            <w:rPr>
              <w:sz w:val="20"/>
              <w:lang w:val="ru-RU"/>
            </w:rPr>
          </w:pPr>
          <w:r>
            <w:rPr>
              <w:sz w:val="20"/>
              <w:lang w:val="ru-RU"/>
            </w:rPr>
            <w:t>Со стороны ИСПОЛНИТЕЛЯ</w:t>
          </w:r>
        </w:p>
      </w:tc>
    </w:tr>
    <w:tr w:rsidR="00DA610C" w14:paraId="10651C2C" w14:textId="77777777" w:rsidTr="006F104B">
      <w:tc>
        <w:tcPr>
          <w:tcW w:w="4531" w:type="dxa"/>
          <w:tcBorders>
            <w:bottom w:val="single" w:sz="4" w:space="0" w:color="auto"/>
          </w:tcBorders>
        </w:tcPr>
        <w:p w14:paraId="5FF61E81" w14:textId="77777777" w:rsidR="00DA610C" w:rsidRDefault="00DA610C">
          <w:pPr>
            <w:pStyle w:val="af5"/>
            <w:rPr>
              <w:sz w:val="20"/>
              <w:lang w:val="ru-RU"/>
            </w:rPr>
          </w:pPr>
        </w:p>
      </w:tc>
      <w:tc>
        <w:tcPr>
          <w:tcW w:w="284" w:type="dxa"/>
        </w:tcPr>
        <w:p w14:paraId="7FFD14C6" w14:textId="77777777" w:rsidR="00DA610C" w:rsidRDefault="00DA610C">
          <w:pPr>
            <w:pStyle w:val="af5"/>
            <w:rPr>
              <w:sz w:val="20"/>
              <w:lang w:val="ru-RU"/>
            </w:rPr>
          </w:pPr>
        </w:p>
      </w:tc>
      <w:tc>
        <w:tcPr>
          <w:tcW w:w="4813" w:type="dxa"/>
          <w:tcBorders>
            <w:bottom w:val="single" w:sz="4" w:space="0" w:color="auto"/>
          </w:tcBorders>
        </w:tcPr>
        <w:p w14:paraId="2B12EEEF" w14:textId="77777777" w:rsidR="00DA610C" w:rsidRDefault="00DA610C">
          <w:pPr>
            <w:pStyle w:val="af5"/>
            <w:rPr>
              <w:sz w:val="20"/>
              <w:lang w:val="ru-RU"/>
            </w:rPr>
          </w:pPr>
        </w:p>
      </w:tc>
    </w:tr>
  </w:tbl>
  <w:p w14:paraId="11F67331" w14:textId="3022E07C" w:rsidR="00DA610C" w:rsidRPr="006F104B" w:rsidRDefault="00DA610C" w:rsidP="006F104B">
    <w:pPr>
      <w:pStyle w:val="af5"/>
      <w:jc w:val="right"/>
      <w:rPr>
        <w:sz w:val="20"/>
        <w:lang w:val="ru-RU"/>
      </w:rPr>
    </w:pPr>
    <w:r w:rsidRPr="00914382">
      <w:rPr>
        <w:sz w:val="20"/>
        <w:lang w:val="ru-RU"/>
      </w:rPr>
      <w:t xml:space="preserve">Страница </w:t>
    </w:r>
    <w:r w:rsidRPr="00914382">
      <w:rPr>
        <w:b/>
        <w:bCs/>
        <w:sz w:val="20"/>
        <w:lang w:val="ru-RU"/>
      </w:rPr>
      <w:fldChar w:fldCharType="begin"/>
    </w:r>
    <w:r w:rsidRPr="00914382">
      <w:rPr>
        <w:b/>
        <w:bCs/>
        <w:sz w:val="20"/>
        <w:lang w:val="ru-RU"/>
      </w:rPr>
      <w:instrText>PAGE  \* Arabic  \* MERGEFORMAT</w:instrText>
    </w:r>
    <w:r w:rsidRPr="00914382">
      <w:rPr>
        <w:b/>
        <w:bCs/>
        <w:sz w:val="20"/>
        <w:lang w:val="ru-RU"/>
      </w:rPr>
      <w:fldChar w:fldCharType="separate"/>
    </w:r>
    <w:r w:rsidR="00A00C4F">
      <w:rPr>
        <w:b/>
        <w:bCs/>
        <w:noProof/>
        <w:sz w:val="20"/>
        <w:lang w:val="ru-RU"/>
      </w:rPr>
      <w:t>44</w:t>
    </w:r>
    <w:r w:rsidRPr="00914382">
      <w:rPr>
        <w:b/>
        <w:bCs/>
        <w:sz w:val="20"/>
        <w:lang w:val="ru-RU"/>
      </w:rPr>
      <w:fldChar w:fldCharType="end"/>
    </w:r>
    <w:r w:rsidRPr="00914382">
      <w:rPr>
        <w:sz w:val="20"/>
        <w:lang w:val="ru-RU"/>
      </w:rPr>
      <w:t xml:space="preserve"> из </w:t>
    </w:r>
    <w:r w:rsidRPr="00914382">
      <w:rPr>
        <w:b/>
        <w:bCs/>
        <w:sz w:val="20"/>
        <w:lang w:val="ru-RU"/>
      </w:rPr>
      <w:fldChar w:fldCharType="begin"/>
    </w:r>
    <w:r w:rsidRPr="00914382">
      <w:rPr>
        <w:b/>
        <w:bCs/>
        <w:sz w:val="20"/>
        <w:lang w:val="ru-RU"/>
      </w:rPr>
      <w:instrText>NUMPAGES  \* Arabic  \* MERGEFORMAT</w:instrText>
    </w:r>
    <w:r w:rsidRPr="00914382">
      <w:rPr>
        <w:b/>
        <w:bCs/>
        <w:sz w:val="20"/>
        <w:lang w:val="ru-RU"/>
      </w:rPr>
      <w:fldChar w:fldCharType="separate"/>
    </w:r>
    <w:r w:rsidR="00A00C4F">
      <w:rPr>
        <w:b/>
        <w:bCs/>
        <w:noProof/>
        <w:sz w:val="20"/>
        <w:lang w:val="ru-RU"/>
      </w:rPr>
      <w:t>44</w:t>
    </w:r>
    <w:r w:rsidRPr="00914382">
      <w:rPr>
        <w:b/>
        <w:bCs/>
        <w:sz w:val="20"/>
        <w:lang w:val="ru-RU"/>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29034" w14:textId="77777777" w:rsidR="008B4948" w:rsidRDefault="008B4948" w:rsidP="00914382">
      <w:r>
        <w:separator/>
      </w:r>
    </w:p>
  </w:footnote>
  <w:footnote w:type="continuationSeparator" w:id="0">
    <w:p w14:paraId="2F3B9030" w14:textId="77777777" w:rsidR="008B4948" w:rsidRDefault="008B4948" w:rsidP="009143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916C8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883AB2B6"/>
    <w:name w:val="WW8Num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00"/>
        </w:tabs>
        <w:ind w:left="800" w:hanging="795"/>
      </w:pPr>
      <w:rPr>
        <w:rFonts w:cs="Times New Roman"/>
      </w:rPr>
    </w:lvl>
    <w:lvl w:ilvl="2">
      <w:start w:val="2"/>
      <w:numFmt w:val="decimal"/>
      <w:isLgl/>
      <w:lvlText w:val="%1.%2.%3."/>
      <w:lvlJc w:val="left"/>
      <w:pPr>
        <w:tabs>
          <w:tab w:val="num" w:pos="1067"/>
        </w:tabs>
        <w:ind w:left="1067" w:hanging="795"/>
      </w:pPr>
      <w:rPr>
        <w:rFonts w:cs="Times New Roman"/>
      </w:rPr>
    </w:lvl>
    <w:lvl w:ilvl="3">
      <w:start w:val="1"/>
      <w:numFmt w:val="decimal"/>
      <w:isLgl/>
      <w:lvlText w:val="%1.%2.%3.%4."/>
      <w:lvlJc w:val="left"/>
      <w:pPr>
        <w:tabs>
          <w:tab w:val="num" w:pos="810"/>
        </w:tabs>
        <w:ind w:left="810" w:hanging="795"/>
      </w:pPr>
      <w:rPr>
        <w:rFonts w:cs="Times New Roman"/>
      </w:rPr>
    </w:lvl>
    <w:lvl w:ilvl="4">
      <w:start w:val="1"/>
      <w:numFmt w:val="decimal"/>
      <w:isLgl/>
      <w:lvlText w:val="%1.%2.%3.%4.%5."/>
      <w:lvlJc w:val="left"/>
      <w:pPr>
        <w:tabs>
          <w:tab w:val="num" w:pos="1100"/>
        </w:tabs>
        <w:ind w:left="1100" w:hanging="1080"/>
      </w:pPr>
      <w:rPr>
        <w:rFonts w:cs="Times New Roman"/>
      </w:rPr>
    </w:lvl>
    <w:lvl w:ilvl="5">
      <w:start w:val="1"/>
      <w:numFmt w:val="decimal"/>
      <w:isLgl/>
      <w:lvlText w:val="%1.%2.%3.%4.%5.%6."/>
      <w:lvlJc w:val="left"/>
      <w:pPr>
        <w:tabs>
          <w:tab w:val="num" w:pos="1105"/>
        </w:tabs>
        <w:ind w:left="1105" w:hanging="1080"/>
      </w:pPr>
      <w:rPr>
        <w:rFonts w:cs="Times New Roman"/>
      </w:rPr>
    </w:lvl>
    <w:lvl w:ilvl="6">
      <w:start w:val="1"/>
      <w:numFmt w:val="decimal"/>
      <w:isLgl/>
      <w:lvlText w:val="%1.%2.%3.%4.%5.%6.%7."/>
      <w:lvlJc w:val="left"/>
      <w:pPr>
        <w:tabs>
          <w:tab w:val="num" w:pos="1470"/>
        </w:tabs>
        <w:ind w:left="1470" w:hanging="1440"/>
      </w:pPr>
      <w:rPr>
        <w:rFonts w:cs="Times New Roman"/>
      </w:rPr>
    </w:lvl>
    <w:lvl w:ilvl="7">
      <w:start w:val="1"/>
      <w:numFmt w:val="decimal"/>
      <w:isLgl/>
      <w:lvlText w:val="%1.%2.%3.%4.%5.%6.%7.%8."/>
      <w:lvlJc w:val="left"/>
      <w:pPr>
        <w:tabs>
          <w:tab w:val="num" w:pos="1475"/>
        </w:tabs>
        <w:ind w:left="1475" w:hanging="1440"/>
      </w:pPr>
      <w:rPr>
        <w:rFonts w:cs="Times New Roman"/>
      </w:rPr>
    </w:lvl>
    <w:lvl w:ilvl="8">
      <w:start w:val="1"/>
      <w:numFmt w:val="decimal"/>
      <w:isLgl/>
      <w:lvlText w:val="%1.%2.%3.%4.%5.%6.%7.%8.%9."/>
      <w:lvlJc w:val="left"/>
      <w:pPr>
        <w:tabs>
          <w:tab w:val="num" w:pos="1840"/>
        </w:tabs>
        <w:ind w:left="1840" w:hanging="1800"/>
      </w:pPr>
      <w:rPr>
        <w:rFonts w:cs="Times New Roman"/>
      </w:rPr>
    </w:lvl>
  </w:abstractNum>
  <w:abstractNum w:abstractNumId="2" w15:restartNumberingAfterBreak="0">
    <w:nsid w:val="00000003"/>
    <w:multiLevelType w:val="multilevel"/>
    <w:tmpl w:val="3AF09A82"/>
    <w:name w:val="WW8Num3"/>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multilevel"/>
    <w:tmpl w:val="61509230"/>
    <w:name w:val="WW8Num5"/>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15:restartNumberingAfterBreak="0">
    <w:nsid w:val="00000006"/>
    <w:multiLevelType w:val="multilevel"/>
    <w:tmpl w:val="150A876A"/>
    <w:name w:val="WW8Num7"/>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6" w15:restartNumberingAfterBreak="0">
    <w:nsid w:val="00000007"/>
    <w:multiLevelType w:val="multilevel"/>
    <w:tmpl w:val="00000007"/>
    <w:name w:val="WW8Num8"/>
    <w:lvl w:ilvl="0">
      <w:start w:val="8"/>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0000009"/>
    <w:multiLevelType w:val="singleLevel"/>
    <w:tmpl w:val="00000009"/>
    <w:name w:val="WW8Num1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A"/>
    <w:multiLevelType w:val="multilevel"/>
    <w:tmpl w:val="0000000A"/>
    <w:name w:val="WW8Num12"/>
    <w:lvl w:ilvl="0">
      <w:start w:val="8"/>
      <w:numFmt w:val="decimal"/>
      <w:lvlText w:val="%1"/>
      <w:lvlJc w:val="left"/>
      <w:pPr>
        <w:tabs>
          <w:tab w:val="num" w:pos="435"/>
        </w:tabs>
        <w:ind w:left="435" w:hanging="435"/>
      </w:pPr>
      <w:rPr>
        <w:rFonts w:cs="Times New Roman"/>
      </w:rPr>
    </w:lvl>
    <w:lvl w:ilvl="1">
      <w:start w:val="4"/>
      <w:numFmt w:val="decimal"/>
      <w:lvlText w:val="%1.%2"/>
      <w:lvlJc w:val="left"/>
      <w:pPr>
        <w:tabs>
          <w:tab w:val="num" w:pos="435"/>
        </w:tabs>
        <w:ind w:left="435" w:hanging="435"/>
      </w:pPr>
      <w:rPr>
        <w:rFonts w:cs="Times New Roman"/>
      </w:rPr>
    </w:lvl>
    <w:lvl w:ilvl="2">
      <w:start w:val="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0000000B"/>
    <w:multiLevelType w:val="multilevel"/>
    <w:tmpl w:val="0000000B"/>
    <w:name w:val="WW8Num13"/>
    <w:lvl w:ilvl="0">
      <w:start w:val="8"/>
      <w:numFmt w:val="decimal"/>
      <w:lvlText w:val="%1"/>
      <w:lvlJc w:val="left"/>
      <w:pPr>
        <w:tabs>
          <w:tab w:val="num" w:pos="375"/>
        </w:tabs>
        <w:ind w:left="375" w:hanging="375"/>
      </w:pPr>
      <w:rPr>
        <w:rFonts w:cs="Times New Roman"/>
      </w:rPr>
    </w:lvl>
    <w:lvl w:ilvl="1">
      <w:start w:val="4"/>
      <w:numFmt w:val="decimal"/>
      <w:lvlText w:val="%1.%2"/>
      <w:lvlJc w:val="left"/>
      <w:pPr>
        <w:tabs>
          <w:tab w:val="num" w:pos="663"/>
        </w:tabs>
        <w:ind w:left="663" w:hanging="3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0000000C"/>
    <w:multiLevelType w:val="multilevel"/>
    <w:tmpl w:val="0000000C"/>
    <w:name w:val="WW8Num14"/>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0000000D"/>
    <w:multiLevelType w:val="singleLevel"/>
    <w:tmpl w:val="0000000D"/>
    <w:name w:val="WW8Num15"/>
    <w:lvl w:ilvl="0">
      <w:start w:val="1"/>
      <w:numFmt w:val="decimal"/>
      <w:lvlText w:val="%1."/>
      <w:lvlJc w:val="left"/>
      <w:pPr>
        <w:tabs>
          <w:tab w:val="num" w:pos="765"/>
        </w:tabs>
        <w:ind w:left="765" w:hanging="405"/>
      </w:pPr>
      <w:rPr>
        <w:rFonts w:cs="Times New Roman"/>
        <w:u w:val="single"/>
      </w:rPr>
    </w:lvl>
  </w:abstractNum>
  <w:abstractNum w:abstractNumId="12" w15:restartNumberingAfterBreak="0">
    <w:nsid w:val="0000000F"/>
    <w:multiLevelType w:val="multilevel"/>
    <w:tmpl w:val="0000000F"/>
    <w:name w:val="WW8Num17"/>
    <w:lvl w:ilvl="0">
      <w:start w:val="8"/>
      <w:numFmt w:val="decimal"/>
      <w:lvlText w:val="%1."/>
      <w:lvlJc w:val="left"/>
      <w:pPr>
        <w:tabs>
          <w:tab w:val="num" w:pos="750"/>
        </w:tabs>
        <w:ind w:left="750" w:hanging="750"/>
      </w:pPr>
      <w:rPr>
        <w:rFonts w:cs="Times New Roman"/>
      </w:rPr>
    </w:lvl>
    <w:lvl w:ilvl="1">
      <w:start w:val="4"/>
      <w:numFmt w:val="decimal"/>
      <w:lvlText w:val="%1.%2."/>
      <w:lvlJc w:val="left"/>
      <w:pPr>
        <w:tabs>
          <w:tab w:val="num" w:pos="786"/>
        </w:tabs>
        <w:ind w:left="786" w:hanging="750"/>
      </w:pPr>
      <w:rPr>
        <w:rFonts w:cs="Times New Roman"/>
      </w:rPr>
    </w:lvl>
    <w:lvl w:ilvl="2">
      <w:start w:val="1"/>
      <w:numFmt w:val="decimal"/>
      <w:lvlText w:val="%1.%2.%3."/>
      <w:lvlJc w:val="left"/>
      <w:pPr>
        <w:tabs>
          <w:tab w:val="num" w:pos="822"/>
        </w:tabs>
        <w:ind w:left="822" w:hanging="750"/>
      </w:pPr>
      <w:rPr>
        <w:rFonts w:cs="Times New Roman"/>
      </w:rPr>
    </w:lvl>
    <w:lvl w:ilvl="3">
      <w:start w:val="1"/>
      <w:numFmt w:val="decimal"/>
      <w:lvlText w:val="%1.%2.%3.%4."/>
      <w:lvlJc w:val="left"/>
      <w:pPr>
        <w:tabs>
          <w:tab w:val="num" w:pos="1188"/>
        </w:tabs>
        <w:ind w:left="1188" w:hanging="1080"/>
      </w:pPr>
      <w:rPr>
        <w:rFonts w:cs="Times New Roman"/>
      </w:rPr>
    </w:lvl>
    <w:lvl w:ilvl="4">
      <w:start w:val="1"/>
      <w:numFmt w:val="decimal"/>
      <w:lvlText w:val="%1.%2.%3.%4.%5."/>
      <w:lvlJc w:val="left"/>
      <w:pPr>
        <w:tabs>
          <w:tab w:val="num" w:pos="1224"/>
        </w:tabs>
        <w:ind w:left="1224" w:hanging="1080"/>
      </w:pPr>
      <w:rPr>
        <w:rFonts w:cs="Times New Roman"/>
      </w:rPr>
    </w:lvl>
    <w:lvl w:ilvl="5">
      <w:start w:val="1"/>
      <w:numFmt w:val="decimal"/>
      <w:lvlText w:val="%1.%2.%3.%4.%5.%6."/>
      <w:lvlJc w:val="left"/>
      <w:pPr>
        <w:tabs>
          <w:tab w:val="num" w:pos="1620"/>
        </w:tabs>
        <w:ind w:left="1620" w:hanging="1440"/>
      </w:pPr>
      <w:rPr>
        <w:rFonts w:cs="Times New Roman"/>
      </w:rPr>
    </w:lvl>
    <w:lvl w:ilvl="6">
      <w:start w:val="1"/>
      <w:numFmt w:val="decimal"/>
      <w:lvlText w:val="%1.%2.%3.%4.%5.%6.%7."/>
      <w:lvlJc w:val="left"/>
      <w:pPr>
        <w:tabs>
          <w:tab w:val="num" w:pos="1656"/>
        </w:tabs>
        <w:ind w:left="1656" w:hanging="1440"/>
      </w:pPr>
      <w:rPr>
        <w:rFonts w:cs="Times New Roman"/>
      </w:rPr>
    </w:lvl>
    <w:lvl w:ilvl="7">
      <w:start w:val="1"/>
      <w:numFmt w:val="decimal"/>
      <w:lvlText w:val="%1.%2.%3.%4.%5.%6.%7.%8."/>
      <w:lvlJc w:val="left"/>
      <w:pPr>
        <w:tabs>
          <w:tab w:val="num" w:pos="2052"/>
        </w:tabs>
        <w:ind w:left="2052" w:hanging="1800"/>
      </w:pPr>
      <w:rPr>
        <w:rFonts w:cs="Times New Roman"/>
      </w:rPr>
    </w:lvl>
    <w:lvl w:ilvl="8">
      <w:start w:val="1"/>
      <w:numFmt w:val="decimal"/>
      <w:lvlText w:val="%1.%2.%3.%4.%5.%6.%7.%8.%9."/>
      <w:lvlJc w:val="left"/>
      <w:pPr>
        <w:tabs>
          <w:tab w:val="num" w:pos="2088"/>
        </w:tabs>
        <w:ind w:left="2088" w:hanging="1800"/>
      </w:pPr>
      <w:rPr>
        <w:rFonts w:cs="Times New Roman"/>
      </w:rPr>
    </w:lvl>
  </w:abstractNum>
  <w:abstractNum w:abstractNumId="13" w15:restartNumberingAfterBreak="0">
    <w:nsid w:val="011C2DE8"/>
    <w:multiLevelType w:val="hybridMultilevel"/>
    <w:tmpl w:val="0DCA63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3D23031"/>
    <w:multiLevelType w:val="multilevel"/>
    <w:tmpl w:val="B41401A8"/>
    <w:lvl w:ilvl="0">
      <w:start w:val="7"/>
      <w:numFmt w:val="decimal"/>
      <w:lvlText w:val="%1"/>
      <w:lvlJc w:val="left"/>
      <w:pPr>
        <w:ind w:left="405" w:hanging="405"/>
      </w:pPr>
      <w:rPr>
        <w:rFonts w:asciiTheme="minorHAnsi" w:hAnsiTheme="minorHAnsi" w:cs="ArialMT" w:hint="default"/>
        <w:sz w:val="20"/>
      </w:rPr>
    </w:lvl>
    <w:lvl w:ilvl="1">
      <w:start w:val="5"/>
      <w:numFmt w:val="decimal"/>
      <w:lvlText w:val="%1.%2"/>
      <w:lvlJc w:val="left"/>
      <w:pPr>
        <w:ind w:left="405" w:hanging="405"/>
      </w:pPr>
      <w:rPr>
        <w:rFonts w:asciiTheme="minorHAnsi" w:hAnsiTheme="minorHAnsi" w:cs="ArialMT" w:hint="default"/>
        <w:sz w:val="20"/>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asciiTheme="minorHAnsi" w:hAnsiTheme="minorHAnsi" w:cs="ArialMT" w:hint="default"/>
        <w:sz w:val="20"/>
      </w:rPr>
    </w:lvl>
    <w:lvl w:ilvl="4">
      <w:start w:val="1"/>
      <w:numFmt w:val="decimal"/>
      <w:lvlText w:val="%1.%2.%3.%4.%5"/>
      <w:lvlJc w:val="left"/>
      <w:pPr>
        <w:ind w:left="1080" w:hanging="1080"/>
      </w:pPr>
      <w:rPr>
        <w:rFonts w:asciiTheme="minorHAnsi" w:hAnsiTheme="minorHAnsi" w:cs="ArialMT" w:hint="default"/>
        <w:sz w:val="20"/>
      </w:rPr>
    </w:lvl>
    <w:lvl w:ilvl="5">
      <w:start w:val="1"/>
      <w:numFmt w:val="decimal"/>
      <w:lvlText w:val="%1.%2.%3.%4.%5.%6"/>
      <w:lvlJc w:val="left"/>
      <w:pPr>
        <w:ind w:left="1080" w:hanging="1080"/>
      </w:pPr>
      <w:rPr>
        <w:rFonts w:asciiTheme="minorHAnsi" w:hAnsiTheme="minorHAnsi" w:cs="ArialMT" w:hint="default"/>
        <w:sz w:val="20"/>
      </w:rPr>
    </w:lvl>
    <w:lvl w:ilvl="6">
      <w:start w:val="1"/>
      <w:numFmt w:val="decimal"/>
      <w:lvlText w:val="%1.%2.%3.%4.%5.%6.%7"/>
      <w:lvlJc w:val="left"/>
      <w:pPr>
        <w:ind w:left="1440" w:hanging="1440"/>
      </w:pPr>
      <w:rPr>
        <w:rFonts w:asciiTheme="minorHAnsi" w:hAnsiTheme="minorHAnsi" w:cs="ArialMT" w:hint="default"/>
        <w:sz w:val="20"/>
      </w:rPr>
    </w:lvl>
    <w:lvl w:ilvl="7">
      <w:start w:val="1"/>
      <w:numFmt w:val="decimal"/>
      <w:lvlText w:val="%1.%2.%3.%4.%5.%6.%7.%8"/>
      <w:lvlJc w:val="left"/>
      <w:pPr>
        <w:ind w:left="1440" w:hanging="1440"/>
      </w:pPr>
      <w:rPr>
        <w:rFonts w:asciiTheme="minorHAnsi" w:hAnsiTheme="minorHAnsi" w:cs="ArialMT" w:hint="default"/>
        <w:sz w:val="20"/>
      </w:rPr>
    </w:lvl>
    <w:lvl w:ilvl="8">
      <w:start w:val="1"/>
      <w:numFmt w:val="decimal"/>
      <w:lvlText w:val="%1.%2.%3.%4.%5.%6.%7.%8.%9"/>
      <w:lvlJc w:val="left"/>
      <w:pPr>
        <w:ind w:left="1800" w:hanging="1800"/>
      </w:pPr>
      <w:rPr>
        <w:rFonts w:asciiTheme="minorHAnsi" w:hAnsiTheme="minorHAnsi" w:cs="ArialMT" w:hint="default"/>
        <w:sz w:val="20"/>
      </w:rPr>
    </w:lvl>
  </w:abstractNum>
  <w:abstractNum w:abstractNumId="15" w15:restartNumberingAfterBreak="0">
    <w:nsid w:val="03E221CD"/>
    <w:multiLevelType w:val="hybridMultilevel"/>
    <w:tmpl w:val="439AEFB8"/>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A9656DE"/>
    <w:multiLevelType w:val="multilevel"/>
    <w:tmpl w:val="6EA62E74"/>
    <w:numStyleLink w:val="2"/>
  </w:abstractNum>
  <w:abstractNum w:abstractNumId="17" w15:restartNumberingAfterBreak="0">
    <w:nsid w:val="0B515BB1"/>
    <w:multiLevelType w:val="multilevel"/>
    <w:tmpl w:val="9FAABF64"/>
    <w:lvl w:ilvl="0">
      <w:start w:val="8"/>
      <w:numFmt w:val="decimal"/>
      <w:lvlText w:val="%1"/>
      <w:lvlJc w:val="left"/>
      <w:pPr>
        <w:ind w:left="360" w:hanging="360"/>
      </w:pPr>
      <w:rPr>
        <w:rFonts w:eastAsia="Times New Roman" w:hint="default"/>
      </w:rPr>
    </w:lvl>
    <w:lvl w:ilvl="1">
      <w:start w:val="1"/>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656" w:hanging="108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5304" w:hanging="144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952" w:hanging="1800"/>
      </w:pPr>
      <w:rPr>
        <w:rFonts w:eastAsia="Times New Roman" w:hint="default"/>
      </w:rPr>
    </w:lvl>
  </w:abstractNum>
  <w:abstractNum w:abstractNumId="18" w15:restartNumberingAfterBreak="0">
    <w:nsid w:val="108D30D3"/>
    <w:multiLevelType w:val="hybridMultilevel"/>
    <w:tmpl w:val="938CC456"/>
    <w:lvl w:ilvl="0" w:tplc="BC0A68DC">
      <w:start w:val="1"/>
      <w:numFmt w:val="lowerLett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4B6374A"/>
    <w:multiLevelType w:val="hybridMultilevel"/>
    <w:tmpl w:val="B7C46552"/>
    <w:lvl w:ilvl="0" w:tplc="F5D46C64">
      <w:start w:val="1"/>
      <w:numFmt w:val="bullet"/>
      <w:lvlText w:val="•"/>
      <w:lvlJc w:val="left"/>
      <w:pPr>
        <w:ind w:left="1429"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58F56BB"/>
    <w:multiLevelType w:val="multilevel"/>
    <w:tmpl w:val="FC586BD6"/>
    <w:lvl w:ilvl="0">
      <w:start w:val="2"/>
      <w:numFmt w:val="decimal"/>
      <w:lvlText w:val="%1."/>
      <w:lvlJc w:val="left"/>
      <w:pPr>
        <w:ind w:left="360" w:hanging="360"/>
      </w:pPr>
      <w:rPr>
        <w:rFonts w:eastAsia="Times New Roman"/>
      </w:rPr>
    </w:lvl>
    <w:lvl w:ilvl="1">
      <w:start w:val="1"/>
      <w:numFmt w:val="decimal"/>
      <w:lvlText w:val="%1.%2."/>
      <w:lvlJc w:val="left"/>
      <w:pPr>
        <w:ind w:left="1774" w:hanging="360"/>
      </w:pPr>
      <w:rPr>
        <w:rFonts w:eastAsia="Times New Roman"/>
      </w:rPr>
    </w:lvl>
    <w:lvl w:ilvl="2">
      <w:start w:val="1"/>
      <w:numFmt w:val="decimal"/>
      <w:lvlText w:val="%1.%2.%3."/>
      <w:lvlJc w:val="left"/>
      <w:pPr>
        <w:ind w:left="3548" w:hanging="720"/>
      </w:pPr>
      <w:rPr>
        <w:rFonts w:eastAsia="Times New Roman"/>
      </w:rPr>
    </w:lvl>
    <w:lvl w:ilvl="3">
      <w:start w:val="1"/>
      <w:numFmt w:val="decimal"/>
      <w:lvlText w:val="%1.%2.%3.%4."/>
      <w:lvlJc w:val="left"/>
      <w:pPr>
        <w:ind w:left="4962" w:hanging="720"/>
      </w:pPr>
      <w:rPr>
        <w:rFonts w:eastAsia="Times New Roman"/>
      </w:rPr>
    </w:lvl>
    <w:lvl w:ilvl="4">
      <w:start w:val="1"/>
      <w:numFmt w:val="decimal"/>
      <w:lvlText w:val="%1.%2.%3.%4.%5."/>
      <w:lvlJc w:val="left"/>
      <w:pPr>
        <w:ind w:left="6736" w:hanging="1080"/>
      </w:pPr>
      <w:rPr>
        <w:rFonts w:eastAsia="Times New Roman"/>
      </w:rPr>
    </w:lvl>
    <w:lvl w:ilvl="5">
      <w:start w:val="1"/>
      <w:numFmt w:val="decimal"/>
      <w:lvlText w:val="%1.%2.%3.%4.%5.%6."/>
      <w:lvlJc w:val="left"/>
      <w:pPr>
        <w:ind w:left="8150" w:hanging="1080"/>
      </w:pPr>
      <w:rPr>
        <w:rFonts w:eastAsia="Times New Roman"/>
      </w:rPr>
    </w:lvl>
    <w:lvl w:ilvl="6">
      <w:start w:val="1"/>
      <w:numFmt w:val="decimal"/>
      <w:lvlText w:val="%1.%2.%3.%4.%5.%6.%7."/>
      <w:lvlJc w:val="left"/>
      <w:pPr>
        <w:ind w:left="9924" w:hanging="1440"/>
      </w:pPr>
      <w:rPr>
        <w:rFonts w:eastAsia="Times New Roman"/>
      </w:rPr>
    </w:lvl>
    <w:lvl w:ilvl="7">
      <w:start w:val="1"/>
      <w:numFmt w:val="decimal"/>
      <w:lvlText w:val="%1.%2.%3.%4.%5.%6.%7.%8."/>
      <w:lvlJc w:val="left"/>
      <w:pPr>
        <w:ind w:left="11338" w:hanging="1440"/>
      </w:pPr>
      <w:rPr>
        <w:rFonts w:eastAsia="Times New Roman"/>
      </w:rPr>
    </w:lvl>
    <w:lvl w:ilvl="8">
      <w:start w:val="1"/>
      <w:numFmt w:val="decimal"/>
      <w:lvlText w:val="%1.%2.%3.%4.%5.%6.%7.%8.%9."/>
      <w:lvlJc w:val="left"/>
      <w:pPr>
        <w:ind w:left="13112" w:hanging="1800"/>
      </w:pPr>
      <w:rPr>
        <w:rFonts w:eastAsia="Times New Roman"/>
      </w:rPr>
    </w:lvl>
  </w:abstractNum>
  <w:abstractNum w:abstractNumId="21" w15:restartNumberingAfterBreak="0">
    <w:nsid w:val="1C5A6189"/>
    <w:multiLevelType w:val="multilevel"/>
    <w:tmpl w:val="0C22E04A"/>
    <w:lvl w:ilvl="0">
      <w:start w:val="9"/>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22" w15:restartNumberingAfterBreak="0">
    <w:nsid w:val="23396939"/>
    <w:multiLevelType w:val="hybridMultilevel"/>
    <w:tmpl w:val="7CBA551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64F5853"/>
    <w:multiLevelType w:val="multilevel"/>
    <w:tmpl w:val="7D0E27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873693"/>
    <w:multiLevelType w:val="multilevel"/>
    <w:tmpl w:val="D724153C"/>
    <w:lvl w:ilvl="0">
      <w:start w:val="1"/>
      <w:numFmt w:val="decimal"/>
      <w:lvlText w:val="%1."/>
      <w:lvlJc w:val="left"/>
      <w:pPr>
        <w:ind w:left="360" w:hanging="360"/>
      </w:pPr>
    </w:lvl>
    <w:lvl w:ilvl="1">
      <w:start w:val="1"/>
      <w:numFmt w:val="decimal"/>
      <w:lvlText w:val="%1.%2."/>
      <w:lvlJc w:val="left"/>
      <w:pPr>
        <w:ind w:left="1774" w:hanging="360"/>
      </w:pPr>
    </w:lvl>
    <w:lvl w:ilvl="2">
      <w:start w:val="1"/>
      <w:numFmt w:val="decimal"/>
      <w:lvlText w:val="%1.%2.%3."/>
      <w:lvlJc w:val="left"/>
      <w:pPr>
        <w:ind w:left="3548" w:hanging="720"/>
      </w:pPr>
    </w:lvl>
    <w:lvl w:ilvl="3">
      <w:start w:val="1"/>
      <w:numFmt w:val="decimal"/>
      <w:lvlText w:val="%1.%2.%3.%4."/>
      <w:lvlJc w:val="left"/>
      <w:pPr>
        <w:ind w:left="4962" w:hanging="720"/>
      </w:pPr>
    </w:lvl>
    <w:lvl w:ilvl="4">
      <w:start w:val="1"/>
      <w:numFmt w:val="decimal"/>
      <w:lvlText w:val="%1.%2.%3.%4.%5."/>
      <w:lvlJc w:val="left"/>
      <w:pPr>
        <w:ind w:left="6736" w:hanging="1080"/>
      </w:pPr>
    </w:lvl>
    <w:lvl w:ilvl="5">
      <w:start w:val="1"/>
      <w:numFmt w:val="decimal"/>
      <w:lvlText w:val="%1.%2.%3.%4.%5.%6."/>
      <w:lvlJc w:val="left"/>
      <w:pPr>
        <w:ind w:left="8150" w:hanging="1080"/>
      </w:pPr>
    </w:lvl>
    <w:lvl w:ilvl="6">
      <w:start w:val="1"/>
      <w:numFmt w:val="decimal"/>
      <w:lvlText w:val="%1.%2.%3.%4.%5.%6.%7."/>
      <w:lvlJc w:val="left"/>
      <w:pPr>
        <w:ind w:left="9924" w:hanging="1440"/>
      </w:pPr>
    </w:lvl>
    <w:lvl w:ilvl="7">
      <w:start w:val="1"/>
      <w:numFmt w:val="decimal"/>
      <w:lvlText w:val="%1.%2.%3.%4.%5.%6.%7.%8."/>
      <w:lvlJc w:val="left"/>
      <w:pPr>
        <w:ind w:left="11338" w:hanging="1440"/>
      </w:pPr>
    </w:lvl>
    <w:lvl w:ilvl="8">
      <w:start w:val="1"/>
      <w:numFmt w:val="decimal"/>
      <w:lvlText w:val="%1.%2.%3.%4.%5.%6.%7.%8.%9."/>
      <w:lvlJc w:val="left"/>
      <w:pPr>
        <w:ind w:left="13112" w:hanging="1800"/>
      </w:pPr>
    </w:lvl>
  </w:abstractNum>
  <w:abstractNum w:abstractNumId="25" w15:restartNumberingAfterBreak="0">
    <w:nsid w:val="30AC7D9D"/>
    <w:multiLevelType w:val="multilevel"/>
    <w:tmpl w:val="99C49F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311354EE"/>
    <w:multiLevelType w:val="hybridMultilevel"/>
    <w:tmpl w:val="6EF410FC"/>
    <w:lvl w:ilvl="0" w:tplc="F5D46C64">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1677FF8"/>
    <w:multiLevelType w:val="hybridMultilevel"/>
    <w:tmpl w:val="4C4C6BB2"/>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3280112C"/>
    <w:multiLevelType w:val="hybridMultilevel"/>
    <w:tmpl w:val="F0AE0CBE"/>
    <w:lvl w:ilvl="0" w:tplc="F5D46C64">
      <w:start w:val="1"/>
      <w:numFmt w:val="bullet"/>
      <w:lvlText w:val="•"/>
      <w:lvlJc w:val="left"/>
      <w:pPr>
        <w:ind w:left="1429"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6005A5E"/>
    <w:multiLevelType w:val="multilevel"/>
    <w:tmpl w:val="2C4A6A1A"/>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37253D9F"/>
    <w:multiLevelType w:val="hybridMultilevel"/>
    <w:tmpl w:val="7CBA551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3E4570"/>
    <w:multiLevelType w:val="multilevel"/>
    <w:tmpl w:val="C10C714C"/>
    <w:lvl w:ilvl="0">
      <w:start w:val="2"/>
      <w:numFmt w:val="decimal"/>
      <w:lvlText w:val="%1."/>
      <w:lvlJc w:val="left"/>
      <w:pPr>
        <w:ind w:left="360" w:hanging="360"/>
      </w:pPr>
    </w:lvl>
    <w:lvl w:ilvl="1">
      <w:start w:val="1"/>
      <w:numFmt w:val="decimal"/>
      <w:lvlText w:val="%1.%2."/>
      <w:lvlJc w:val="left"/>
      <w:pPr>
        <w:ind w:left="1072" w:hanging="360"/>
      </w:pPr>
      <w:rPr>
        <w:rFonts w:ascii="Times New Roman" w:hAnsi="Times New Roman" w:cs="Times New Roman" w:hint="default"/>
        <w:b w:val="0"/>
        <w:sz w:val="24"/>
        <w:szCs w:val="24"/>
      </w:rPr>
    </w:lvl>
    <w:lvl w:ilvl="2">
      <w:start w:val="1"/>
      <w:numFmt w:val="decimal"/>
      <w:lvlText w:val="%1.%2.%3."/>
      <w:lvlJc w:val="left"/>
      <w:pPr>
        <w:ind w:left="2144" w:hanging="720"/>
      </w:pPr>
    </w:lvl>
    <w:lvl w:ilvl="3">
      <w:start w:val="1"/>
      <w:numFmt w:val="decimal"/>
      <w:lvlText w:val="%1.%2.%3.%4."/>
      <w:lvlJc w:val="left"/>
      <w:pPr>
        <w:ind w:left="2856" w:hanging="720"/>
      </w:pPr>
    </w:lvl>
    <w:lvl w:ilvl="4">
      <w:start w:val="1"/>
      <w:numFmt w:val="decimal"/>
      <w:lvlText w:val="%1.%2.%3.%4.%5."/>
      <w:lvlJc w:val="left"/>
      <w:pPr>
        <w:ind w:left="3928" w:hanging="1080"/>
      </w:pPr>
    </w:lvl>
    <w:lvl w:ilvl="5">
      <w:start w:val="1"/>
      <w:numFmt w:val="decimal"/>
      <w:lvlText w:val="%1.%2.%3.%4.%5.%6."/>
      <w:lvlJc w:val="left"/>
      <w:pPr>
        <w:ind w:left="4640" w:hanging="1080"/>
      </w:pPr>
    </w:lvl>
    <w:lvl w:ilvl="6">
      <w:start w:val="1"/>
      <w:numFmt w:val="decimal"/>
      <w:lvlText w:val="%1.%2.%3.%4.%5.%6.%7."/>
      <w:lvlJc w:val="left"/>
      <w:pPr>
        <w:ind w:left="5712" w:hanging="1440"/>
      </w:pPr>
    </w:lvl>
    <w:lvl w:ilvl="7">
      <w:start w:val="1"/>
      <w:numFmt w:val="decimal"/>
      <w:lvlText w:val="%1.%2.%3.%4.%5.%6.%7.%8."/>
      <w:lvlJc w:val="left"/>
      <w:pPr>
        <w:ind w:left="6424" w:hanging="1440"/>
      </w:pPr>
    </w:lvl>
    <w:lvl w:ilvl="8">
      <w:start w:val="1"/>
      <w:numFmt w:val="decimal"/>
      <w:lvlText w:val="%1.%2.%3.%4.%5.%6.%7.%8.%9."/>
      <w:lvlJc w:val="left"/>
      <w:pPr>
        <w:ind w:left="7496" w:hanging="1800"/>
      </w:pPr>
    </w:lvl>
  </w:abstractNum>
  <w:abstractNum w:abstractNumId="32" w15:restartNumberingAfterBreak="0">
    <w:nsid w:val="41325706"/>
    <w:multiLevelType w:val="hybridMultilevel"/>
    <w:tmpl w:val="9A6A7F92"/>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1A22B35"/>
    <w:multiLevelType w:val="multilevel"/>
    <w:tmpl w:val="74E879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2BC76E6"/>
    <w:multiLevelType w:val="hybridMultilevel"/>
    <w:tmpl w:val="7346D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3BD593B"/>
    <w:multiLevelType w:val="multilevel"/>
    <w:tmpl w:val="46D6DE54"/>
    <w:lvl w:ilvl="0">
      <w:start w:val="1"/>
      <w:numFmt w:val="decimal"/>
      <w:lvlText w:val="%1."/>
      <w:lvlJc w:val="left"/>
      <w:pPr>
        <w:ind w:left="1069" w:hanging="360"/>
      </w:pPr>
    </w:lvl>
    <w:lvl w:ilvl="1">
      <w:start w:val="1"/>
      <w:numFmt w:val="decimal"/>
      <w:isLgl/>
      <w:lvlText w:val="%1.%2"/>
      <w:lvlJc w:val="left"/>
      <w:pPr>
        <w:ind w:left="360"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6" w15:restartNumberingAfterBreak="0">
    <w:nsid w:val="44303A05"/>
    <w:multiLevelType w:val="multilevel"/>
    <w:tmpl w:val="D6FC2D26"/>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7" w15:restartNumberingAfterBreak="0">
    <w:nsid w:val="45E35A5D"/>
    <w:multiLevelType w:val="multilevel"/>
    <w:tmpl w:val="6EA62E74"/>
    <w:styleLink w:val="2"/>
    <w:lvl w:ilvl="0">
      <w:start w:val="7"/>
      <w:numFmt w:val="decimal"/>
      <w:lvlText w:val="%1."/>
      <w:lvlJc w:val="left"/>
      <w:pPr>
        <w:tabs>
          <w:tab w:val="num" w:pos="510"/>
        </w:tabs>
        <w:ind w:left="510" w:hanging="510"/>
      </w:pPr>
    </w:lvl>
    <w:lvl w:ilvl="1">
      <w:start w:val="1"/>
      <w:numFmt w:val="decimal"/>
      <w:isLgl/>
      <w:lvlText w:val="%1.%2"/>
      <w:lvlJc w:val="left"/>
      <w:pPr>
        <w:tabs>
          <w:tab w:val="num" w:pos="705"/>
        </w:tabs>
        <w:ind w:left="705" w:hanging="7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8" w15:restartNumberingAfterBreak="0">
    <w:nsid w:val="465D243F"/>
    <w:multiLevelType w:val="multilevel"/>
    <w:tmpl w:val="377A8E7C"/>
    <w:lvl w:ilvl="0">
      <w:start w:val="1"/>
      <w:numFmt w:val="decimal"/>
      <w:lvlText w:val="%1."/>
      <w:lvlJc w:val="left"/>
      <w:pPr>
        <w:ind w:left="1065" w:hanging="360"/>
      </w:pPr>
      <w:rPr>
        <w:rFonts w:ascii="Times New Roman" w:hAnsi="Times New Roman" w:cs="Times New Roman" w:hint="default"/>
        <w:b/>
        <w:bCs/>
        <w:sz w:val="24"/>
        <w:szCs w:val="24"/>
      </w:rPr>
    </w:lvl>
    <w:lvl w:ilvl="1">
      <w:start w:val="1"/>
      <w:numFmt w:val="decimal"/>
      <w:isLgl/>
      <w:lvlText w:val="%1.%2."/>
      <w:lvlJc w:val="left"/>
      <w:pPr>
        <w:ind w:left="644" w:hanging="360"/>
      </w:pPr>
      <w:rPr>
        <w:rFonts w:ascii="Times New Roman" w:hAnsi="Times New Roman" w:cs="Times New Roman" w:hint="default"/>
        <w:b w:val="0"/>
        <w:color w:val="000000" w:themeColor="text1"/>
        <w:sz w:val="24"/>
        <w:szCs w:val="24"/>
      </w:rPr>
    </w:lvl>
    <w:lvl w:ilvl="2">
      <w:start w:val="1"/>
      <w:numFmt w:val="decimal"/>
      <w:isLgl/>
      <w:lvlText w:val="%1.%2.%3."/>
      <w:lvlJc w:val="left"/>
      <w:pPr>
        <w:ind w:left="6533" w:hanging="720"/>
      </w:pPr>
      <w:rPr>
        <w:rFonts w:ascii="Times New Roman" w:hAnsi="Times New Roman" w:cs="Times New Roman" w:hint="default"/>
        <w:sz w:val="24"/>
        <w:szCs w:val="24"/>
      </w:rPr>
    </w:lvl>
    <w:lvl w:ilvl="3">
      <w:start w:val="1"/>
      <w:numFmt w:val="decimal"/>
      <w:isLgl/>
      <w:lvlText w:val="%1.%2.%3.%4."/>
      <w:lvlJc w:val="left"/>
      <w:pPr>
        <w:ind w:left="3552" w:hanging="720"/>
      </w:pPr>
    </w:lvl>
    <w:lvl w:ilvl="4">
      <w:start w:val="1"/>
      <w:numFmt w:val="decimal"/>
      <w:isLgl/>
      <w:lvlText w:val="%1.%2.%3.%4.%5."/>
      <w:lvlJc w:val="left"/>
      <w:pPr>
        <w:ind w:left="4621" w:hanging="1080"/>
      </w:pPr>
    </w:lvl>
    <w:lvl w:ilvl="5">
      <w:start w:val="1"/>
      <w:numFmt w:val="decimal"/>
      <w:isLgl/>
      <w:lvlText w:val="%1.%2.%3.%4.%5.%6."/>
      <w:lvlJc w:val="left"/>
      <w:pPr>
        <w:ind w:left="5330" w:hanging="1080"/>
      </w:pPr>
    </w:lvl>
    <w:lvl w:ilvl="6">
      <w:start w:val="1"/>
      <w:numFmt w:val="decimal"/>
      <w:isLgl/>
      <w:lvlText w:val="%1.%2.%3.%4.%5.%6.%7."/>
      <w:lvlJc w:val="left"/>
      <w:pPr>
        <w:ind w:left="6399" w:hanging="1440"/>
      </w:pPr>
    </w:lvl>
    <w:lvl w:ilvl="7">
      <w:start w:val="1"/>
      <w:numFmt w:val="decimal"/>
      <w:isLgl/>
      <w:lvlText w:val="%1.%2.%3.%4.%5.%6.%7.%8."/>
      <w:lvlJc w:val="left"/>
      <w:pPr>
        <w:ind w:left="7108" w:hanging="1440"/>
      </w:pPr>
    </w:lvl>
    <w:lvl w:ilvl="8">
      <w:start w:val="1"/>
      <w:numFmt w:val="decimal"/>
      <w:isLgl/>
      <w:lvlText w:val="%1.%2.%3.%4.%5.%6.%7.%8.%9."/>
      <w:lvlJc w:val="left"/>
      <w:pPr>
        <w:ind w:left="8177" w:hanging="1800"/>
      </w:pPr>
    </w:lvl>
  </w:abstractNum>
  <w:abstractNum w:abstractNumId="39" w15:restartNumberingAfterBreak="0">
    <w:nsid w:val="483A0BDD"/>
    <w:multiLevelType w:val="hybridMultilevel"/>
    <w:tmpl w:val="AECC4A36"/>
    <w:lvl w:ilvl="0" w:tplc="04190019">
      <w:start w:val="1"/>
      <w:numFmt w:val="lowerLett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0" w15:restartNumberingAfterBreak="0">
    <w:nsid w:val="48FA6CBC"/>
    <w:multiLevelType w:val="hybridMultilevel"/>
    <w:tmpl w:val="7CBA551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A113A04"/>
    <w:multiLevelType w:val="multilevel"/>
    <w:tmpl w:val="F20A0F66"/>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4CEB186E"/>
    <w:multiLevelType w:val="multilevel"/>
    <w:tmpl w:val="07A6EA7E"/>
    <w:lvl w:ilvl="0">
      <w:start w:val="1"/>
      <w:numFmt w:val="decimal"/>
      <w:lvlText w:val="%1."/>
      <w:lvlJc w:val="left"/>
      <w:pPr>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4D770445"/>
    <w:multiLevelType w:val="hybridMultilevel"/>
    <w:tmpl w:val="FB663FEE"/>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D7C4E79"/>
    <w:multiLevelType w:val="multilevel"/>
    <w:tmpl w:val="4EF6BE8E"/>
    <w:lvl w:ilvl="0">
      <w:start w:val="1"/>
      <w:numFmt w:val="decimal"/>
      <w:lvlText w:val="%1"/>
      <w:lvlJc w:val="left"/>
      <w:pPr>
        <w:ind w:left="480" w:hanging="480"/>
      </w:pPr>
      <w:rPr>
        <w:rFonts w:hint="default"/>
      </w:rPr>
    </w:lvl>
    <w:lvl w:ilvl="1">
      <w:start w:val="1"/>
      <w:numFmt w:val="decimal"/>
      <w:lvlText w:val="%1.%2"/>
      <w:lvlJc w:val="left"/>
      <w:pPr>
        <w:ind w:left="1894" w:hanging="48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5" w15:restartNumberingAfterBreak="0">
    <w:nsid w:val="4D9C11AB"/>
    <w:multiLevelType w:val="multilevel"/>
    <w:tmpl w:val="2C4A6A1A"/>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501B659C"/>
    <w:multiLevelType w:val="hybridMultilevel"/>
    <w:tmpl w:val="C716318C"/>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11A0903"/>
    <w:multiLevelType w:val="hybridMultilevel"/>
    <w:tmpl w:val="C7D81E9E"/>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12E25DB"/>
    <w:multiLevelType w:val="hybridMultilevel"/>
    <w:tmpl w:val="1C5C7A8A"/>
    <w:lvl w:ilvl="0" w:tplc="F5D46C6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9891D33"/>
    <w:multiLevelType w:val="hybridMultilevel"/>
    <w:tmpl w:val="E9F62702"/>
    <w:lvl w:ilvl="0" w:tplc="F5D46C64">
      <w:start w:val="1"/>
      <w:numFmt w:val="bullet"/>
      <w:lvlText w:val="•"/>
      <w:lvlJc w:val="left"/>
      <w:pPr>
        <w:ind w:left="1429"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9DA49B9"/>
    <w:multiLevelType w:val="hybridMultilevel"/>
    <w:tmpl w:val="0FA2298E"/>
    <w:lvl w:ilvl="0" w:tplc="F5D46C64">
      <w:start w:val="1"/>
      <w:numFmt w:val="bullet"/>
      <w:lvlText w:val="•"/>
      <w:lvlJc w:val="left"/>
      <w:pPr>
        <w:ind w:left="1429"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6AB02AB7"/>
    <w:multiLevelType w:val="hybridMultilevel"/>
    <w:tmpl w:val="A72268C8"/>
    <w:lvl w:ilvl="0" w:tplc="F5D46C64">
      <w:start w:val="1"/>
      <w:numFmt w:val="bullet"/>
      <w:lvlText w:val="•"/>
      <w:lvlJc w:val="left"/>
      <w:pPr>
        <w:ind w:left="142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C304E4E"/>
    <w:multiLevelType w:val="multilevel"/>
    <w:tmpl w:val="381E4856"/>
    <w:lvl w:ilvl="0">
      <w:start w:val="1"/>
      <w:numFmt w:val="decimal"/>
      <w:lvlText w:val="%1."/>
      <w:lvlJc w:val="left"/>
      <w:pPr>
        <w:ind w:left="360" w:hanging="360"/>
      </w:pPr>
      <w:rPr>
        <w:b/>
        <w:bCs/>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D941A79"/>
    <w:multiLevelType w:val="multilevel"/>
    <w:tmpl w:val="2C4A6A1A"/>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4" w15:restartNumberingAfterBreak="0">
    <w:nsid w:val="6E53242F"/>
    <w:multiLevelType w:val="multilevel"/>
    <w:tmpl w:val="9C6EAE56"/>
    <w:lvl w:ilvl="0">
      <w:start w:val="1"/>
      <w:numFmt w:val="decimal"/>
      <w:lvlText w:val="%1"/>
      <w:lvlJc w:val="left"/>
      <w:pPr>
        <w:ind w:left="480" w:hanging="480"/>
      </w:pPr>
      <w:rPr>
        <w:rFonts w:hint="default"/>
      </w:rPr>
    </w:lvl>
    <w:lvl w:ilvl="1">
      <w:start w:val="2"/>
      <w:numFmt w:val="decimal"/>
      <w:lvlText w:val="%1.%2"/>
      <w:lvlJc w:val="left"/>
      <w:pPr>
        <w:ind w:left="1894" w:hanging="48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55" w15:restartNumberingAfterBreak="0">
    <w:nsid w:val="6E6603D5"/>
    <w:multiLevelType w:val="hybridMultilevel"/>
    <w:tmpl w:val="5CDE3E4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03444CB"/>
    <w:multiLevelType w:val="multilevel"/>
    <w:tmpl w:val="0ED2EF3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ascii="Times New Roman" w:hAnsi="Times New Roman" w:cs="Times New Roman" w:hint="default"/>
      </w:rPr>
    </w:lvl>
    <w:lvl w:ilvl="2">
      <w:start w:val="1"/>
      <w:numFmt w:val="decimal"/>
      <w:isLgl/>
      <w:lvlText w:val="%1.%2.%3"/>
      <w:lvlJc w:val="left"/>
      <w:pPr>
        <w:ind w:left="3188" w:hanging="720"/>
      </w:pPr>
    </w:lvl>
    <w:lvl w:ilvl="3">
      <w:start w:val="1"/>
      <w:numFmt w:val="decimal"/>
      <w:isLgl/>
      <w:lvlText w:val="%1.%2.%3.%4"/>
      <w:lvlJc w:val="left"/>
      <w:pPr>
        <w:ind w:left="4242" w:hanging="720"/>
      </w:pPr>
    </w:lvl>
    <w:lvl w:ilvl="4">
      <w:start w:val="1"/>
      <w:numFmt w:val="decimal"/>
      <w:isLgl/>
      <w:lvlText w:val="%1.%2.%3.%4.%5"/>
      <w:lvlJc w:val="left"/>
      <w:pPr>
        <w:ind w:left="5656" w:hanging="1080"/>
      </w:pPr>
    </w:lvl>
    <w:lvl w:ilvl="5">
      <w:start w:val="1"/>
      <w:numFmt w:val="decimal"/>
      <w:isLgl/>
      <w:lvlText w:val="%1.%2.%3.%4.%5.%6"/>
      <w:lvlJc w:val="left"/>
      <w:pPr>
        <w:ind w:left="6710" w:hanging="1080"/>
      </w:pPr>
    </w:lvl>
    <w:lvl w:ilvl="6">
      <w:start w:val="1"/>
      <w:numFmt w:val="decimal"/>
      <w:isLgl/>
      <w:lvlText w:val="%1.%2.%3.%4.%5.%6.%7"/>
      <w:lvlJc w:val="left"/>
      <w:pPr>
        <w:ind w:left="8124" w:hanging="1440"/>
      </w:pPr>
    </w:lvl>
    <w:lvl w:ilvl="7">
      <w:start w:val="1"/>
      <w:numFmt w:val="decimal"/>
      <w:isLgl/>
      <w:lvlText w:val="%1.%2.%3.%4.%5.%6.%7.%8"/>
      <w:lvlJc w:val="left"/>
      <w:pPr>
        <w:ind w:left="9178" w:hanging="1440"/>
      </w:pPr>
    </w:lvl>
    <w:lvl w:ilvl="8">
      <w:start w:val="1"/>
      <w:numFmt w:val="decimal"/>
      <w:isLgl/>
      <w:lvlText w:val="%1.%2.%3.%4.%5.%6.%7.%8.%9"/>
      <w:lvlJc w:val="left"/>
      <w:pPr>
        <w:ind w:left="10592" w:hanging="1800"/>
      </w:pPr>
    </w:lvl>
  </w:abstractNum>
  <w:abstractNum w:abstractNumId="57" w15:restartNumberingAfterBreak="0">
    <w:nsid w:val="707C249C"/>
    <w:multiLevelType w:val="hybridMultilevel"/>
    <w:tmpl w:val="5B72B342"/>
    <w:lvl w:ilvl="0" w:tplc="F5D46C64">
      <w:start w:val="1"/>
      <w:numFmt w:val="bullet"/>
      <w:lvlText w:val="•"/>
      <w:lvlJc w:val="left"/>
      <w:pPr>
        <w:ind w:left="1287"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73A712D9"/>
    <w:multiLevelType w:val="hybridMultilevel"/>
    <w:tmpl w:val="B21A1586"/>
    <w:lvl w:ilvl="0" w:tplc="05A2563C">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796A1BA0"/>
    <w:multiLevelType w:val="hybridMultilevel"/>
    <w:tmpl w:val="DDEE756C"/>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54"/>
  </w:num>
  <w:num w:numId="23">
    <w:abstractNumId w:val="16"/>
  </w:num>
  <w:num w:numId="24">
    <w:abstractNumId w:val="32"/>
  </w:num>
  <w:num w:numId="25">
    <w:abstractNumId w:val="14"/>
  </w:num>
  <w:num w:numId="26">
    <w:abstractNumId w:val="46"/>
  </w:num>
  <w:num w:numId="27">
    <w:abstractNumId w:val="17"/>
  </w:num>
  <w:num w:numId="28">
    <w:abstractNumId w:val="15"/>
  </w:num>
  <w:num w:numId="29">
    <w:abstractNumId w:val="43"/>
  </w:num>
  <w:num w:numId="30">
    <w:abstractNumId w:val="47"/>
  </w:num>
  <w:num w:numId="31">
    <w:abstractNumId w:val="57"/>
  </w:num>
  <w:num w:numId="32">
    <w:abstractNumId w:val="50"/>
  </w:num>
  <w:num w:numId="33">
    <w:abstractNumId w:val="19"/>
  </w:num>
  <w:num w:numId="34">
    <w:abstractNumId w:val="49"/>
  </w:num>
  <w:num w:numId="35">
    <w:abstractNumId w:val="44"/>
  </w:num>
  <w:num w:numId="36">
    <w:abstractNumId w:val="51"/>
  </w:num>
  <w:num w:numId="37">
    <w:abstractNumId w:val="48"/>
  </w:num>
  <w:num w:numId="38">
    <w:abstractNumId w:val="28"/>
  </w:num>
  <w:num w:numId="39">
    <w:abstractNumId w:val="23"/>
  </w:num>
  <w:num w:numId="40">
    <w:abstractNumId w:val="41"/>
  </w:num>
  <w:num w:numId="41">
    <w:abstractNumId w:val="21"/>
  </w:num>
  <w:num w:numId="42">
    <w:abstractNumId w:val="18"/>
  </w:num>
  <w:num w:numId="43">
    <w:abstractNumId w:val="58"/>
  </w:num>
  <w:num w:numId="44">
    <w:abstractNumId w:val="33"/>
  </w:num>
  <w:num w:numId="45">
    <w:abstractNumId w:val="25"/>
  </w:num>
  <w:num w:numId="46">
    <w:abstractNumId w:val="29"/>
  </w:num>
  <w:num w:numId="47">
    <w:abstractNumId w:val="34"/>
  </w:num>
  <w:num w:numId="48">
    <w:abstractNumId w:val="53"/>
  </w:num>
  <w:num w:numId="49">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55B"/>
    <w:rsid w:val="000027B4"/>
    <w:rsid w:val="00014A0F"/>
    <w:rsid w:val="00017AFA"/>
    <w:rsid w:val="00021628"/>
    <w:rsid w:val="00021AC4"/>
    <w:rsid w:val="000267A8"/>
    <w:rsid w:val="0004115F"/>
    <w:rsid w:val="0004546F"/>
    <w:rsid w:val="000467ED"/>
    <w:rsid w:val="00051A6E"/>
    <w:rsid w:val="000562B3"/>
    <w:rsid w:val="0005743F"/>
    <w:rsid w:val="000614C7"/>
    <w:rsid w:val="00061774"/>
    <w:rsid w:val="0006765D"/>
    <w:rsid w:val="000734CE"/>
    <w:rsid w:val="00074C3E"/>
    <w:rsid w:val="0008027E"/>
    <w:rsid w:val="0008544F"/>
    <w:rsid w:val="00086534"/>
    <w:rsid w:val="000878BD"/>
    <w:rsid w:val="00092CF8"/>
    <w:rsid w:val="00093340"/>
    <w:rsid w:val="000A11E8"/>
    <w:rsid w:val="000A3C3C"/>
    <w:rsid w:val="000A6416"/>
    <w:rsid w:val="000B27BF"/>
    <w:rsid w:val="000C1ED6"/>
    <w:rsid w:val="000C73D9"/>
    <w:rsid w:val="000D62EE"/>
    <w:rsid w:val="000D7B29"/>
    <w:rsid w:val="000E32D2"/>
    <w:rsid w:val="000F1EB8"/>
    <w:rsid w:val="000F7605"/>
    <w:rsid w:val="000F7D75"/>
    <w:rsid w:val="00107434"/>
    <w:rsid w:val="00113A87"/>
    <w:rsid w:val="001160FD"/>
    <w:rsid w:val="00117711"/>
    <w:rsid w:val="00121158"/>
    <w:rsid w:val="001254BB"/>
    <w:rsid w:val="00126D50"/>
    <w:rsid w:val="00126F9C"/>
    <w:rsid w:val="00132A9A"/>
    <w:rsid w:val="00142164"/>
    <w:rsid w:val="00142403"/>
    <w:rsid w:val="0014355D"/>
    <w:rsid w:val="00147B8C"/>
    <w:rsid w:val="00147C3C"/>
    <w:rsid w:val="00151F40"/>
    <w:rsid w:val="0017087F"/>
    <w:rsid w:val="00171BF1"/>
    <w:rsid w:val="00174530"/>
    <w:rsid w:val="00175255"/>
    <w:rsid w:val="001759BC"/>
    <w:rsid w:val="001845CF"/>
    <w:rsid w:val="00191045"/>
    <w:rsid w:val="001A0187"/>
    <w:rsid w:val="001A4293"/>
    <w:rsid w:val="001A50F9"/>
    <w:rsid w:val="001B3470"/>
    <w:rsid w:val="001B44FC"/>
    <w:rsid w:val="001B7151"/>
    <w:rsid w:val="001B739C"/>
    <w:rsid w:val="001C104F"/>
    <w:rsid w:val="001C1214"/>
    <w:rsid w:val="001C15D4"/>
    <w:rsid w:val="001C68E0"/>
    <w:rsid w:val="001D2ED4"/>
    <w:rsid w:val="001D3AED"/>
    <w:rsid w:val="001D3C19"/>
    <w:rsid w:val="001D6C59"/>
    <w:rsid w:val="001D7585"/>
    <w:rsid w:val="001E2D79"/>
    <w:rsid w:val="001E3C38"/>
    <w:rsid w:val="001E4D5A"/>
    <w:rsid w:val="001E54DD"/>
    <w:rsid w:val="001E583F"/>
    <w:rsid w:val="001F19C9"/>
    <w:rsid w:val="001F2D2B"/>
    <w:rsid w:val="001F426A"/>
    <w:rsid w:val="00203083"/>
    <w:rsid w:val="002078AA"/>
    <w:rsid w:val="00207A13"/>
    <w:rsid w:val="00210152"/>
    <w:rsid w:val="00215644"/>
    <w:rsid w:val="00223D0F"/>
    <w:rsid w:val="00230660"/>
    <w:rsid w:val="002326D0"/>
    <w:rsid w:val="00236029"/>
    <w:rsid w:val="00241A65"/>
    <w:rsid w:val="00242A3B"/>
    <w:rsid w:val="00247844"/>
    <w:rsid w:val="002525BE"/>
    <w:rsid w:val="0025461C"/>
    <w:rsid w:val="00255339"/>
    <w:rsid w:val="00257250"/>
    <w:rsid w:val="002574B7"/>
    <w:rsid w:val="00261E37"/>
    <w:rsid w:val="00263C9F"/>
    <w:rsid w:val="00264A2C"/>
    <w:rsid w:val="00272C81"/>
    <w:rsid w:val="00277EA0"/>
    <w:rsid w:val="00284872"/>
    <w:rsid w:val="0028499C"/>
    <w:rsid w:val="002857BE"/>
    <w:rsid w:val="0029032F"/>
    <w:rsid w:val="00294606"/>
    <w:rsid w:val="002A0042"/>
    <w:rsid w:val="002A242B"/>
    <w:rsid w:val="002A4373"/>
    <w:rsid w:val="002A6407"/>
    <w:rsid w:val="002B617D"/>
    <w:rsid w:val="002C25D5"/>
    <w:rsid w:val="002C2CD2"/>
    <w:rsid w:val="002C3B3A"/>
    <w:rsid w:val="002C4DFF"/>
    <w:rsid w:val="002D315C"/>
    <w:rsid w:val="002E1DE5"/>
    <w:rsid w:val="002F5AE6"/>
    <w:rsid w:val="002F6EC1"/>
    <w:rsid w:val="002F7BF3"/>
    <w:rsid w:val="003017DE"/>
    <w:rsid w:val="00301B32"/>
    <w:rsid w:val="00303201"/>
    <w:rsid w:val="003067E4"/>
    <w:rsid w:val="00313366"/>
    <w:rsid w:val="00314782"/>
    <w:rsid w:val="00316025"/>
    <w:rsid w:val="00321127"/>
    <w:rsid w:val="00324379"/>
    <w:rsid w:val="00326D13"/>
    <w:rsid w:val="00332579"/>
    <w:rsid w:val="00335D8A"/>
    <w:rsid w:val="003424F5"/>
    <w:rsid w:val="00343373"/>
    <w:rsid w:val="00354EE0"/>
    <w:rsid w:val="00363B48"/>
    <w:rsid w:val="00365702"/>
    <w:rsid w:val="00372A90"/>
    <w:rsid w:val="00374178"/>
    <w:rsid w:val="0037570D"/>
    <w:rsid w:val="0037643D"/>
    <w:rsid w:val="00380053"/>
    <w:rsid w:val="00380F58"/>
    <w:rsid w:val="003857A6"/>
    <w:rsid w:val="00390CCD"/>
    <w:rsid w:val="00393369"/>
    <w:rsid w:val="00396FAB"/>
    <w:rsid w:val="003A4877"/>
    <w:rsid w:val="003B2580"/>
    <w:rsid w:val="003B7524"/>
    <w:rsid w:val="003C04F0"/>
    <w:rsid w:val="003E007D"/>
    <w:rsid w:val="003E34B9"/>
    <w:rsid w:val="003E5236"/>
    <w:rsid w:val="003F215C"/>
    <w:rsid w:val="003F2C3D"/>
    <w:rsid w:val="003F5915"/>
    <w:rsid w:val="00400097"/>
    <w:rsid w:val="00403A62"/>
    <w:rsid w:val="00410083"/>
    <w:rsid w:val="00420D64"/>
    <w:rsid w:val="004227AA"/>
    <w:rsid w:val="00422FB0"/>
    <w:rsid w:val="00427195"/>
    <w:rsid w:val="00433C32"/>
    <w:rsid w:val="0043400B"/>
    <w:rsid w:val="00443BDD"/>
    <w:rsid w:val="00444C4E"/>
    <w:rsid w:val="00444EB4"/>
    <w:rsid w:val="004452BD"/>
    <w:rsid w:val="0044662B"/>
    <w:rsid w:val="004470C5"/>
    <w:rsid w:val="00451875"/>
    <w:rsid w:val="0045217C"/>
    <w:rsid w:val="0045262E"/>
    <w:rsid w:val="00454A4D"/>
    <w:rsid w:val="00461E0D"/>
    <w:rsid w:val="00466BC3"/>
    <w:rsid w:val="00474BDC"/>
    <w:rsid w:val="00475854"/>
    <w:rsid w:val="00476686"/>
    <w:rsid w:val="00477D69"/>
    <w:rsid w:val="00480A3A"/>
    <w:rsid w:val="00482F70"/>
    <w:rsid w:val="00483D45"/>
    <w:rsid w:val="00484E6E"/>
    <w:rsid w:val="00487FDB"/>
    <w:rsid w:val="004923C2"/>
    <w:rsid w:val="004931DD"/>
    <w:rsid w:val="004948AE"/>
    <w:rsid w:val="00497D9E"/>
    <w:rsid w:val="004A38C1"/>
    <w:rsid w:val="004A4D42"/>
    <w:rsid w:val="004A511E"/>
    <w:rsid w:val="004A55FE"/>
    <w:rsid w:val="004B2092"/>
    <w:rsid w:val="004B29FB"/>
    <w:rsid w:val="004B4C8A"/>
    <w:rsid w:val="004C13B1"/>
    <w:rsid w:val="004C1532"/>
    <w:rsid w:val="004C2008"/>
    <w:rsid w:val="004C75B2"/>
    <w:rsid w:val="004D0117"/>
    <w:rsid w:val="004D2A1B"/>
    <w:rsid w:val="004D46CF"/>
    <w:rsid w:val="004D5B0D"/>
    <w:rsid w:val="004E2CB7"/>
    <w:rsid w:val="004E357E"/>
    <w:rsid w:val="004F15A9"/>
    <w:rsid w:val="004F275D"/>
    <w:rsid w:val="004F2B1D"/>
    <w:rsid w:val="004F3628"/>
    <w:rsid w:val="005017CD"/>
    <w:rsid w:val="005028F6"/>
    <w:rsid w:val="005045E8"/>
    <w:rsid w:val="00522510"/>
    <w:rsid w:val="00524ED3"/>
    <w:rsid w:val="00527477"/>
    <w:rsid w:val="0053400D"/>
    <w:rsid w:val="00535D30"/>
    <w:rsid w:val="005544BC"/>
    <w:rsid w:val="0055457D"/>
    <w:rsid w:val="0055560A"/>
    <w:rsid w:val="0056135C"/>
    <w:rsid w:val="00565965"/>
    <w:rsid w:val="0056716C"/>
    <w:rsid w:val="0057006E"/>
    <w:rsid w:val="0057269E"/>
    <w:rsid w:val="00574A05"/>
    <w:rsid w:val="0057595D"/>
    <w:rsid w:val="00575D2D"/>
    <w:rsid w:val="00580DB7"/>
    <w:rsid w:val="0058351B"/>
    <w:rsid w:val="00585D4D"/>
    <w:rsid w:val="005866A2"/>
    <w:rsid w:val="00586F6C"/>
    <w:rsid w:val="00587504"/>
    <w:rsid w:val="0059195E"/>
    <w:rsid w:val="00591A97"/>
    <w:rsid w:val="00591DE7"/>
    <w:rsid w:val="00592FA9"/>
    <w:rsid w:val="005A0226"/>
    <w:rsid w:val="005A65A0"/>
    <w:rsid w:val="005A70CC"/>
    <w:rsid w:val="005B0C99"/>
    <w:rsid w:val="005B2A18"/>
    <w:rsid w:val="005B460C"/>
    <w:rsid w:val="005C5596"/>
    <w:rsid w:val="005C79F0"/>
    <w:rsid w:val="005D2316"/>
    <w:rsid w:val="005D3C23"/>
    <w:rsid w:val="005E07E3"/>
    <w:rsid w:val="00601C6C"/>
    <w:rsid w:val="00607AB8"/>
    <w:rsid w:val="00616CAD"/>
    <w:rsid w:val="006249F1"/>
    <w:rsid w:val="006332AD"/>
    <w:rsid w:val="006332D5"/>
    <w:rsid w:val="00634B01"/>
    <w:rsid w:val="0064575C"/>
    <w:rsid w:val="0064657A"/>
    <w:rsid w:val="00655B04"/>
    <w:rsid w:val="00657188"/>
    <w:rsid w:val="006575C8"/>
    <w:rsid w:val="00657EE3"/>
    <w:rsid w:val="00662D9E"/>
    <w:rsid w:val="00662DA5"/>
    <w:rsid w:val="006630B9"/>
    <w:rsid w:val="0066762E"/>
    <w:rsid w:val="00670C52"/>
    <w:rsid w:val="006745E0"/>
    <w:rsid w:val="006762A4"/>
    <w:rsid w:val="00677948"/>
    <w:rsid w:val="00683509"/>
    <w:rsid w:val="0068603C"/>
    <w:rsid w:val="00687083"/>
    <w:rsid w:val="00692F42"/>
    <w:rsid w:val="00694CAF"/>
    <w:rsid w:val="006952D6"/>
    <w:rsid w:val="006A19B0"/>
    <w:rsid w:val="006A3D0D"/>
    <w:rsid w:val="006B1E44"/>
    <w:rsid w:val="006B2615"/>
    <w:rsid w:val="006B43D1"/>
    <w:rsid w:val="006B4681"/>
    <w:rsid w:val="006B5D99"/>
    <w:rsid w:val="006C07E4"/>
    <w:rsid w:val="006C239E"/>
    <w:rsid w:val="006C2A2A"/>
    <w:rsid w:val="006D551C"/>
    <w:rsid w:val="006E116C"/>
    <w:rsid w:val="006E364F"/>
    <w:rsid w:val="006E3758"/>
    <w:rsid w:val="006E3ACD"/>
    <w:rsid w:val="006E6C0C"/>
    <w:rsid w:val="006F104B"/>
    <w:rsid w:val="006F1B59"/>
    <w:rsid w:val="006F3350"/>
    <w:rsid w:val="006F4E7A"/>
    <w:rsid w:val="00700CA3"/>
    <w:rsid w:val="00702A4A"/>
    <w:rsid w:val="00704045"/>
    <w:rsid w:val="00705455"/>
    <w:rsid w:val="00706BFD"/>
    <w:rsid w:val="00710025"/>
    <w:rsid w:val="007141E9"/>
    <w:rsid w:val="007178A4"/>
    <w:rsid w:val="00724301"/>
    <w:rsid w:val="0072627E"/>
    <w:rsid w:val="007265D1"/>
    <w:rsid w:val="00727552"/>
    <w:rsid w:val="00732027"/>
    <w:rsid w:val="00733BE5"/>
    <w:rsid w:val="007434B2"/>
    <w:rsid w:val="00744E81"/>
    <w:rsid w:val="00745A0D"/>
    <w:rsid w:val="00746E79"/>
    <w:rsid w:val="00752A92"/>
    <w:rsid w:val="00755A30"/>
    <w:rsid w:val="00761C7E"/>
    <w:rsid w:val="00762ABA"/>
    <w:rsid w:val="007636F2"/>
    <w:rsid w:val="0076714D"/>
    <w:rsid w:val="00774C63"/>
    <w:rsid w:val="007815C6"/>
    <w:rsid w:val="007831A0"/>
    <w:rsid w:val="007834AA"/>
    <w:rsid w:val="0078506D"/>
    <w:rsid w:val="00792689"/>
    <w:rsid w:val="007A1399"/>
    <w:rsid w:val="007A51A7"/>
    <w:rsid w:val="007A67CD"/>
    <w:rsid w:val="007A6A1B"/>
    <w:rsid w:val="007B3D5B"/>
    <w:rsid w:val="007C0317"/>
    <w:rsid w:val="007D16BF"/>
    <w:rsid w:val="007D6213"/>
    <w:rsid w:val="007E1135"/>
    <w:rsid w:val="007E3B46"/>
    <w:rsid w:val="007E7954"/>
    <w:rsid w:val="007F04C3"/>
    <w:rsid w:val="007F4D06"/>
    <w:rsid w:val="007F5954"/>
    <w:rsid w:val="00802872"/>
    <w:rsid w:val="00802A4A"/>
    <w:rsid w:val="00803648"/>
    <w:rsid w:val="00805356"/>
    <w:rsid w:val="008102A1"/>
    <w:rsid w:val="00811B61"/>
    <w:rsid w:val="00813807"/>
    <w:rsid w:val="00815AAE"/>
    <w:rsid w:val="008205BD"/>
    <w:rsid w:val="00821F3A"/>
    <w:rsid w:val="0082452E"/>
    <w:rsid w:val="00832F5E"/>
    <w:rsid w:val="00832F6A"/>
    <w:rsid w:val="00833DC7"/>
    <w:rsid w:val="00835328"/>
    <w:rsid w:val="00836265"/>
    <w:rsid w:val="008376D1"/>
    <w:rsid w:val="008377FF"/>
    <w:rsid w:val="00841BEE"/>
    <w:rsid w:val="00842855"/>
    <w:rsid w:val="00844EA4"/>
    <w:rsid w:val="00852D02"/>
    <w:rsid w:val="008532DA"/>
    <w:rsid w:val="00860E8C"/>
    <w:rsid w:val="00861EF6"/>
    <w:rsid w:val="00865FAC"/>
    <w:rsid w:val="0087119C"/>
    <w:rsid w:val="00874518"/>
    <w:rsid w:val="00877219"/>
    <w:rsid w:val="00877400"/>
    <w:rsid w:val="00892429"/>
    <w:rsid w:val="00892BBE"/>
    <w:rsid w:val="00896C9F"/>
    <w:rsid w:val="008A053D"/>
    <w:rsid w:val="008A2157"/>
    <w:rsid w:val="008A5251"/>
    <w:rsid w:val="008A7E7D"/>
    <w:rsid w:val="008B0E86"/>
    <w:rsid w:val="008B2F8C"/>
    <w:rsid w:val="008B333B"/>
    <w:rsid w:val="008B47E9"/>
    <w:rsid w:val="008B4948"/>
    <w:rsid w:val="008B5929"/>
    <w:rsid w:val="008D2F63"/>
    <w:rsid w:val="008D5966"/>
    <w:rsid w:val="008D7003"/>
    <w:rsid w:val="008E126C"/>
    <w:rsid w:val="008E3822"/>
    <w:rsid w:val="008E5109"/>
    <w:rsid w:val="008E756F"/>
    <w:rsid w:val="008F0A81"/>
    <w:rsid w:val="008F544A"/>
    <w:rsid w:val="008F7298"/>
    <w:rsid w:val="0090029F"/>
    <w:rsid w:val="00900599"/>
    <w:rsid w:val="00903481"/>
    <w:rsid w:val="00914382"/>
    <w:rsid w:val="00923A59"/>
    <w:rsid w:val="00923D9D"/>
    <w:rsid w:val="00927D76"/>
    <w:rsid w:val="00933777"/>
    <w:rsid w:val="0093708F"/>
    <w:rsid w:val="009371ED"/>
    <w:rsid w:val="0095009E"/>
    <w:rsid w:val="009509B8"/>
    <w:rsid w:val="00953F33"/>
    <w:rsid w:val="0095588B"/>
    <w:rsid w:val="00960406"/>
    <w:rsid w:val="00962E23"/>
    <w:rsid w:val="00964B6F"/>
    <w:rsid w:val="00966FA5"/>
    <w:rsid w:val="009704F8"/>
    <w:rsid w:val="009752B5"/>
    <w:rsid w:val="0097721E"/>
    <w:rsid w:val="00984A21"/>
    <w:rsid w:val="009906F7"/>
    <w:rsid w:val="00990CF5"/>
    <w:rsid w:val="009927B7"/>
    <w:rsid w:val="00993529"/>
    <w:rsid w:val="009A08E6"/>
    <w:rsid w:val="009A2F42"/>
    <w:rsid w:val="009A5E25"/>
    <w:rsid w:val="009A7A43"/>
    <w:rsid w:val="009B672E"/>
    <w:rsid w:val="009C12FB"/>
    <w:rsid w:val="009C4660"/>
    <w:rsid w:val="009C4829"/>
    <w:rsid w:val="009D4474"/>
    <w:rsid w:val="009D4ACE"/>
    <w:rsid w:val="009D5095"/>
    <w:rsid w:val="009D5A37"/>
    <w:rsid w:val="009D6776"/>
    <w:rsid w:val="009D699F"/>
    <w:rsid w:val="009E20C7"/>
    <w:rsid w:val="009E4A67"/>
    <w:rsid w:val="00A00C4F"/>
    <w:rsid w:val="00A078AE"/>
    <w:rsid w:val="00A125BE"/>
    <w:rsid w:val="00A21D60"/>
    <w:rsid w:val="00A27B1A"/>
    <w:rsid w:val="00A313AC"/>
    <w:rsid w:val="00A32A0D"/>
    <w:rsid w:val="00A4172A"/>
    <w:rsid w:val="00A42925"/>
    <w:rsid w:val="00A5079C"/>
    <w:rsid w:val="00A57502"/>
    <w:rsid w:val="00A622ED"/>
    <w:rsid w:val="00A63178"/>
    <w:rsid w:val="00A637F8"/>
    <w:rsid w:val="00A7026C"/>
    <w:rsid w:val="00A731F2"/>
    <w:rsid w:val="00A7348B"/>
    <w:rsid w:val="00A74FA8"/>
    <w:rsid w:val="00A800D5"/>
    <w:rsid w:val="00A81197"/>
    <w:rsid w:val="00A81AED"/>
    <w:rsid w:val="00A84A18"/>
    <w:rsid w:val="00A95FA2"/>
    <w:rsid w:val="00AA03C2"/>
    <w:rsid w:val="00AA38EB"/>
    <w:rsid w:val="00AA6F07"/>
    <w:rsid w:val="00AB1EA3"/>
    <w:rsid w:val="00AB3D10"/>
    <w:rsid w:val="00AB4EFB"/>
    <w:rsid w:val="00AB50D8"/>
    <w:rsid w:val="00AC1FC4"/>
    <w:rsid w:val="00AC487E"/>
    <w:rsid w:val="00AC4B91"/>
    <w:rsid w:val="00AC5930"/>
    <w:rsid w:val="00AD0567"/>
    <w:rsid w:val="00AD104D"/>
    <w:rsid w:val="00AD3948"/>
    <w:rsid w:val="00AD3982"/>
    <w:rsid w:val="00AD4A1E"/>
    <w:rsid w:val="00AD7266"/>
    <w:rsid w:val="00AE384F"/>
    <w:rsid w:val="00AE4EBD"/>
    <w:rsid w:val="00AE6D84"/>
    <w:rsid w:val="00AE7700"/>
    <w:rsid w:val="00AF4F02"/>
    <w:rsid w:val="00AF5606"/>
    <w:rsid w:val="00AF5841"/>
    <w:rsid w:val="00AF7D31"/>
    <w:rsid w:val="00B0552A"/>
    <w:rsid w:val="00B10323"/>
    <w:rsid w:val="00B10F89"/>
    <w:rsid w:val="00B124EA"/>
    <w:rsid w:val="00B132F8"/>
    <w:rsid w:val="00B15269"/>
    <w:rsid w:val="00B26823"/>
    <w:rsid w:val="00B40118"/>
    <w:rsid w:val="00B4419F"/>
    <w:rsid w:val="00B47303"/>
    <w:rsid w:val="00B51946"/>
    <w:rsid w:val="00B60AE1"/>
    <w:rsid w:val="00B65632"/>
    <w:rsid w:val="00B6612B"/>
    <w:rsid w:val="00B67177"/>
    <w:rsid w:val="00B67553"/>
    <w:rsid w:val="00B7150D"/>
    <w:rsid w:val="00B71AF8"/>
    <w:rsid w:val="00B74E0B"/>
    <w:rsid w:val="00B7537F"/>
    <w:rsid w:val="00B81C40"/>
    <w:rsid w:val="00B97085"/>
    <w:rsid w:val="00B9780F"/>
    <w:rsid w:val="00BA3780"/>
    <w:rsid w:val="00BA46E2"/>
    <w:rsid w:val="00BB17DC"/>
    <w:rsid w:val="00BB1AEA"/>
    <w:rsid w:val="00BB65BC"/>
    <w:rsid w:val="00BB6D14"/>
    <w:rsid w:val="00BB7797"/>
    <w:rsid w:val="00BB78AB"/>
    <w:rsid w:val="00BC2616"/>
    <w:rsid w:val="00BD013D"/>
    <w:rsid w:val="00BD2051"/>
    <w:rsid w:val="00BD49CA"/>
    <w:rsid w:val="00BD6BBB"/>
    <w:rsid w:val="00BD79D7"/>
    <w:rsid w:val="00BE5DC0"/>
    <w:rsid w:val="00BE7A6C"/>
    <w:rsid w:val="00BE7CCC"/>
    <w:rsid w:val="00BF0CB5"/>
    <w:rsid w:val="00BF20EE"/>
    <w:rsid w:val="00BF2F0F"/>
    <w:rsid w:val="00C02BEE"/>
    <w:rsid w:val="00C04C70"/>
    <w:rsid w:val="00C10ADB"/>
    <w:rsid w:val="00C15691"/>
    <w:rsid w:val="00C17D2D"/>
    <w:rsid w:val="00C2244F"/>
    <w:rsid w:val="00C23F98"/>
    <w:rsid w:val="00C27B8C"/>
    <w:rsid w:val="00C27EEB"/>
    <w:rsid w:val="00C37C6A"/>
    <w:rsid w:val="00C42A32"/>
    <w:rsid w:val="00C5037A"/>
    <w:rsid w:val="00C503A2"/>
    <w:rsid w:val="00C51915"/>
    <w:rsid w:val="00C55BA5"/>
    <w:rsid w:val="00C57762"/>
    <w:rsid w:val="00C654CE"/>
    <w:rsid w:val="00C71A74"/>
    <w:rsid w:val="00C737F4"/>
    <w:rsid w:val="00C7419F"/>
    <w:rsid w:val="00C74558"/>
    <w:rsid w:val="00C81AA9"/>
    <w:rsid w:val="00C8609F"/>
    <w:rsid w:val="00C8752B"/>
    <w:rsid w:val="00C90BEB"/>
    <w:rsid w:val="00C9154B"/>
    <w:rsid w:val="00C91676"/>
    <w:rsid w:val="00C916DF"/>
    <w:rsid w:val="00C946A2"/>
    <w:rsid w:val="00C9513E"/>
    <w:rsid w:val="00CA0336"/>
    <w:rsid w:val="00CA1FE4"/>
    <w:rsid w:val="00CA3561"/>
    <w:rsid w:val="00CA60D0"/>
    <w:rsid w:val="00CA6A94"/>
    <w:rsid w:val="00CA79D7"/>
    <w:rsid w:val="00CB5B23"/>
    <w:rsid w:val="00CC3ADF"/>
    <w:rsid w:val="00CC7C24"/>
    <w:rsid w:val="00CC7D9B"/>
    <w:rsid w:val="00CD0A8A"/>
    <w:rsid w:val="00CD6F60"/>
    <w:rsid w:val="00CE35F8"/>
    <w:rsid w:val="00CE3B4F"/>
    <w:rsid w:val="00CE4562"/>
    <w:rsid w:val="00CE7291"/>
    <w:rsid w:val="00CE7627"/>
    <w:rsid w:val="00CF107D"/>
    <w:rsid w:val="00CF191C"/>
    <w:rsid w:val="00CF444E"/>
    <w:rsid w:val="00CF70EC"/>
    <w:rsid w:val="00CF7E2C"/>
    <w:rsid w:val="00D01591"/>
    <w:rsid w:val="00D01D5A"/>
    <w:rsid w:val="00D04739"/>
    <w:rsid w:val="00D065F9"/>
    <w:rsid w:val="00D06667"/>
    <w:rsid w:val="00D068B7"/>
    <w:rsid w:val="00D15697"/>
    <w:rsid w:val="00D165ED"/>
    <w:rsid w:val="00D1773E"/>
    <w:rsid w:val="00D201AB"/>
    <w:rsid w:val="00D21331"/>
    <w:rsid w:val="00D30D21"/>
    <w:rsid w:val="00D3208B"/>
    <w:rsid w:val="00D37314"/>
    <w:rsid w:val="00D40669"/>
    <w:rsid w:val="00D40CAD"/>
    <w:rsid w:val="00D4418F"/>
    <w:rsid w:val="00D4629E"/>
    <w:rsid w:val="00D473EF"/>
    <w:rsid w:val="00D47CDD"/>
    <w:rsid w:val="00D5282B"/>
    <w:rsid w:val="00D544F3"/>
    <w:rsid w:val="00D565C7"/>
    <w:rsid w:val="00D56B3D"/>
    <w:rsid w:val="00D57AFB"/>
    <w:rsid w:val="00D7155B"/>
    <w:rsid w:val="00D72E6C"/>
    <w:rsid w:val="00D73541"/>
    <w:rsid w:val="00D80110"/>
    <w:rsid w:val="00D805B0"/>
    <w:rsid w:val="00D83FEF"/>
    <w:rsid w:val="00D856AA"/>
    <w:rsid w:val="00D9568F"/>
    <w:rsid w:val="00D95C33"/>
    <w:rsid w:val="00D968DC"/>
    <w:rsid w:val="00D97AB1"/>
    <w:rsid w:val="00DA1F7C"/>
    <w:rsid w:val="00DA42CC"/>
    <w:rsid w:val="00DA610C"/>
    <w:rsid w:val="00DA66C0"/>
    <w:rsid w:val="00DB2060"/>
    <w:rsid w:val="00DB55EB"/>
    <w:rsid w:val="00DD40C1"/>
    <w:rsid w:val="00DD595B"/>
    <w:rsid w:val="00DD7297"/>
    <w:rsid w:val="00DE0FBC"/>
    <w:rsid w:val="00DE4D8D"/>
    <w:rsid w:val="00DE7485"/>
    <w:rsid w:val="00DF1E88"/>
    <w:rsid w:val="00DF57B8"/>
    <w:rsid w:val="00DF7D29"/>
    <w:rsid w:val="00E01580"/>
    <w:rsid w:val="00E017F3"/>
    <w:rsid w:val="00E01EAD"/>
    <w:rsid w:val="00E02B3A"/>
    <w:rsid w:val="00E03C0D"/>
    <w:rsid w:val="00E0698B"/>
    <w:rsid w:val="00E12C1E"/>
    <w:rsid w:val="00E15036"/>
    <w:rsid w:val="00E27294"/>
    <w:rsid w:val="00E3062F"/>
    <w:rsid w:val="00E3160F"/>
    <w:rsid w:val="00E37D34"/>
    <w:rsid w:val="00E37E6F"/>
    <w:rsid w:val="00E459B7"/>
    <w:rsid w:val="00E51112"/>
    <w:rsid w:val="00E51CC6"/>
    <w:rsid w:val="00E543A9"/>
    <w:rsid w:val="00E62324"/>
    <w:rsid w:val="00E64B23"/>
    <w:rsid w:val="00E64F44"/>
    <w:rsid w:val="00E77B39"/>
    <w:rsid w:val="00E8032B"/>
    <w:rsid w:val="00E81709"/>
    <w:rsid w:val="00E8182A"/>
    <w:rsid w:val="00E85180"/>
    <w:rsid w:val="00E8737C"/>
    <w:rsid w:val="00E91BB7"/>
    <w:rsid w:val="00E92CE1"/>
    <w:rsid w:val="00E952AB"/>
    <w:rsid w:val="00E95312"/>
    <w:rsid w:val="00E96E5F"/>
    <w:rsid w:val="00EA6147"/>
    <w:rsid w:val="00EA7692"/>
    <w:rsid w:val="00EB1A91"/>
    <w:rsid w:val="00EC0C46"/>
    <w:rsid w:val="00EC3410"/>
    <w:rsid w:val="00EC7C60"/>
    <w:rsid w:val="00EE1B3A"/>
    <w:rsid w:val="00EE6FED"/>
    <w:rsid w:val="00EF018F"/>
    <w:rsid w:val="00EF0314"/>
    <w:rsid w:val="00EF3099"/>
    <w:rsid w:val="00EF3DC0"/>
    <w:rsid w:val="00EF4152"/>
    <w:rsid w:val="00EF56DB"/>
    <w:rsid w:val="00EF6F89"/>
    <w:rsid w:val="00F0142B"/>
    <w:rsid w:val="00F01574"/>
    <w:rsid w:val="00F06517"/>
    <w:rsid w:val="00F13657"/>
    <w:rsid w:val="00F17408"/>
    <w:rsid w:val="00F20C06"/>
    <w:rsid w:val="00F23536"/>
    <w:rsid w:val="00F24D33"/>
    <w:rsid w:val="00F25DB1"/>
    <w:rsid w:val="00F2653E"/>
    <w:rsid w:val="00F31E1D"/>
    <w:rsid w:val="00F36940"/>
    <w:rsid w:val="00F50EAB"/>
    <w:rsid w:val="00F52579"/>
    <w:rsid w:val="00F55922"/>
    <w:rsid w:val="00F5614C"/>
    <w:rsid w:val="00F5767F"/>
    <w:rsid w:val="00F60C16"/>
    <w:rsid w:val="00F637A2"/>
    <w:rsid w:val="00F73502"/>
    <w:rsid w:val="00F73596"/>
    <w:rsid w:val="00F76A77"/>
    <w:rsid w:val="00F779BC"/>
    <w:rsid w:val="00F8248A"/>
    <w:rsid w:val="00F83C6D"/>
    <w:rsid w:val="00F847CF"/>
    <w:rsid w:val="00F862BD"/>
    <w:rsid w:val="00F8697A"/>
    <w:rsid w:val="00F90DF1"/>
    <w:rsid w:val="00F921A8"/>
    <w:rsid w:val="00F940A4"/>
    <w:rsid w:val="00F962E2"/>
    <w:rsid w:val="00FA45EB"/>
    <w:rsid w:val="00FA4B59"/>
    <w:rsid w:val="00FB4180"/>
    <w:rsid w:val="00FB7B4A"/>
    <w:rsid w:val="00FC3534"/>
    <w:rsid w:val="00FC7059"/>
    <w:rsid w:val="00FD35EC"/>
    <w:rsid w:val="00FD374B"/>
    <w:rsid w:val="00FD4C03"/>
    <w:rsid w:val="00FD6109"/>
    <w:rsid w:val="00FE2EB4"/>
    <w:rsid w:val="00FE4AAF"/>
    <w:rsid w:val="00FE7AAF"/>
    <w:rsid w:val="00FF0D63"/>
    <w:rsid w:val="00FF2A72"/>
    <w:rsid w:val="00FF4B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989B4"/>
  <w15:docId w15:val="{8809C1C7-15E2-4F98-884B-BD437373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2A4A"/>
    <w:rPr>
      <w:rFonts w:ascii="Times New Roman" w:hAnsi="Times New Roman"/>
      <w:sz w:val="24"/>
      <w:szCs w:val="22"/>
    </w:rPr>
  </w:style>
  <w:style w:type="paragraph" w:styleId="1">
    <w:name w:val="heading 1"/>
    <w:basedOn w:val="a0"/>
    <w:next w:val="a0"/>
    <w:link w:val="10"/>
    <w:uiPriority w:val="9"/>
    <w:qFormat/>
    <w:rsid w:val="00702A4A"/>
    <w:pPr>
      <w:keepNext/>
      <w:spacing w:before="240" w:after="60"/>
      <w:outlineLvl w:val="0"/>
    </w:pPr>
    <w:rPr>
      <w:rFonts w:ascii="Arial" w:hAnsi="Arial" w:cs="Arial"/>
      <w:b/>
      <w:bCs/>
      <w:kern w:val="32"/>
      <w:sz w:val="32"/>
      <w:szCs w:val="32"/>
    </w:rPr>
  </w:style>
  <w:style w:type="paragraph" w:styleId="20">
    <w:name w:val="heading 2"/>
    <w:aliases w:val=". (1.1),Paragraaf"/>
    <w:basedOn w:val="a0"/>
    <w:next w:val="a0"/>
    <w:link w:val="21"/>
    <w:uiPriority w:val="9"/>
    <w:qFormat/>
    <w:rsid w:val="00702A4A"/>
    <w:pPr>
      <w:keepNext/>
      <w:spacing w:before="240" w:after="60"/>
      <w:outlineLvl w:val="1"/>
    </w:pPr>
    <w:rPr>
      <w:rFonts w:ascii="Arial" w:hAnsi="Arial" w:cs="Arial"/>
      <w:b/>
      <w:bCs/>
      <w:i/>
      <w:iCs/>
      <w:sz w:val="28"/>
      <w:szCs w:val="28"/>
    </w:rPr>
  </w:style>
  <w:style w:type="paragraph" w:styleId="3">
    <w:name w:val="heading 3"/>
    <w:basedOn w:val="a0"/>
    <w:next w:val="a0"/>
    <w:link w:val="30"/>
    <w:uiPriority w:val="9"/>
    <w:unhideWhenUsed/>
    <w:qFormat/>
    <w:rsid w:val="00702A4A"/>
    <w:pPr>
      <w:keepNext/>
      <w:spacing w:before="240" w:after="60"/>
      <w:outlineLvl w:val="2"/>
    </w:pPr>
    <w:rPr>
      <w:rFonts w:ascii="Arial" w:eastAsia="Times New Roman" w:hAnsi="Arial" w:cs="Arial"/>
      <w:b/>
      <w:bCs/>
      <w:sz w:val="26"/>
      <w:szCs w:val="26"/>
    </w:rPr>
  </w:style>
  <w:style w:type="paragraph" w:styleId="4">
    <w:name w:val="heading 4"/>
    <w:basedOn w:val="a0"/>
    <w:next w:val="a0"/>
    <w:link w:val="40"/>
    <w:uiPriority w:val="9"/>
    <w:qFormat/>
    <w:rsid w:val="00933777"/>
    <w:pPr>
      <w:keepNext/>
      <w:spacing w:before="240" w:after="60"/>
      <w:ind w:left="864" w:hanging="864"/>
      <w:outlineLvl w:val="3"/>
    </w:pPr>
    <w:rPr>
      <w:rFonts w:eastAsia="Times New Roman"/>
      <w:b/>
      <w:bCs/>
      <w:color w:val="000080"/>
      <w:sz w:val="28"/>
      <w:szCs w:val="28"/>
      <w:lang w:eastAsia="ru-RU"/>
    </w:rPr>
  </w:style>
  <w:style w:type="paragraph" w:styleId="5">
    <w:name w:val="heading 5"/>
    <w:basedOn w:val="a0"/>
    <w:next w:val="a0"/>
    <w:link w:val="50"/>
    <w:uiPriority w:val="9"/>
    <w:unhideWhenUsed/>
    <w:qFormat/>
    <w:rsid w:val="00702A4A"/>
    <w:pPr>
      <w:numPr>
        <w:ilvl w:val="4"/>
        <w:numId w:val="1"/>
      </w:numPr>
      <w:spacing w:before="240" w:after="60"/>
      <w:outlineLvl w:val="4"/>
    </w:pPr>
    <w:rPr>
      <w:rFonts w:eastAsia="Times New Roman"/>
      <w:b/>
      <w:bCs/>
      <w:i/>
      <w:iCs/>
      <w:sz w:val="26"/>
      <w:szCs w:val="26"/>
    </w:rPr>
  </w:style>
  <w:style w:type="paragraph" w:styleId="6">
    <w:name w:val="heading 6"/>
    <w:basedOn w:val="a0"/>
    <w:next w:val="a0"/>
    <w:link w:val="60"/>
    <w:semiHidden/>
    <w:unhideWhenUsed/>
    <w:qFormat/>
    <w:rsid w:val="00702A4A"/>
    <w:pPr>
      <w:numPr>
        <w:ilvl w:val="5"/>
        <w:numId w:val="1"/>
      </w:numPr>
      <w:spacing w:before="240" w:after="60"/>
      <w:outlineLvl w:val="5"/>
    </w:pPr>
    <w:rPr>
      <w:rFonts w:eastAsia="Times New Roman"/>
      <w:b/>
      <w:bCs/>
      <w:sz w:val="22"/>
    </w:rPr>
  </w:style>
  <w:style w:type="paragraph" w:styleId="7">
    <w:name w:val="heading 7"/>
    <w:basedOn w:val="a0"/>
    <w:next w:val="a0"/>
    <w:link w:val="70"/>
    <w:uiPriority w:val="99"/>
    <w:semiHidden/>
    <w:unhideWhenUsed/>
    <w:qFormat/>
    <w:rsid w:val="00702A4A"/>
    <w:pPr>
      <w:numPr>
        <w:ilvl w:val="6"/>
        <w:numId w:val="1"/>
      </w:numPr>
      <w:spacing w:before="240" w:after="60"/>
      <w:outlineLvl w:val="6"/>
    </w:pPr>
    <w:rPr>
      <w:rFonts w:eastAsia="Times New Roman"/>
      <w:szCs w:val="24"/>
    </w:rPr>
  </w:style>
  <w:style w:type="paragraph" w:styleId="8">
    <w:name w:val="heading 8"/>
    <w:basedOn w:val="a0"/>
    <w:next w:val="a0"/>
    <w:link w:val="80"/>
    <w:uiPriority w:val="99"/>
    <w:semiHidden/>
    <w:unhideWhenUsed/>
    <w:qFormat/>
    <w:rsid w:val="00702A4A"/>
    <w:pPr>
      <w:tabs>
        <w:tab w:val="num" w:pos="1440"/>
      </w:tabs>
      <w:spacing w:before="240" w:after="60"/>
      <w:ind w:left="1440" w:hanging="1440"/>
      <w:outlineLvl w:val="7"/>
    </w:pPr>
    <w:rPr>
      <w:rFonts w:eastAsia="Times New Roman"/>
      <w:i/>
      <w:i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М_Обычный"/>
    <w:basedOn w:val="a0"/>
    <w:uiPriority w:val="99"/>
    <w:qFormat/>
    <w:rsid w:val="00702A4A"/>
    <w:pPr>
      <w:jc w:val="both"/>
    </w:pPr>
    <w:rPr>
      <w:lang w:eastAsia="ru-RU"/>
    </w:rPr>
  </w:style>
  <w:style w:type="character" w:customStyle="1" w:styleId="10">
    <w:name w:val="Заголовок 1 Знак"/>
    <w:link w:val="1"/>
    <w:uiPriority w:val="9"/>
    <w:rsid w:val="00702A4A"/>
    <w:rPr>
      <w:rFonts w:ascii="Arial" w:hAnsi="Arial" w:cs="Arial"/>
      <w:b/>
      <w:bCs/>
      <w:kern w:val="32"/>
      <w:sz w:val="32"/>
      <w:szCs w:val="32"/>
    </w:rPr>
  </w:style>
  <w:style w:type="character" w:customStyle="1" w:styleId="21">
    <w:name w:val="Заголовок 2 Знак"/>
    <w:aliases w:val=". (1.1) Знак,Paragraaf Знак"/>
    <w:link w:val="20"/>
    <w:uiPriority w:val="9"/>
    <w:rsid w:val="00702A4A"/>
    <w:rPr>
      <w:rFonts w:ascii="Arial" w:hAnsi="Arial" w:cs="Arial"/>
      <w:b/>
      <w:bCs/>
      <w:i/>
      <w:iCs/>
      <w:sz w:val="28"/>
      <w:szCs w:val="28"/>
    </w:rPr>
  </w:style>
  <w:style w:type="character" w:customStyle="1" w:styleId="30">
    <w:name w:val="Заголовок 3 Знак"/>
    <w:link w:val="3"/>
    <w:uiPriority w:val="9"/>
    <w:rsid w:val="00702A4A"/>
    <w:rPr>
      <w:rFonts w:ascii="Arial" w:eastAsia="Times New Roman" w:hAnsi="Arial" w:cs="Arial"/>
      <w:b/>
      <w:bCs/>
      <w:sz w:val="26"/>
      <w:szCs w:val="26"/>
    </w:rPr>
  </w:style>
  <w:style w:type="character" w:customStyle="1" w:styleId="50">
    <w:name w:val="Заголовок 5 Знак"/>
    <w:link w:val="5"/>
    <w:uiPriority w:val="9"/>
    <w:rsid w:val="00702A4A"/>
    <w:rPr>
      <w:rFonts w:ascii="Times New Roman" w:eastAsia="Times New Roman" w:hAnsi="Times New Roman"/>
      <w:b/>
      <w:bCs/>
      <w:i/>
      <w:iCs/>
      <w:sz w:val="26"/>
      <w:szCs w:val="26"/>
    </w:rPr>
  </w:style>
  <w:style w:type="character" w:customStyle="1" w:styleId="60">
    <w:name w:val="Заголовок 6 Знак"/>
    <w:link w:val="6"/>
    <w:semiHidden/>
    <w:rsid w:val="00702A4A"/>
    <w:rPr>
      <w:rFonts w:ascii="Times New Roman" w:eastAsia="Times New Roman" w:hAnsi="Times New Roman"/>
      <w:b/>
      <w:bCs/>
      <w:sz w:val="22"/>
      <w:szCs w:val="22"/>
    </w:rPr>
  </w:style>
  <w:style w:type="character" w:customStyle="1" w:styleId="70">
    <w:name w:val="Заголовок 7 Знак"/>
    <w:link w:val="7"/>
    <w:uiPriority w:val="99"/>
    <w:semiHidden/>
    <w:rsid w:val="00702A4A"/>
    <w:rPr>
      <w:rFonts w:ascii="Times New Roman" w:eastAsia="Times New Roman" w:hAnsi="Times New Roman"/>
      <w:sz w:val="24"/>
      <w:szCs w:val="24"/>
    </w:rPr>
  </w:style>
  <w:style w:type="character" w:customStyle="1" w:styleId="80">
    <w:name w:val="Заголовок 8 Знак"/>
    <w:link w:val="8"/>
    <w:uiPriority w:val="99"/>
    <w:semiHidden/>
    <w:rsid w:val="00702A4A"/>
    <w:rPr>
      <w:rFonts w:ascii="Times New Roman" w:eastAsia="Times New Roman" w:hAnsi="Times New Roman"/>
      <w:i/>
      <w:iCs/>
      <w:sz w:val="24"/>
      <w:szCs w:val="24"/>
    </w:rPr>
  </w:style>
  <w:style w:type="paragraph" w:styleId="11">
    <w:name w:val="toc 1"/>
    <w:basedOn w:val="a0"/>
    <w:next w:val="a0"/>
    <w:autoRedefine/>
    <w:uiPriority w:val="39"/>
    <w:qFormat/>
    <w:rsid w:val="006F4E7A"/>
    <w:pPr>
      <w:tabs>
        <w:tab w:val="right" w:leader="dot" w:pos="10195"/>
      </w:tabs>
      <w:spacing w:before="240" w:after="120"/>
    </w:pPr>
    <w:rPr>
      <w:rFonts w:cstheme="minorHAnsi"/>
      <w:bCs/>
      <w:szCs w:val="20"/>
    </w:rPr>
  </w:style>
  <w:style w:type="paragraph" w:styleId="22">
    <w:name w:val="toc 2"/>
    <w:basedOn w:val="a0"/>
    <w:next w:val="a0"/>
    <w:autoRedefine/>
    <w:uiPriority w:val="39"/>
    <w:qFormat/>
    <w:rsid w:val="00CE35F8"/>
    <w:pPr>
      <w:spacing w:before="120"/>
      <w:ind w:left="240"/>
    </w:pPr>
    <w:rPr>
      <w:rFonts w:cstheme="minorHAnsi"/>
      <w:iCs/>
      <w:szCs w:val="20"/>
    </w:rPr>
  </w:style>
  <w:style w:type="paragraph" w:styleId="31">
    <w:name w:val="toc 3"/>
    <w:basedOn w:val="a0"/>
    <w:next w:val="a0"/>
    <w:autoRedefine/>
    <w:uiPriority w:val="39"/>
    <w:qFormat/>
    <w:rsid w:val="00702A4A"/>
    <w:pPr>
      <w:ind w:left="480"/>
    </w:pPr>
    <w:rPr>
      <w:rFonts w:asciiTheme="minorHAnsi" w:hAnsiTheme="minorHAnsi" w:cstheme="minorHAnsi"/>
      <w:sz w:val="20"/>
      <w:szCs w:val="20"/>
    </w:rPr>
  </w:style>
  <w:style w:type="paragraph" w:styleId="a5">
    <w:name w:val="caption"/>
    <w:basedOn w:val="a0"/>
    <w:uiPriority w:val="99"/>
    <w:qFormat/>
    <w:rsid w:val="00702A4A"/>
    <w:pPr>
      <w:spacing w:before="100" w:beforeAutospacing="1" w:after="100" w:afterAutospacing="1"/>
    </w:pPr>
    <w:rPr>
      <w:rFonts w:eastAsia="Times New Roman"/>
      <w:szCs w:val="24"/>
      <w:lang w:eastAsia="ru-RU"/>
    </w:rPr>
  </w:style>
  <w:style w:type="paragraph" w:styleId="a6">
    <w:name w:val="Title"/>
    <w:basedOn w:val="a0"/>
    <w:link w:val="a7"/>
    <w:uiPriority w:val="99"/>
    <w:qFormat/>
    <w:rsid w:val="00702A4A"/>
    <w:pPr>
      <w:jc w:val="center"/>
    </w:pPr>
    <w:rPr>
      <w:rFonts w:eastAsia="Times New Roman"/>
      <w:sz w:val="28"/>
      <w:szCs w:val="20"/>
    </w:rPr>
  </w:style>
  <w:style w:type="character" w:customStyle="1" w:styleId="a7">
    <w:name w:val="Заголовок Знак"/>
    <w:link w:val="a6"/>
    <w:uiPriority w:val="99"/>
    <w:rsid w:val="00702A4A"/>
    <w:rPr>
      <w:rFonts w:ascii="Times New Roman" w:eastAsia="Times New Roman" w:hAnsi="Times New Roman"/>
      <w:sz w:val="28"/>
    </w:rPr>
  </w:style>
  <w:style w:type="character" w:styleId="a8">
    <w:name w:val="Strong"/>
    <w:qFormat/>
    <w:rsid w:val="00702A4A"/>
    <w:rPr>
      <w:b/>
      <w:bCs/>
    </w:rPr>
  </w:style>
  <w:style w:type="paragraph" w:styleId="a9">
    <w:name w:val="No Spacing"/>
    <w:uiPriority w:val="1"/>
    <w:qFormat/>
    <w:rsid w:val="00702A4A"/>
    <w:rPr>
      <w:sz w:val="22"/>
      <w:szCs w:val="22"/>
    </w:rPr>
  </w:style>
  <w:style w:type="paragraph" w:styleId="aa">
    <w:name w:val="List Paragraph"/>
    <w:aliases w:val="Bullet_IRAO,List Paragraph"/>
    <w:basedOn w:val="a0"/>
    <w:link w:val="ab"/>
    <w:uiPriority w:val="34"/>
    <w:qFormat/>
    <w:rsid w:val="00702A4A"/>
    <w:pPr>
      <w:ind w:left="720"/>
      <w:contextualSpacing/>
    </w:pPr>
    <w:rPr>
      <w:rFonts w:eastAsia="Times New Roman"/>
      <w:szCs w:val="24"/>
    </w:rPr>
  </w:style>
  <w:style w:type="character" w:customStyle="1" w:styleId="ab">
    <w:name w:val="Абзац списка Знак"/>
    <w:aliases w:val="Bullet_IRAO Знак,List Paragraph Знак"/>
    <w:link w:val="aa"/>
    <w:uiPriority w:val="34"/>
    <w:locked/>
    <w:rsid w:val="00702A4A"/>
    <w:rPr>
      <w:rFonts w:ascii="Times New Roman" w:eastAsia="Times New Roman" w:hAnsi="Times New Roman"/>
      <w:sz w:val="24"/>
      <w:szCs w:val="24"/>
    </w:rPr>
  </w:style>
  <w:style w:type="paragraph" w:styleId="ac">
    <w:name w:val="TOC Heading"/>
    <w:basedOn w:val="1"/>
    <w:next w:val="a0"/>
    <w:uiPriority w:val="39"/>
    <w:unhideWhenUsed/>
    <w:qFormat/>
    <w:rsid w:val="00702A4A"/>
    <w:pPr>
      <w:keepLines/>
      <w:spacing w:before="480" w:after="0" w:line="276" w:lineRule="auto"/>
      <w:outlineLvl w:val="9"/>
    </w:pPr>
    <w:rPr>
      <w:rFonts w:ascii="Cambria" w:eastAsia="Times New Roman" w:hAnsi="Cambria" w:cs="Times New Roman"/>
      <w:color w:val="365F91"/>
      <w:kern w:val="0"/>
      <w:sz w:val="28"/>
      <w:szCs w:val="28"/>
    </w:rPr>
  </w:style>
  <w:style w:type="character" w:customStyle="1" w:styleId="40">
    <w:name w:val="Заголовок 4 Знак"/>
    <w:basedOn w:val="a1"/>
    <w:link w:val="4"/>
    <w:uiPriority w:val="9"/>
    <w:rsid w:val="00933777"/>
    <w:rPr>
      <w:rFonts w:ascii="Times New Roman" w:eastAsia="Times New Roman" w:hAnsi="Times New Roman"/>
      <w:b/>
      <w:bCs/>
      <w:color w:val="000080"/>
      <w:sz w:val="28"/>
      <w:szCs w:val="28"/>
      <w:lang w:eastAsia="ru-RU"/>
    </w:rPr>
  </w:style>
  <w:style w:type="character" w:styleId="ad">
    <w:name w:val="Hyperlink"/>
    <w:uiPriority w:val="99"/>
    <w:unhideWhenUsed/>
    <w:rsid w:val="00933777"/>
    <w:rPr>
      <w:rFonts w:ascii="Times New Roman" w:hAnsi="Times New Roman" w:cs="Times New Roman" w:hint="default"/>
      <w:color w:val="0000FF"/>
      <w:u w:val="single"/>
    </w:rPr>
  </w:style>
  <w:style w:type="character" w:styleId="ae">
    <w:name w:val="FollowedHyperlink"/>
    <w:uiPriority w:val="99"/>
    <w:semiHidden/>
    <w:unhideWhenUsed/>
    <w:rsid w:val="00933777"/>
    <w:rPr>
      <w:rFonts w:ascii="Times New Roman" w:hAnsi="Times New Roman" w:cs="Times New Roman" w:hint="default"/>
      <w:color w:val="800080"/>
      <w:u w:val="single"/>
    </w:rPr>
  </w:style>
  <w:style w:type="character" w:styleId="af">
    <w:name w:val="Emphasis"/>
    <w:uiPriority w:val="20"/>
    <w:qFormat/>
    <w:rsid w:val="00933777"/>
    <w:rPr>
      <w:rFonts w:ascii="Times New Roman" w:hAnsi="Times New Roman" w:cs="Times New Roman" w:hint="default"/>
      <w:i/>
      <w:iCs/>
    </w:rPr>
  </w:style>
  <w:style w:type="paragraph" w:styleId="af0">
    <w:name w:val="Normal (Web)"/>
    <w:basedOn w:val="a0"/>
    <w:uiPriority w:val="99"/>
    <w:semiHidden/>
    <w:unhideWhenUsed/>
    <w:rsid w:val="00933777"/>
    <w:rPr>
      <w:rFonts w:eastAsia="Times New Roman"/>
      <w:szCs w:val="24"/>
      <w:lang w:val="en-GB"/>
    </w:rPr>
  </w:style>
  <w:style w:type="paragraph" w:styleId="12">
    <w:name w:val="index 1"/>
    <w:basedOn w:val="a0"/>
    <w:next w:val="a0"/>
    <w:autoRedefine/>
    <w:uiPriority w:val="99"/>
    <w:semiHidden/>
    <w:unhideWhenUsed/>
    <w:rsid w:val="00933777"/>
    <w:pPr>
      <w:ind w:left="240" w:hanging="240"/>
    </w:pPr>
    <w:rPr>
      <w:rFonts w:eastAsia="Times New Roman"/>
      <w:szCs w:val="24"/>
      <w:lang w:val="en-US"/>
    </w:rPr>
  </w:style>
  <w:style w:type="paragraph" w:styleId="af1">
    <w:name w:val="annotation text"/>
    <w:basedOn w:val="a0"/>
    <w:link w:val="af2"/>
    <w:uiPriority w:val="99"/>
    <w:semiHidden/>
    <w:unhideWhenUsed/>
    <w:rsid w:val="00933777"/>
    <w:rPr>
      <w:rFonts w:eastAsia="Times New Roman"/>
      <w:sz w:val="20"/>
      <w:szCs w:val="20"/>
      <w:lang w:val="en-US"/>
    </w:rPr>
  </w:style>
  <w:style w:type="character" w:customStyle="1" w:styleId="af2">
    <w:name w:val="Текст примечания Знак"/>
    <w:basedOn w:val="a1"/>
    <w:link w:val="af1"/>
    <w:uiPriority w:val="99"/>
    <w:semiHidden/>
    <w:rsid w:val="00933777"/>
    <w:rPr>
      <w:rFonts w:ascii="Times New Roman" w:eastAsia="Times New Roman" w:hAnsi="Times New Roman"/>
      <w:lang w:val="en-US"/>
    </w:rPr>
  </w:style>
  <w:style w:type="paragraph" w:styleId="af3">
    <w:name w:val="header"/>
    <w:basedOn w:val="a0"/>
    <w:link w:val="af4"/>
    <w:uiPriority w:val="99"/>
    <w:unhideWhenUsed/>
    <w:rsid w:val="00933777"/>
    <w:pPr>
      <w:tabs>
        <w:tab w:val="center" w:pos="4320"/>
        <w:tab w:val="right" w:pos="8640"/>
      </w:tabs>
    </w:pPr>
    <w:rPr>
      <w:rFonts w:eastAsia="Times New Roman"/>
      <w:szCs w:val="24"/>
      <w:lang w:val="en-US"/>
    </w:rPr>
  </w:style>
  <w:style w:type="character" w:customStyle="1" w:styleId="af4">
    <w:name w:val="Верхний колонтитул Знак"/>
    <w:basedOn w:val="a1"/>
    <w:link w:val="af3"/>
    <w:uiPriority w:val="99"/>
    <w:rsid w:val="00933777"/>
    <w:rPr>
      <w:rFonts w:ascii="Times New Roman" w:eastAsia="Times New Roman" w:hAnsi="Times New Roman"/>
      <w:sz w:val="24"/>
      <w:szCs w:val="24"/>
      <w:lang w:val="en-US"/>
    </w:rPr>
  </w:style>
  <w:style w:type="paragraph" w:styleId="af5">
    <w:name w:val="footer"/>
    <w:basedOn w:val="a0"/>
    <w:link w:val="af6"/>
    <w:uiPriority w:val="99"/>
    <w:unhideWhenUsed/>
    <w:rsid w:val="00933777"/>
    <w:rPr>
      <w:rFonts w:eastAsia="Times New Roman"/>
      <w:sz w:val="12"/>
      <w:szCs w:val="24"/>
      <w:lang w:val="en-US"/>
    </w:rPr>
  </w:style>
  <w:style w:type="character" w:customStyle="1" w:styleId="af6">
    <w:name w:val="Нижний колонтитул Знак"/>
    <w:basedOn w:val="a1"/>
    <w:link w:val="af5"/>
    <w:uiPriority w:val="99"/>
    <w:rsid w:val="00933777"/>
    <w:rPr>
      <w:rFonts w:ascii="Times New Roman" w:eastAsia="Times New Roman" w:hAnsi="Times New Roman"/>
      <w:sz w:val="12"/>
      <w:szCs w:val="24"/>
      <w:lang w:val="en-US"/>
    </w:rPr>
  </w:style>
  <w:style w:type="paragraph" w:styleId="af7">
    <w:name w:val="index heading"/>
    <w:basedOn w:val="a0"/>
    <w:next w:val="12"/>
    <w:uiPriority w:val="99"/>
    <w:semiHidden/>
    <w:unhideWhenUsed/>
    <w:rsid w:val="00933777"/>
    <w:pPr>
      <w:overflowPunct w:val="0"/>
      <w:autoSpaceDE w:val="0"/>
      <w:autoSpaceDN w:val="0"/>
      <w:adjustRightInd w:val="0"/>
    </w:pPr>
    <w:rPr>
      <w:rFonts w:eastAsia="Times New Roman"/>
      <w:sz w:val="20"/>
      <w:szCs w:val="20"/>
      <w:lang w:val="en-GB"/>
    </w:rPr>
  </w:style>
  <w:style w:type="paragraph" w:styleId="a">
    <w:name w:val="List Bullet"/>
    <w:basedOn w:val="a0"/>
    <w:uiPriority w:val="99"/>
    <w:semiHidden/>
    <w:unhideWhenUsed/>
    <w:rsid w:val="00933777"/>
    <w:pPr>
      <w:numPr>
        <w:numId w:val="2"/>
      </w:numPr>
    </w:pPr>
    <w:rPr>
      <w:rFonts w:eastAsia="Times New Roman"/>
      <w:szCs w:val="24"/>
      <w:lang w:val="en-US"/>
    </w:rPr>
  </w:style>
  <w:style w:type="paragraph" w:styleId="af8">
    <w:name w:val="Body Text"/>
    <w:basedOn w:val="a0"/>
    <w:link w:val="af9"/>
    <w:uiPriority w:val="99"/>
    <w:semiHidden/>
    <w:unhideWhenUsed/>
    <w:rsid w:val="00933777"/>
    <w:pPr>
      <w:spacing w:after="120"/>
    </w:pPr>
    <w:rPr>
      <w:rFonts w:eastAsia="Times New Roman"/>
      <w:szCs w:val="24"/>
      <w:lang w:eastAsia="ru-RU"/>
    </w:rPr>
  </w:style>
  <w:style w:type="character" w:customStyle="1" w:styleId="af9">
    <w:name w:val="Основной текст Знак"/>
    <w:basedOn w:val="a1"/>
    <w:link w:val="af8"/>
    <w:uiPriority w:val="99"/>
    <w:semiHidden/>
    <w:rsid w:val="00933777"/>
    <w:rPr>
      <w:rFonts w:ascii="Times New Roman" w:eastAsia="Times New Roman" w:hAnsi="Times New Roman"/>
      <w:sz w:val="24"/>
      <w:szCs w:val="24"/>
      <w:lang w:eastAsia="ru-RU"/>
    </w:rPr>
  </w:style>
  <w:style w:type="paragraph" w:styleId="afa">
    <w:name w:val="Body Text Indent"/>
    <w:basedOn w:val="a0"/>
    <w:link w:val="afb"/>
    <w:uiPriority w:val="99"/>
    <w:semiHidden/>
    <w:unhideWhenUsed/>
    <w:rsid w:val="00933777"/>
    <w:pPr>
      <w:ind w:left="810" w:hanging="810"/>
      <w:jc w:val="both"/>
    </w:pPr>
    <w:rPr>
      <w:rFonts w:ascii="Arial" w:eastAsia="Times New Roman" w:hAnsi="Arial"/>
      <w:sz w:val="20"/>
      <w:szCs w:val="24"/>
      <w:lang w:val="en-US"/>
    </w:rPr>
  </w:style>
  <w:style w:type="character" w:customStyle="1" w:styleId="afb">
    <w:name w:val="Основной текст с отступом Знак"/>
    <w:basedOn w:val="a1"/>
    <w:link w:val="afa"/>
    <w:uiPriority w:val="99"/>
    <w:semiHidden/>
    <w:rsid w:val="00933777"/>
    <w:rPr>
      <w:rFonts w:ascii="Arial" w:eastAsia="Times New Roman" w:hAnsi="Arial"/>
      <w:szCs w:val="24"/>
      <w:lang w:val="en-US"/>
    </w:rPr>
  </w:style>
  <w:style w:type="paragraph" w:styleId="23">
    <w:name w:val="Body Text 2"/>
    <w:basedOn w:val="a0"/>
    <w:link w:val="24"/>
    <w:uiPriority w:val="99"/>
    <w:semiHidden/>
    <w:unhideWhenUsed/>
    <w:rsid w:val="00933777"/>
    <w:pPr>
      <w:shd w:val="clear" w:color="auto" w:fill="FFFFFF"/>
      <w:tabs>
        <w:tab w:val="left" w:pos="0"/>
      </w:tabs>
      <w:ind w:right="5"/>
      <w:jc w:val="both"/>
    </w:pPr>
    <w:rPr>
      <w:rFonts w:eastAsia="Times New Roman"/>
      <w:color w:val="000000"/>
      <w:szCs w:val="28"/>
      <w:lang w:eastAsia="ru-RU"/>
    </w:rPr>
  </w:style>
  <w:style w:type="character" w:customStyle="1" w:styleId="24">
    <w:name w:val="Основной текст 2 Знак"/>
    <w:basedOn w:val="a1"/>
    <w:link w:val="23"/>
    <w:uiPriority w:val="99"/>
    <w:semiHidden/>
    <w:rsid w:val="00933777"/>
    <w:rPr>
      <w:rFonts w:ascii="Times New Roman" w:eastAsia="Times New Roman" w:hAnsi="Times New Roman"/>
      <w:color w:val="000000"/>
      <w:sz w:val="24"/>
      <w:szCs w:val="28"/>
      <w:shd w:val="clear" w:color="auto" w:fill="FFFFFF"/>
      <w:lang w:eastAsia="ru-RU"/>
    </w:rPr>
  </w:style>
  <w:style w:type="paragraph" w:styleId="32">
    <w:name w:val="Body Text 3"/>
    <w:basedOn w:val="a0"/>
    <w:link w:val="33"/>
    <w:uiPriority w:val="99"/>
    <w:semiHidden/>
    <w:unhideWhenUsed/>
    <w:rsid w:val="00933777"/>
    <w:pPr>
      <w:spacing w:after="120"/>
    </w:pPr>
    <w:rPr>
      <w:rFonts w:eastAsia="Times New Roman"/>
      <w:sz w:val="16"/>
      <w:szCs w:val="16"/>
      <w:lang w:val="en-US"/>
    </w:rPr>
  </w:style>
  <w:style w:type="character" w:customStyle="1" w:styleId="33">
    <w:name w:val="Основной текст 3 Знак"/>
    <w:basedOn w:val="a1"/>
    <w:link w:val="32"/>
    <w:uiPriority w:val="99"/>
    <w:semiHidden/>
    <w:rsid w:val="00933777"/>
    <w:rPr>
      <w:rFonts w:ascii="Times New Roman" w:eastAsia="Times New Roman" w:hAnsi="Times New Roman"/>
      <w:sz w:val="16"/>
      <w:szCs w:val="16"/>
      <w:lang w:val="en-US"/>
    </w:rPr>
  </w:style>
  <w:style w:type="paragraph" w:styleId="25">
    <w:name w:val="Body Text Indent 2"/>
    <w:basedOn w:val="a0"/>
    <w:link w:val="26"/>
    <w:uiPriority w:val="99"/>
    <w:semiHidden/>
    <w:unhideWhenUsed/>
    <w:rsid w:val="00933777"/>
    <w:pPr>
      <w:widowControl w:val="0"/>
      <w:overflowPunct w:val="0"/>
      <w:autoSpaceDE w:val="0"/>
      <w:autoSpaceDN w:val="0"/>
      <w:adjustRightInd w:val="0"/>
      <w:ind w:left="1418" w:hanging="709"/>
    </w:pPr>
    <w:rPr>
      <w:rFonts w:eastAsia="Times New Roman"/>
      <w:szCs w:val="20"/>
      <w:lang w:val="en-GB"/>
    </w:rPr>
  </w:style>
  <w:style w:type="character" w:customStyle="1" w:styleId="26">
    <w:name w:val="Основной текст с отступом 2 Знак"/>
    <w:basedOn w:val="a1"/>
    <w:link w:val="25"/>
    <w:uiPriority w:val="99"/>
    <w:semiHidden/>
    <w:rsid w:val="00933777"/>
    <w:rPr>
      <w:rFonts w:ascii="Times New Roman" w:eastAsia="Times New Roman" w:hAnsi="Times New Roman"/>
      <w:sz w:val="24"/>
      <w:lang w:val="en-GB"/>
    </w:rPr>
  </w:style>
  <w:style w:type="paragraph" w:styleId="34">
    <w:name w:val="Body Text Indent 3"/>
    <w:basedOn w:val="a0"/>
    <w:link w:val="35"/>
    <w:uiPriority w:val="99"/>
    <w:semiHidden/>
    <w:unhideWhenUsed/>
    <w:rsid w:val="00933777"/>
    <w:pPr>
      <w:ind w:left="720"/>
      <w:jc w:val="both"/>
    </w:pPr>
    <w:rPr>
      <w:rFonts w:ascii="Arial" w:eastAsia="Times New Roman" w:hAnsi="Arial" w:cs="Arial"/>
      <w:szCs w:val="24"/>
      <w:lang w:val="en-US"/>
    </w:rPr>
  </w:style>
  <w:style w:type="character" w:customStyle="1" w:styleId="35">
    <w:name w:val="Основной текст с отступом 3 Знак"/>
    <w:basedOn w:val="a1"/>
    <w:link w:val="34"/>
    <w:uiPriority w:val="99"/>
    <w:semiHidden/>
    <w:rsid w:val="00933777"/>
    <w:rPr>
      <w:rFonts w:ascii="Arial" w:eastAsia="Times New Roman" w:hAnsi="Arial" w:cs="Arial"/>
      <w:sz w:val="24"/>
      <w:szCs w:val="24"/>
      <w:lang w:val="en-US"/>
    </w:rPr>
  </w:style>
  <w:style w:type="paragraph" w:styleId="afc">
    <w:name w:val="Plain Text"/>
    <w:basedOn w:val="a0"/>
    <w:link w:val="afd"/>
    <w:uiPriority w:val="99"/>
    <w:semiHidden/>
    <w:unhideWhenUsed/>
    <w:rsid w:val="00933777"/>
    <w:rPr>
      <w:rFonts w:ascii="Tahoma" w:eastAsia="Times New Roman" w:hAnsi="Tahoma"/>
      <w:sz w:val="20"/>
      <w:szCs w:val="20"/>
      <w:lang w:eastAsia="ru-RU"/>
    </w:rPr>
  </w:style>
  <w:style w:type="character" w:customStyle="1" w:styleId="afd">
    <w:name w:val="Текст Знак"/>
    <w:basedOn w:val="a1"/>
    <w:link w:val="afc"/>
    <w:uiPriority w:val="99"/>
    <w:semiHidden/>
    <w:rsid w:val="00933777"/>
    <w:rPr>
      <w:rFonts w:ascii="Tahoma" w:eastAsia="Times New Roman" w:hAnsi="Tahoma"/>
      <w:lang w:eastAsia="ru-RU"/>
    </w:rPr>
  </w:style>
  <w:style w:type="paragraph" w:styleId="afe">
    <w:name w:val="annotation subject"/>
    <w:basedOn w:val="af1"/>
    <w:next w:val="af1"/>
    <w:link w:val="aff"/>
    <w:uiPriority w:val="99"/>
    <w:semiHidden/>
    <w:unhideWhenUsed/>
    <w:rsid w:val="00933777"/>
    <w:rPr>
      <w:b/>
      <w:bCs/>
    </w:rPr>
  </w:style>
  <w:style w:type="character" w:customStyle="1" w:styleId="aff">
    <w:name w:val="Тема примечания Знак"/>
    <w:basedOn w:val="af2"/>
    <w:link w:val="afe"/>
    <w:uiPriority w:val="99"/>
    <w:semiHidden/>
    <w:rsid w:val="00933777"/>
    <w:rPr>
      <w:rFonts w:ascii="Times New Roman" w:eastAsia="Times New Roman" w:hAnsi="Times New Roman"/>
      <w:b/>
      <w:bCs/>
      <w:lang w:val="en-US"/>
    </w:rPr>
  </w:style>
  <w:style w:type="paragraph" w:styleId="aff0">
    <w:name w:val="Balloon Text"/>
    <w:basedOn w:val="a0"/>
    <w:link w:val="aff1"/>
    <w:uiPriority w:val="99"/>
    <w:semiHidden/>
    <w:unhideWhenUsed/>
    <w:rsid w:val="00933777"/>
    <w:rPr>
      <w:rFonts w:ascii="Tahoma" w:eastAsia="Times New Roman" w:hAnsi="Tahoma"/>
      <w:sz w:val="16"/>
      <w:szCs w:val="16"/>
      <w:lang w:val="en-US"/>
    </w:rPr>
  </w:style>
  <w:style w:type="character" w:customStyle="1" w:styleId="aff1">
    <w:name w:val="Текст выноски Знак"/>
    <w:basedOn w:val="a1"/>
    <w:link w:val="aff0"/>
    <w:uiPriority w:val="99"/>
    <w:semiHidden/>
    <w:rsid w:val="00933777"/>
    <w:rPr>
      <w:rFonts w:ascii="Tahoma" w:eastAsia="Times New Roman" w:hAnsi="Tahoma"/>
      <w:sz w:val="16"/>
      <w:szCs w:val="16"/>
      <w:lang w:val="en-US"/>
    </w:rPr>
  </w:style>
  <w:style w:type="paragraph" w:styleId="aff2">
    <w:name w:val="Revision"/>
    <w:uiPriority w:val="99"/>
    <w:semiHidden/>
    <w:rsid w:val="00933777"/>
    <w:rPr>
      <w:rFonts w:ascii="Times New Roman" w:eastAsia="Times New Roman" w:hAnsi="Times New Roman"/>
      <w:sz w:val="24"/>
      <w:szCs w:val="24"/>
      <w:lang w:val="en-US"/>
    </w:rPr>
  </w:style>
  <w:style w:type="paragraph" w:customStyle="1" w:styleId="Indent3">
    <w:name w:val="Indent 3"/>
    <w:basedOn w:val="a0"/>
    <w:uiPriority w:val="99"/>
    <w:rsid w:val="00933777"/>
    <w:pPr>
      <w:overflowPunct w:val="0"/>
      <w:autoSpaceDE w:val="0"/>
      <w:autoSpaceDN w:val="0"/>
      <w:adjustRightInd w:val="0"/>
      <w:ind w:left="1701" w:hanging="567"/>
      <w:jc w:val="both"/>
    </w:pPr>
    <w:rPr>
      <w:rFonts w:eastAsia="Times New Roman"/>
      <w:sz w:val="20"/>
      <w:szCs w:val="20"/>
      <w:lang w:val="en-GB"/>
    </w:rPr>
  </w:style>
  <w:style w:type="paragraph" w:customStyle="1" w:styleId="paragraph3bkk">
    <w:name w:val="paragraph3bkk"/>
    <w:basedOn w:val="a0"/>
    <w:uiPriority w:val="99"/>
    <w:rsid w:val="00933777"/>
    <w:pPr>
      <w:keepNext/>
      <w:keepLines/>
      <w:overflowPunct w:val="0"/>
      <w:autoSpaceDE w:val="0"/>
      <w:autoSpaceDN w:val="0"/>
      <w:adjustRightInd w:val="0"/>
      <w:ind w:left="720"/>
      <w:jc w:val="both"/>
    </w:pPr>
    <w:rPr>
      <w:rFonts w:ascii="Arial" w:eastAsia="Times New Roman" w:hAnsi="Arial"/>
      <w:b/>
      <w:color w:val="000000"/>
      <w:szCs w:val="20"/>
      <w:lang w:val="en-US"/>
    </w:rPr>
  </w:style>
  <w:style w:type="paragraph" w:customStyle="1" w:styleId="Indent4">
    <w:name w:val="Indent 4"/>
    <w:basedOn w:val="Indent3"/>
    <w:uiPriority w:val="99"/>
    <w:rsid w:val="00933777"/>
    <w:pPr>
      <w:ind w:left="2268"/>
    </w:pPr>
  </w:style>
  <w:style w:type="character" w:customStyle="1" w:styleId="13">
    <w:name w:val="1. Знак"/>
    <w:link w:val="14"/>
    <w:locked/>
    <w:rsid w:val="00933777"/>
    <w:rPr>
      <w:rFonts w:ascii="Helv" w:hAnsi="Helv"/>
      <w:lang w:val="en-GB"/>
    </w:rPr>
  </w:style>
  <w:style w:type="paragraph" w:customStyle="1" w:styleId="14">
    <w:name w:val="1."/>
    <w:basedOn w:val="a0"/>
    <w:link w:val="13"/>
    <w:rsid w:val="00933777"/>
    <w:pPr>
      <w:overflowPunct w:val="0"/>
      <w:autoSpaceDE w:val="0"/>
      <w:autoSpaceDN w:val="0"/>
      <w:adjustRightInd w:val="0"/>
      <w:spacing w:line="240" w:lineRule="atLeast"/>
      <w:ind w:left="720" w:hanging="720"/>
      <w:jc w:val="both"/>
    </w:pPr>
    <w:rPr>
      <w:rFonts w:ascii="Helv" w:hAnsi="Helv"/>
      <w:sz w:val="20"/>
      <w:szCs w:val="20"/>
      <w:lang w:val="en-GB"/>
    </w:rPr>
  </w:style>
  <w:style w:type="paragraph" w:customStyle="1" w:styleId="TEXT1">
    <w:name w:val="TEXT 1"/>
    <w:aliases w:val="1,text 1"/>
    <w:basedOn w:val="a0"/>
    <w:uiPriority w:val="99"/>
    <w:rsid w:val="00933777"/>
    <w:pPr>
      <w:keepLines/>
      <w:overflowPunct w:val="0"/>
      <w:autoSpaceDE w:val="0"/>
      <w:autoSpaceDN w:val="0"/>
      <w:adjustRightInd w:val="0"/>
      <w:ind w:left="580" w:hanging="580"/>
      <w:jc w:val="both"/>
    </w:pPr>
    <w:rPr>
      <w:rFonts w:ascii="Garamond" w:eastAsia="Times New Roman" w:hAnsi="Garamond"/>
      <w:sz w:val="22"/>
      <w:szCs w:val="20"/>
      <w:lang w:val="en-GB"/>
    </w:rPr>
  </w:style>
  <w:style w:type="paragraph" w:customStyle="1" w:styleId="Normal1">
    <w:name w:val="Normal1"/>
    <w:uiPriority w:val="99"/>
    <w:rsid w:val="00933777"/>
    <w:pPr>
      <w:widowControl w:val="0"/>
      <w:spacing w:before="220" w:line="300" w:lineRule="auto"/>
      <w:jc w:val="both"/>
    </w:pPr>
    <w:rPr>
      <w:rFonts w:ascii="Times New Roman" w:eastAsia="Times New Roman" w:hAnsi="Times New Roman"/>
      <w:sz w:val="22"/>
      <w:lang w:eastAsia="ru-RU"/>
    </w:rPr>
  </w:style>
  <w:style w:type="paragraph" w:customStyle="1" w:styleId="WCPageNumber">
    <w:name w:val="WCPageNumber"/>
    <w:uiPriority w:val="99"/>
    <w:rsid w:val="00933777"/>
    <w:pPr>
      <w:jc w:val="center"/>
    </w:pPr>
    <w:rPr>
      <w:rFonts w:ascii="Times New Roman" w:eastAsia="Times New Roman" w:hAnsi="Times New Roman"/>
      <w:sz w:val="24"/>
      <w:lang w:val="en-US"/>
    </w:rPr>
  </w:style>
  <w:style w:type="paragraph" w:customStyle="1" w:styleId="CharCharCharCharCharCharCharCharCharChar">
    <w:name w:val="Char Char Знак Знак Char Char Знак Знак Char Char Знак Знак Char Char Знак Знак Char Char"/>
    <w:basedOn w:val="a0"/>
    <w:uiPriority w:val="99"/>
    <w:rsid w:val="00933777"/>
    <w:pPr>
      <w:spacing w:after="160" w:line="240" w:lineRule="exact"/>
    </w:pPr>
    <w:rPr>
      <w:rFonts w:ascii="Verdana" w:eastAsia="Times New Roman" w:hAnsi="Verdana" w:cs="Verdana"/>
      <w:sz w:val="20"/>
      <w:szCs w:val="20"/>
      <w:lang w:val="en-US"/>
    </w:rPr>
  </w:style>
  <w:style w:type="paragraph" w:customStyle="1" w:styleId="CBHeading1">
    <w:name w:val="CB Heading 1"/>
    <w:basedOn w:val="a0"/>
    <w:uiPriority w:val="99"/>
    <w:rsid w:val="00933777"/>
    <w:pPr>
      <w:keepNext/>
      <w:tabs>
        <w:tab w:val="num" w:pos="720"/>
      </w:tabs>
      <w:spacing w:before="120" w:after="120" w:line="300" w:lineRule="auto"/>
      <w:ind w:left="720" w:hanging="720"/>
      <w:jc w:val="both"/>
    </w:pPr>
    <w:rPr>
      <w:rFonts w:eastAsia="Times New Roman"/>
      <w:b/>
      <w:szCs w:val="20"/>
      <w:lang w:val="en-GB"/>
    </w:rPr>
  </w:style>
  <w:style w:type="paragraph" w:customStyle="1" w:styleId="CBHeading2">
    <w:name w:val="CB Heading 2"/>
    <w:basedOn w:val="a0"/>
    <w:uiPriority w:val="99"/>
    <w:rsid w:val="00933777"/>
    <w:pPr>
      <w:keepNext/>
      <w:tabs>
        <w:tab w:val="num" w:pos="720"/>
      </w:tabs>
      <w:spacing w:before="120" w:after="120" w:line="300" w:lineRule="auto"/>
      <w:ind w:left="720" w:hanging="720"/>
      <w:jc w:val="both"/>
    </w:pPr>
    <w:rPr>
      <w:rFonts w:eastAsia="Times New Roman"/>
      <w:b/>
      <w:szCs w:val="20"/>
      <w:lang w:val="en-GB"/>
    </w:rPr>
  </w:style>
  <w:style w:type="paragraph" w:customStyle="1" w:styleId="CBHeading3">
    <w:name w:val="CB Heading 3"/>
    <w:basedOn w:val="a0"/>
    <w:uiPriority w:val="99"/>
    <w:rsid w:val="00933777"/>
    <w:pPr>
      <w:tabs>
        <w:tab w:val="num" w:pos="1440"/>
      </w:tabs>
      <w:spacing w:before="120" w:after="120" w:line="300" w:lineRule="auto"/>
      <w:ind w:left="1440" w:hanging="720"/>
      <w:jc w:val="both"/>
    </w:pPr>
    <w:rPr>
      <w:rFonts w:eastAsia="Times New Roman"/>
      <w:szCs w:val="20"/>
      <w:lang w:val="en-GB"/>
    </w:rPr>
  </w:style>
  <w:style w:type="paragraph" w:customStyle="1" w:styleId="CBHeading4">
    <w:name w:val="CB Heading 4"/>
    <w:basedOn w:val="a0"/>
    <w:uiPriority w:val="99"/>
    <w:rsid w:val="00933777"/>
    <w:pPr>
      <w:tabs>
        <w:tab w:val="num" w:pos="2448"/>
      </w:tabs>
      <w:spacing w:before="120" w:after="120" w:line="300" w:lineRule="auto"/>
      <w:ind w:left="2448" w:hanging="1008"/>
      <w:jc w:val="both"/>
    </w:pPr>
    <w:rPr>
      <w:rFonts w:eastAsia="Times New Roman"/>
      <w:szCs w:val="20"/>
      <w:lang w:val="en-GB"/>
    </w:rPr>
  </w:style>
  <w:style w:type="paragraph" w:customStyle="1" w:styleId="CBHeading5">
    <w:name w:val="CB Heading 5"/>
    <w:basedOn w:val="a0"/>
    <w:uiPriority w:val="99"/>
    <w:rsid w:val="00933777"/>
    <w:pPr>
      <w:tabs>
        <w:tab w:val="num" w:pos="2448"/>
      </w:tabs>
      <w:spacing w:before="120" w:after="120" w:line="300" w:lineRule="auto"/>
      <w:ind w:left="2448" w:hanging="1008"/>
      <w:jc w:val="both"/>
    </w:pPr>
    <w:rPr>
      <w:rFonts w:eastAsia="Times New Roman"/>
      <w:szCs w:val="20"/>
      <w:lang w:val="en-GB"/>
    </w:rPr>
  </w:style>
  <w:style w:type="paragraph" w:customStyle="1" w:styleId="CBHeading6">
    <w:name w:val="CB Heading 6"/>
    <w:basedOn w:val="a0"/>
    <w:uiPriority w:val="99"/>
    <w:rsid w:val="00933777"/>
    <w:pPr>
      <w:tabs>
        <w:tab w:val="num" w:pos="3168"/>
      </w:tabs>
      <w:spacing w:before="120" w:after="120" w:line="300" w:lineRule="auto"/>
      <w:ind w:left="3168" w:hanging="720"/>
      <w:jc w:val="both"/>
    </w:pPr>
    <w:rPr>
      <w:rFonts w:eastAsia="Times New Roman"/>
      <w:szCs w:val="20"/>
      <w:lang w:val="en-GB"/>
    </w:rPr>
  </w:style>
  <w:style w:type="paragraph" w:customStyle="1" w:styleId="110">
    <w:name w:val="1.1"/>
    <w:basedOn w:val="a0"/>
    <w:uiPriority w:val="99"/>
    <w:rsid w:val="00933777"/>
    <w:pPr>
      <w:tabs>
        <w:tab w:val="left" w:pos="1160"/>
      </w:tabs>
      <w:overflowPunct w:val="0"/>
      <w:autoSpaceDE w:val="0"/>
      <w:autoSpaceDN w:val="0"/>
      <w:adjustRightInd w:val="0"/>
      <w:spacing w:line="240" w:lineRule="atLeast"/>
      <w:ind w:left="1800" w:right="240" w:hanging="1800"/>
      <w:jc w:val="both"/>
    </w:pPr>
    <w:rPr>
      <w:rFonts w:ascii="Helv" w:eastAsia="Times New Roman" w:hAnsi="Helv"/>
      <w:sz w:val="20"/>
      <w:szCs w:val="20"/>
      <w:lang w:val="en-GB"/>
    </w:rPr>
  </w:style>
  <w:style w:type="paragraph" w:customStyle="1" w:styleId="BodyTexthanging">
    <w:name w:val="Body Text hanging"/>
    <w:basedOn w:val="af8"/>
    <w:uiPriority w:val="99"/>
    <w:rsid w:val="00933777"/>
    <w:pPr>
      <w:overflowPunct w:val="0"/>
      <w:autoSpaceDE w:val="0"/>
      <w:autoSpaceDN w:val="0"/>
      <w:adjustRightInd w:val="0"/>
      <w:ind w:left="567" w:hanging="567"/>
    </w:pPr>
    <w:rPr>
      <w:rFonts w:ascii="Arial" w:hAnsi="Arial"/>
      <w:sz w:val="20"/>
      <w:szCs w:val="20"/>
      <w:lang w:val="en-GB" w:eastAsia="en-US"/>
    </w:rPr>
  </w:style>
  <w:style w:type="paragraph" w:customStyle="1" w:styleId="PAR3">
    <w:name w:val="PAR3"/>
    <w:basedOn w:val="a0"/>
    <w:uiPriority w:val="99"/>
    <w:rsid w:val="00933777"/>
    <w:pPr>
      <w:tabs>
        <w:tab w:val="left" w:pos="1843"/>
        <w:tab w:val="left" w:pos="2836"/>
      </w:tabs>
      <w:ind w:left="2126" w:hanging="1134"/>
      <w:jc w:val="both"/>
    </w:pPr>
    <w:rPr>
      <w:rFonts w:eastAsia="Times New Roman"/>
      <w:szCs w:val="20"/>
      <w:lang w:val="it-IT" w:eastAsia="it-IT"/>
    </w:rPr>
  </w:style>
  <w:style w:type="paragraph" w:customStyle="1" w:styleId="BTI1">
    <w:name w:val="BTI(1)"/>
    <w:basedOn w:val="a0"/>
    <w:uiPriority w:val="99"/>
    <w:rsid w:val="00933777"/>
    <w:pPr>
      <w:spacing w:before="120" w:after="120" w:line="300" w:lineRule="auto"/>
      <w:ind w:left="720"/>
      <w:jc w:val="both"/>
    </w:pPr>
    <w:rPr>
      <w:rFonts w:eastAsia="Times New Roman"/>
      <w:szCs w:val="20"/>
      <w:lang w:val="en-GB"/>
    </w:rPr>
  </w:style>
  <w:style w:type="paragraph" w:customStyle="1" w:styleId="NumberedParagraph">
    <w:name w:val="Numbered Paragraph"/>
    <w:basedOn w:val="a0"/>
    <w:next w:val="af8"/>
    <w:uiPriority w:val="99"/>
    <w:rsid w:val="00933777"/>
    <w:pPr>
      <w:overflowPunct w:val="0"/>
      <w:autoSpaceDE w:val="0"/>
      <w:autoSpaceDN w:val="0"/>
      <w:adjustRightInd w:val="0"/>
      <w:spacing w:after="120"/>
      <w:ind w:left="648" w:hanging="648"/>
    </w:pPr>
    <w:rPr>
      <w:rFonts w:ascii="Arial" w:eastAsia="Times New Roman" w:hAnsi="Arial"/>
      <w:sz w:val="20"/>
      <w:szCs w:val="20"/>
      <w:lang w:val="en-GB"/>
    </w:rPr>
  </w:style>
  <w:style w:type="paragraph" w:customStyle="1" w:styleId="NormalPosth2">
    <w:name w:val="Normal Posth2"/>
    <w:basedOn w:val="a0"/>
    <w:uiPriority w:val="99"/>
    <w:rsid w:val="00933777"/>
    <w:pPr>
      <w:overflowPunct w:val="0"/>
      <w:autoSpaceDE w:val="0"/>
      <w:autoSpaceDN w:val="0"/>
      <w:adjustRightInd w:val="0"/>
      <w:ind w:left="567"/>
    </w:pPr>
    <w:rPr>
      <w:rFonts w:ascii="Times" w:eastAsia="Times New Roman" w:hAnsi="Times"/>
      <w:szCs w:val="20"/>
      <w:lang w:val="en-GB" w:eastAsia="ru-RU"/>
    </w:rPr>
  </w:style>
  <w:style w:type="paragraph" w:customStyle="1" w:styleId="TEXT2">
    <w:name w:val="TEXT 2"/>
    <w:aliases w:val="2,text 2"/>
    <w:basedOn w:val="a0"/>
    <w:uiPriority w:val="99"/>
    <w:rsid w:val="00933777"/>
    <w:pPr>
      <w:keepLines/>
      <w:overflowPunct w:val="0"/>
      <w:autoSpaceDE w:val="0"/>
      <w:autoSpaceDN w:val="0"/>
      <w:adjustRightInd w:val="0"/>
      <w:ind w:left="1100" w:hanging="560"/>
      <w:jc w:val="both"/>
    </w:pPr>
    <w:rPr>
      <w:rFonts w:ascii="Helv" w:eastAsia="Times New Roman" w:hAnsi="Helv"/>
      <w:color w:val="000000"/>
      <w:sz w:val="20"/>
      <w:szCs w:val="20"/>
      <w:lang w:val="en-US" w:eastAsia="ru-RU"/>
    </w:rPr>
  </w:style>
  <w:style w:type="paragraph" w:customStyle="1" w:styleId="TEXT3">
    <w:name w:val="TEXT 3"/>
    <w:aliases w:val="3"/>
    <w:basedOn w:val="a0"/>
    <w:uiPriority w:val="99"/>
    <w:rsid w:val="00933777"/>
    <w:pPr>
      <w:keepLines/>
      <w:overflowPunct w:val="0"/>
      <w:autoSpaceDE w:val="0"/>
      <w:autoSpaceDN w:val="0"/>
      <w:adjustRightInd w:val="0"/>
      <w:ind w:left="1985" w:right="4" w:hanging="865"/>
      <w:jc w:val="both"/>
    </w:pPr>
    <w:rPr>
      <w:rFonts w:ascii="Garamond" w:eastAsia="Times New Roman" w:hAnsi="Garamond"/>
      <w:sz w:val="22"/>
      <w:szCs w:val="20"/>
      <w:lang w:val="en-GB" w:eastAsia="ru-RU"/>
    </w:rPr>
  </w:style>
  <w:style w:type="paragraph" w:customStyle="1" w:styleId="NORMAL10">
    <w:name w:val="NORMAL1"/>
    <w:basedOn w:val="a0"/>
    <w:uiPriority w:val="99"/>
    <w:rsid w:val="00933777"/>
    <w:pPr>
      <w:tabs>
        <w:tab w:val="left" w:pos="540"/>
        <w:tab w:val="left" w:pos="1080"/>
      </w:tabs>
      <w:overflowPunct w:val="0"/>
      <w:autoSpaceDE w:val="0"/>
      <w:autoSpaceDN w:val="0"/>
      <w:adjustRightInd w:val="0"/>
    </w:pPr>
    <w:rPr>
      <w:rFonts w:ascii="Helvetica" w:eastAsia="Times New Roman" w:hAnsi="Helvetica"/>
      <w:b/>
      <w:noProof/>
      <w:sz w:val="20"/>
      <w:szCs w:val="20"/>
      <w:lang w:val="en-US"/>
    </w:rPr>
  </w:style>
  <w:style w:type="paragraph" w:customStyle="1" w:styleId="HEADING4">
    <w:name w:val="HEADING4"/>
    <w:basedOn w:val="a0"/>
    <w:uiPriority w:val="99"/>
    <w:rsid w:val="00933777"/>
    <w:pPr>
      <w:overflowPunct w:val="0"/>
      <w:autoSpaceDE w:val="0"/>
      <w:autoSpaceDN w:val="0"/>
      <w:adjustRightInd w:val="0"/>
      <w:ind w:left="540"/>
    </w:pPr>
    <w:rPr>
      <w:rFonts w:ascii="Helvetica" w:eastAsia="Times New Roman" w:hAnsi="Helvetica"/>
      <w:sz w:val="20"/>
      <w:szCs w:val="20"/>
      <w:lang w:val="en-GB"/>
    </w:rPr>
  </w:style>
  <w:style w:type="paragraph" w:customStyle="1" w:styleId="MASTERCONTRACT">
    <w:name w:val="MASTER CONTRACT"/>
    <w:basedOn w:val="a0"/>
    <w:uiPriority w:val="99"/>
    <w:rsid w:val="00933777"/>
    <w:pPr>
      <w:jc w:val="center"/>
    </w:pPr>
    <w:rPr>
      <w:rFonts w:eastAsia="Times New Roman"/>
      <w:b/>
      <w:sz w:val="28"/>
      <w:szCs w:val="28"/>
      <w:lang w:val="en-GB"/>
    </w:rPr>
  </w:style>
  <w:style w:type="paragraph" w:customStyle="1" w:styleId="paragraph3sbk">
    <w:name w:val="paragraph3sbk"/>
    <w:basedOn w:val="a0"/>
    <w:uiPriority w:val="99"/>
    <w:rsid w:val="00933777"/>
    <w:pPr>
      <w:keepNext/>
      <w:overflowPunct w:val="0"/>
      <w:autoSpaceDE w:val="0"/>
      <w:autoSpaceDN w:val="0"/>
      <w:adjustRightInd w:val="0"/>
      <w:ind w:left="1440"/>
      <w:jc w:val="both"/>
    </w:pPr>
    <w:rPr>
      <w:rFonts w:ascii="Arial" w:eastAsia="Times New Roman" w:hAnsi="Arial"/>
      <w:b/>
      <w:color w:val="000000"/>
      <w:szCs w:val="20"/>
      <w:lang w:val="en-US"/>
    </w:rPr>
  </w:style>
  <w:style w:type="paragraph" w:customStyle="1" w:styleId="aff3">
    <w:name w:val="Îáû÷íûé"/>
    <w:uiPriority w:val="99"/>
    <w:rsid w:val="00933777"/>
    <w:pPr>
      <w:widowControl w:val="0"/>
      <w:overflowPunct w:val="0"/>
      <w:autoSpaceDE w:val="0"/>
      <w:autoSpaceDN w:val="0"/>
      <w:adjustRightInd w:val="0"/>
    </w:pPr>
    <w:rPr>
      <w:rFonts w:ascii="Times New Roman" w:eastAsia="Times New Roman" w:hAnsi="Times New Roman"/>
      <w:lang w:val="en-GB"/>
    </w:rPr>
  </w:style>
  <w:style w:type="paragraph" w:customStyle="1" w:styleId="15">
    <w:name w:val="Рецензия1"/>
    <w:uiPriority w:val="99"/>
    <w:semiHidden/>
    <w:rsid w:val="00933777"/>
    <w:rPr>
      <w:rFonts w:ascii="Times New Roman" w:eastAsia="Times New Roman" w:hAnsi="Times New Roman"/>
      <w:sz w:val="24"/>
      <w:szCs w:val="24"/>
      <w:lang w:val="en-US"/>
    </w:rPr>
  </w:style>
  <w:style w:type="paragraph" w:customStyle="1" w:styleId="Char">
    <w:name w:val="Char"/>
    <w:basedOn w:val="a0"/>
    <w:uiPriority w:val="99"/>
    <w:rsid w:val="00933777"/>
    <w:pPr>
      <w:keepLines/>
      <w:spacing w:after="160" w:line="240" w:lineRule="exact"/>
    </w:pPr>
    <w:rPr>
      <w:rFonts w:ascii="Verdana" w:eastAsia="MS Mincho" w:hAnsi="Verdana" w:cs="Franklin Gothic Book"/>
      <w:sz w:val="20"/>
      <w:szCs w:val="20"/>
      <w:lang w:val="en-US"/>
    </w:rPr>
  </w:style>
  <w:style w:type="paragraph" w:customStyle="1" w:styleId="FR2">
    <w:name w:val="FR2"/>
    <w:uiPriority w:val="99"/>
    <w:rsid w:val="00933777"/>
    <w:pPr>
      <w:widowControl w:val="0"/>
      <w:ind w:firstLine="200"/>
      <w:jc w:val="both"/>
    </w:pPr>
    <w:rPr>
      <w:rFonts w:ascii="Arial" w:eastAsia="Times New Roman" w:hAnsi="Arial"/>
      <w:b/>
      <w:i/>
      <w:sz w:val="18"/>
      <w:lang w:eastAsia="ru-RU"/>
    </w:rPr>
  </w:style>
  <w:style w:type="paragraph" w:customStyle="1" w:styleId="aff4">
    <w:name w:val="Знак"/>
    <w:basedOn w:val="a0"/>
    <w:uiPriority w:val="99"/>
    <w:rsid w:val="00933777"/>
    <w:pPr>
      <w:keepLines/>
      <w:spacing w:after="160" w:line="240" w:lineRule="exact"/>
    </w:pPr>
    <w:rPr>
      <w:rFonts w:ascii="Verdana" w:eastAsia="MS Mincho" w:hAnsi="Verdana" w:cs="Franklin Gothic Book"/>
      <w:sz w:val="20"/>
      <w:szCs w:val="20"/>
      <w:lang w:val="en-US"/>
    </w:rPr>
  </w:style>
  <w:style w:type="paragraph" w:customStyle="1" w:styleId="Normalindent3">
    <w:name w:val="Normal indent3"/>
    <w:basedOn w:val="a0"/>
    <w:uiPriority w:val="99"/>
    <w:rsid w:val="00933777"/>
    <w:pPr>
      <w:overflowPunct w:val="0"/>
      <w:autoSpaceDE w:val="0"/>
      <w:autoSpaceDN w:val="0"/>
      <w:adjustRightInd w:val="0"/>
      <w:spacing w:line="240" w:lineRule="atLeast"/>
      <w:ind w:left="1701" w:hanging="708"/>
    </w:pPr>
    <w:rPr>
      <w:rFonts w:eastAsia="Times New Roman"/>
      <w:szCs w:val="20"/>
      <w:lang w:val="en-GB"/>
    </w:rPr>
  </w:style>
  <w:style w:type="paragraph" w:customStyle="1" w:styleId="CharChar">
    <w:name w:val="Char Char"/>
    <w:basedOn w:val="a0"/>
    <w:uiPriority w:val="99"/>
    <w:rsid w:val="00933777"/>
    <w:pPr>
      <w:spacing w:after="160" w:line="240" w:lineRule="exact"/>
    </w:pPr>
    <w:rPr>
      <w:rFonts w:ascii="Verdana" w:eastAsia="Times New Roman" w:hAnsi="Verdana" w:cs="Verdana"/>
      <w:sz w:val="20"/>
      <w:szCs w:val="20"/>
      <w:lang w:val="en-US"/>
    </w:rPr>
  </w:style>
  <w:style w:type="paragraph" w:customStyle="1" w:styleId="5textj">
    <w:name w:val=".5 text j"/>
    <w:basedOn w:val="a0"/>
    <w:uiPriority w:val="99"/>
    <w:rsid w:val="00933777"/>
    <w:pPr>
      <w:overflowPunct w:val="0"/>
      <w:autoSpaceDE w:val="0"/>
      <w:autoSpaceDN w:val="0"/>
      <w:adjustRightInd w:val="0"/>
      <w:ind w:left="720"/>
      <w:jc w:val="both"/>
    </w:pPr>
    <w:rPr>
      <w:rFonts w:ascii="Helvetica" w:eastAsia="Times New Roman" w:hAnsi="Helvetica"/>
      <w:sz w:val="20"/>
      <w:szCs w:val="20"/>
      <w:lang w:val="en-GB"/>
    </w:rPr>
  </w:style>
  <w:style w:type="paragraph" w:customStyle="1" w:styleId="BodyTextIndent31">
    <w:name w:val="Body Text Indent 31"/>
    <w:basedOn w:val="a0"/>
    <w:uiPriority w:val="99"/>
    <w:rsid w:val="00933777"/>
    <w:pPr>
      <w:spacing w:before="120"/>
      <w:ind w:firstLine="567"/>
      <w:jc w:val="both"/>
    </w:pPr>
    <w:rPr>
      <w:rFonts w:ascii="Arial" w:eastAsia="Times New Roman" w:hAnsi="Arial"/>
      <w:sz w:val="22"/>
      <w:szCs w:val="20"/>
      <w:lang w:eastAsia="ru-RU"/>
    </w:rPr>
  </w:style>
  <w:style w:type="paragraph" w:customStyle="1" w:styleId="ConsPlusNormal">
    <w:name w:val="ConsPlusNormal"/>
    <w:uiPriority w:val="99"/>
    <w:rsid w:val="00933777"/>
    <w:pPr>
      <w:suppressAutoHyphens/>
      <w:autoSpaceDE w:val="0"/>
      <w:ind w:firstLine="720"/>
    </w:pPr>
    <w:rPr>
      <w:rFonts w:ascii="Arial" w:eastAsia="Times New Roman" w:hAnsi="Arial" w:cs="Arial"/>
      <w:lang w:eastAsia="ar-SA"/>
    </w:rPr>
  </w:style>
  <w:style w:type="paragraph" w:customStyle="1" w:styleId="210">
    <w:name w:val="Основной текст с отступом 21"/>
    <w:basedOn w:val="a0"/>
    <w:uiPriority w:val="99"/>
    <w:rsid w:val="00933777"/>
    <w:pPr>
      <w:suppressAutoHyphens/>
      <w:ind w:firstLine="720"/>
      <w:jc w:val="both"/>
    </w:pPr>
    <w:rPr>
      <w:rFonts w:ascii="Arial" w:eastAsia="Times New Roman" w:hAnsi="Arial"/>
      <w:sz w:val="22"/>
      <w:szCs w:val="20"/>
      <w:lang w:eastAsia="ar-SA"/>
    </w:rPr>
  </w:style>
  <w:style w:type="paragraph" w:customStyle="1" w:styleId="charcharcharcharcharcharcharcharcharcharcharcharcharcharcharcharcharchar">
    <w:name w:val="charcharcharcharcharcharcharcharcharcharcharcharcharcharcharcharcharchar"/>
    <w:basedOn w:val="a0"/>
    <w:uiPriority w:val="99"/>
    <w:rsid w:val="00933777"/>
    <w:pPr>
      <w:spacing w:after="160" w:line="240" w:lineRule="atLeast"/>
    </w:pPr>
    <w:rPr>
      <w:rFonts w:ascii="Verdana" w:eastAsia="Times New Roman" w:hAnsi="Verdana"/>
      <w:sz w:val="20"/>
      <w:szCs w:val="20"/>
      <w:lang w:eastAsia="ja-JP"/>
    </w:rPr>
  </w:style>
  <w:style w:type="paragraph" w:customStyle="1" w:styleId="16">
    <w:name w:val="Абзац списка1"/>
    <w:basedOn w:val="a0"/>
    <w:uiPriority w:val="99"/>
    <w:rsid w:val="00933777"/>
    <w:pPr>
      <w:ind w:left="708"/>
    </w:pPr>
    <w:rPr>
      <w:rFonts w:eastAsia="Times New Roman"/>
      <w:szCs w:val="24"/>
      <w:lang w:val="en-US"/>
    </w:rPr>
  </w:style>
  <w:style w:type="paragraph" w:customStyle="1" w:styleId="BodyText21">
    <w:name w:val="Body Text 21"/>
    <w:basedOn w:val="a0"/>
    <w:uiPriority w:val="99"/>
    <w:rsid w:val="00933777"/>
    <w:pPr>
      <w:ind w:right="-1327"/>
    </w:pPr>
    <w:rPr>
      <w:rFonts w:eastAsia="Times New Roman"/>
      <w:sz w:val="20"/>
      <w:szCs w:val="20"/>
      <w:lang w:eastAsia="ru-RU"/>
    </w:rPr>
  </w:style>
  <w:style w:type="paragraph" w:customStyle="1" w:styleId="Indent2">
    <w:name w:val="Indent 2"/>
    <w:basedOn w:val="a0"/>
    <w:uiPriority w:val="99"/>
    <w:rsid w:val="00933777"/>
    <w:pPr>
      <w:overflowPunct w:val="0"/>
      <w:autoSpaceDE w:val="0"/>
      <w:autoSpaceDN w:val="0"/>
      <w:adjustRightInd w:val="0"/>
      <w:ind w:left="1134" w:hanging="567"/>
      <w:jc w:val="both"/>
    </w:pPr>
    <w:rPr>
      <w:rFonts w:eastAsia="Times New Roman"/>
      <w:sz w:val="20"/>
      <w:szCs w:val="20"/>
      <w:lang w:val="en-GB"/>
    </w:rPr>
  </w:style>
  <w:style w:type="paragraph" w:customStyle="1" w:styleId="111">
    <w:name w:val="Абзац списка11"/>
    <w:basedOn w:val="a0"/>
    <w:uiPriority w:val="99"/>
    <w:qFormat/>
    <w:rsid w:val="00933777"/>
    <w:pPr>
      <w:ind w:left="720"/>
      <w:contextualSpacing/>
    </w:pPr>
    <w:rPr>
      <w:rFonts w:eastAsia="Times New Roman"/>
      <w:szCs w:val="24"/>
      <w:lang w:val="en-US"/>
    </w:rPr>
  </w:style>
  <w:style w:type="paragraph" w:customStyle="1" w:styleId="Style2Bold">
    <w:name w:val="Style Уровень 2 + Bold"/>
    <w:basedOn w:val="a0"/>
    <w:uiPriority w:val="99"/>
    <w:rsid w:val="00933777"/>
    <w:pPr>
      <w:spacing w:before="120" w:after="120"/>
      <w:ind w:left="340" w:firstLine="20"/>
      <w:jc w:val="both"/>
    </w:pPr>
    <w:rPr>
      <w:rFonts w:eastAsia="Times New Roman"/>
      <w:b/>
      <w:bCs/>
      <w:szCs w:val="24"/>
    </w:rPr>
  </w:style>
  <w:style w:type="character" w:styleId="aff5">
    <w:name w:val="annotation reference"/>
    <w:uiPriority w:val="99"/>
    <w:semiHidden/>
    <w:unhideWhenUsed/>
    <w:rsid w:val="00933777"/>
    <w:rPr>
      <w:rFonts w:ascii="Times New Roman" w:hAnsi="Times New Roman" w:cs="Times New Roman" w:hint="default"/>
      <w:sz w:val="16"/>
      <w:szCs w:val="16"/>
    </w:rPr>
  </w:style>
  <w:style w:type="character" w:styleId="aff6">
    <w:name w:val="page number"/>
    <w:uiPriority w:val="99"/>
    <w:semiHidden/>
    <w:unhideWhenUsed/>
    <w:rsid w:val="00933777"/>
    <w:rPr>
      <w:rFonts w:ascii="Times New Roman" w:hAnsi="Times New Roman" w:cs="Times New Roman" w:hint="default"/>
      <w:sz w:val="24"/>
    </w:rPr>
  </w:style>
  <w:style w:type="character" w:customStyle="1" w:styleId="WW8Num8z0">
    <w:name w:val="WW8Num8z0"/>
    <w:rsid w:val="00933777"/>
    <w:rPr>
      <w:rFonts w:ascii="Symbol" w:hAnsi="Symbol" w:hint="default"/>
    </w:rPr>
  </w:style>
  <w:style w:type="character" w:customStyle="1" w:styleId="WW8Num17z0">
    <w:name w:val="WW8Num17z0"/>
    <w:rsid w:val="00933777"/>
    <w:rPr>
      <w:rFonts w:ascii="Symbol" w:hAnsi="Symbol" w:hint="default"/>
    </w:rPr>
  </w:style>
  <w:style w:type="character" w:customStyle="1" w:styleId="61">
    <w:name w:val="Знак Знак6"/>
    <w:semiHidden/>
    <w:locked/>
    <w:rsid w:val="00933777"/>
    <w:rPr>
      <w:rFonts w:ascii="Arial" w:hAnsi="Arial" w:cs="Arial" w:hint="default"/>
      <w:szCs w:val="24"/>
      <w:lang w:val="en-US" w:eastAsia="en-US" w:bidi="ar-SA"/>
    </w:rPr>
  </w:style>
  <w:style w:type="numbering" w:customStyle="1" w:styleId="2">
    <w:name w:val="Стиль2"/>
    <w:rsid w:val="00933777"/>
    <w:pPr>
      <w:numPr>
        <w:numId w:val="21"/>
      </w:numPr>
    </w:pPr>
  </w:style>
  <w:style w:type="table" w:styleId="aff7">
    <w:name w:val="Table Grid"/>
    <w:basedOn w:val="a2"/>
    <w:uiPriority w:val="39"/>
    <w:rsid w:val="00914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0"/>
    <w:next w:val="a0"/>
    <w:autoRedefine/>
    <w:uiPriority w:val="39"/>
    <w:unhideWhenUsed/>
    <w:rsid w:val="00CE35F8"/>
    <w:pPr>
      <w:ind w:left="720"/>
    </w:pPr>
    <w:rPr>
      <w:rFonts w:asciiTheme="minorHAnsi" w:hAnsiTheme="minorHAnsi" w:cstheme="minorHAnsi"/>
      <w:sz w:val="20"/>
      <w:szCs w:val="20"/>
    </w:rPr>
  </w:style>
  <w:style w:type="paragraph" w:styleId="51">
    <w:name w:val="toc 5"/>
    <w:basedOn w:val="a0"/>
    <w:next w:val="a0"/>
    <w:autoRedefine/>
    <w:uiPriority w:val="39"/>
    <w:unhideWhenUsed/>
    <w:rsid w:val="00CE35F8"/>
    <w:pPr>
      <w:ind w:left="960"/>
    </w:pPr>
    <w:rPr>
      <w:rFonts w:asciiTheme="minorHAnsi" w:hAnsiTheme="minorHAnsi" w:cstheme="minorHAnsi"/>
      <w:sz w:val="20"/>
      <w:szCs w:val="20"/>
    </w:rPr>
  </w:style>
  <w:style w:type="paragraph" w:styleId="62">
    <w:name w:val="toc 6"/>
    <w:basedOn w:val="a0"/>
    <w:next w:val="a0"/>
    <w:autoRedefine/>
    <w:uiPriority w:val="39"/>
    <w:unhideWhenUsed/>
    <w:rsid w:val="00CE35F8"/>
    <w:pPr>
      <w:ind w:left="1200"/>
    </w:pPr>
    <w:rPr>
      <w:rFonts w:asciiTheme="minorHAnsi" w:hAnsiTheme="minorHAnsi" w:cstheme="minorHAnsi"/>
      <w:sz w:val="20"/>
      <w:szCs w:val="20"/>
    </w:rPr>
  </w:style>
  <w:style w:type="paragraph" w:styleId="71">
    <w:name w:val="toc 7"/>
    <w:basedOn w:val="a0"/>
    <w:next w:val="a0"/>
    <w:autoRedefine/>
    <w:uiPriority w:val="39"/>
    <w:unhideWhenUsed/>
    <w:rsid w:val="00CE35F8"/>
    <w:pPr>
      <w:ind w:left="1440"/>
    </w:pPr>
    <w:rPr>
      <w:rFonts w:asciiTheme="minorHAnsi" w:hAnsiTheme="minorHAnsi" w:cstheme="minorHAnsi"/>
      <w:sz w:val="20"/>
      <w:szCs w:val="20"/>
    </w:rPr>
  </w:style>
  <w:style w:type="paragraph" w:styleId="81">
    <w:name w:val="toc 8"/>
    <w:basedOn w:val="a0"/>
    <w:next w:val="a0"/>
    <w:autoRedefine/>
    <w:uiPriority w:val="39"/>
    <w:unhideWhenUsed/>
    <w:rsid w:val="00CE35F8"/>
    <w:pPr>
      <w:ind w:left="1680"/>
    </w:pPr>
    <w:rPr>
      <w:rFonts w:asciiTheme="minorHAnsi" w:hAnsiTheme="minorHAnsi" w:cstheme="minorHAnsi"/>
      <w:sz w:val="20"/>
      <w:szCs w:val="20"/>
    </w:rPr>
  </w:style>
  <w:style w:type="paragraph" w:styleId="9">
    <w:name w:val="toc 9"/>
    <w:basedOn w:val="a0"/>
    <w:next w:val="a0"/>
    <w:autoRedefine/>
    <w:uiPriority w:val="39"/>
    <w:unhideWhenUsed/>
    <w:rsid w:val="00CE35F8"/>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377545">
      <w:bodyDiv w:val="1"/>
      <w:marLeft w:val="0"/>
      <w:marRight w:val="0"/>
      <w:marTop w:val="0"/>
      <w:marBottom w:val="0"/>
      <w:divBdr>
        <w:top w:val="none" w:sz="0" w:space="0" w:color="auto"/>
        <w:left w:val="none" w:sz="0" w:space="0" w:color="auto"/>
        <w:bottom w:val="none" w:sz="0" w:space="0" w:color="auto"/>
        <w:right w:val="none" w:sz="0" w:space="0" w:color="auto"/>
      </w:divBdr>
    </w:div>
    <w:div w:id="1252817895">
      <w:bodyDiv w:val="1"/>
      <w:marLeft w:val="0"/>
      <w:marRight w:val="0"/>
      <w:marTop w:val="0"/>
      <w:marBottom w:val="0"/>
      <w:divBdr>
        <w:top w:val="none" w:sz="0" w:space="0" w:color="auto"/>
        <w:left w:val="none" w:sz="0" w:space="0" w:color="auto"/>
        <w:bottom w:val="none" w:sz="0" w:space="0" w:color="auto"/>
        <w:right w:val="none" w:sz="0" w:space="0" w:color="auto"/>
      </w:divBdr>
    </w:div>
    <w:div w:id="198011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2444C-8FD7-4F6F-BAD7-C16023E70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17955</Words>
  <Characters>102348</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admin</cp:lastModifiedBy>
  <cp:revision>21</cp:revision>
  <cp:lastPrinted>2021-01-21T11:40:00Z</cp:lastPrinted>
  <dcterms:created xsi:type="dcterms:W3CDTF">2021-02-17T09:53:00Z</dcterms:created>
  <dcterms:modified xsi:type="dcterms:W3CDTF">2022-12-01T05:33:00Z</dcterms:modified>
</cp:coreProperties>
</file>